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6612AE3" w14:textId="03AEE342" w:rsidR="00F366EC" w:rsidRPr="0010755E" w:rsidRDefault="00FF6A2F" w:rsidP="00FF6A2F">
      <w:pPr>
        <w:tabs>
          <w:tab w:val="left" w:pos="525"/>
        </w:tabs>
        <w:spacing w:line="200" w:lineRule="atLeast"/>
        <w:rPr>
          <w:rFonts w:ascii="Arial" w:hAnsi="Arial" w:cs="Arial"/>
          <w:b/>
          <w:sz w:val="20"/>
          <w:szCs w:val="20"/>
        </w:rPr>
      </w:pPr>
      <w:r>
        <w:rPr>
          <w:rFonts w:ascii="Arial" w:hAnsi="Arial" w:cs="Arial"/>
          <w:b/>
          <w:bCs/>
          <w:color w:val="000000"/>
          <w:sz w:val="20"/>
          <w:szCs w:val="20"/>
        </w:rPr>
        <w:t>271.1.202</w:t>
      </w:r>
      <w:r w:rsidR="00E819E2">
        <w:rPr>
          <w:rFonts w:ascii="Arial" w:hAnsi="Arial" w:cs="Arial"/>
          <w:b/>
          <w:bCs/>
          <w:color w:val="000000"/>
          <w:sz w:val="20"/>
          <w:szCs w:val="20"/>
        </w:rPr>
        <w:t>6</w:t>
      </w:r>
      <w:r>
        <w:rPr>
          <w:rFonts w:ascii="Arial" w:hAnsi="Arial" w:cs="Arial"/>
          <w:b/>
          <w:sz w:val="20"/>
          <w:szCs w:val="20"/>
        </w:rPr>
        <w:t xml:space="preserve">   </w:t>
      </w:r>
      <w:r w:rsidR="0010755E">
        <w:rPr>
          <w:rFonts w:ascii="Arial" w:hAnsi="Arial" w:cs="Arial"/>
          <w:b/>
          <w:sz w:val="20"/>
          <w:szCs w:val="20"/>
        </w:rPr>
        <w:t xml:space="preserve">   </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E52A62">
        <w:rPr>
          <w:rFonts w:ascii="Arial" w:hAnsi="Arial" w:cs="Arial"/>
          <w:b/>
          <w:sz w:val="20"/>
          <w:szCs w:val="20"/>
        </w:rPr>
        <w:tab/>
      </w:r>
      <w:r w:rsidR="00E52A62">
        <w:rPr>
          <w:rFonts w:ascii="Arial" w:hAnsi="Arial" w:cs="Arial"/>
          <w:b/>
          <w:sz w:val="20"/>
          <w:szCs w:val="20"/>
        </w:rPr>
        <w:tab/>
        <w:t xml:space="preserve">         </w:t>
      </w:r>
      <w:r w:rsidR="00090B2D" w:rsidRPr="0010755E">
        <w:rPr>
          <w:rFonts w:ascii="Arial" w:hAnsi="Arial" w:cs="Arial"/>
          <w:b/>
          <w:sz w:val="20"/>
          <w:szCs w:val="20"/>
        </w:rPr>
        <w:t xml:space="preserve">Załącznik Nr </w:t>
      </w:r>
      <w:r w:rsidR="00D4694F">
        <w:rPr>
          <w:rFonts w:ascii="Arial" w:hAnsi="Arial" w:cs="Arial"/>
          <w:b/>
          <w:sz w:val="20"/>
          <w:szCs w:val="20"/>
        </w:rPr>
        <w:t>8</w:t>
      </w:r>
      <w:r w:rsidR="00090B2D" w:rsidRPr="0010755E">
        <w:rPr>
          <w:rFonts w:ascii="Arial" w:hAnsi="Arial" w:cs="Arial"/>
          <w:b/>
          <w:sz w:val="20"/>
          <w:szCs w:val="20"/>
        </w:rPr>
        <w:t xml:space="preserve"> do</w:t>
      </w:r>
      <w:r w:rsidR="00336EC4">
        <w:rPr>
          <w:rFonts w:ascii="Arial" w:hAnsi="Arial" w:cs="Arial"/>
          <w:b/>
          <w:sz w:val="20"/>
          <w:szCs w:val="20"/>
        </w:rPr>
        <w:t xml:space="preserve"> </w:t>
      </w:r>
      <w:r w:rsidR="00090B2D" w:rsidRPr="0010755E">
        <w:rPr>
          <w:rFonts w:ascii="Arial" w:hAnsi="Arial" w:cs="Arial"/>
          <w:b/>
          <w:sz w:val="20"/>
          <w:szCs w:val="20"/>
        </w:rPr>
        <w:t>SWZ</w:t>
      </w:r>
    </w:p>
    <w:p w14:paraId="68B727A5" w14:textId="77777777" w:rsidR="00593E7A" w:rsidRDefault="00593E7A" w:rsidP="00F366EC">
      <w:pPr>
        <w:ind w:left="360"/>
        <w:jc w:val="center"/>
        <w:rPr>
          <w:rFonts w:ascii="Arial" w:hAnsi="Arial" w:cs="Arial"/>
          <w:b/>
          <w:sz w:val="20"/>
          <w:szCs w:val="20"/>
        </w:rPr>
      </w:pPr>
    </w:p>
    <w:p w14:paraId="5578D555" w14:textId="2F47AEF9" w:rsidR="00F366EC" w:rsidRPr="0010755E" w:rsidRDefault="00F366EC" w:rsidP="00F366EC">
      <w:pPr>
        <w:ind w:left="360"/>
        <w:jc w:val="center"/>
        <w:rPr>
          <w:rFonts w:ascii="Arial" w:hAnsi="Arial" w:cs="Arial"/>
          <w:sz w:val="20"/>
          <w:szCs w:val="20"/>
        </w:rPr>
      </w:pPr>
      <w:r w:rsidRPr="0010755E">
        <w:rPr>
          <w:rFonts w:ascii="Arial" w:hAnsi="Arial" w:cs="Arial"/>
          <w:b/>
          <w:sz w:val="20"/>
          <w:szCs w:val="20"/>
        </w:rPr>
        <w:t>Umowa (projekt) Nr ……………..</w:t>
      </w:r>
    </w:p>
    <w:p w14:paraId="179D0967" w14:textId="77777777" w:rsidR="00F366EC" w:rsidRPr="0010755E" w:rsidRDefault="00F366EC" w:rsidP="00F366EC">
      <w:pPr>
        <w:ind w:left="360"/>
        <w:jc w:val="center"/>
        <w:rPr>
          <w:rFonts w:ascii="Arial" w:hAnsi="Arial" w:cs="Arial"/>
          <w:sz w:val="20"/>
          <w:szCs w:val="20"/>
        </w:rPr>
      </w:pPr>
      <w:r w:rsidRPr="0010755E">
        <w:rPr>
          <w:rFonts w:ascii="Arial" w:hAnsi="Arial" w:cs="Arial"/>
          <w:b/>
          <w:sz w:val="20"/>
          <w:szCs w:val="20"/>
        </w:rPr>
        <w:t>(dalej: „Umowa”)</w:t>
      </w:r>
    </w:p>
    <w:p w14:paraId="7E7E80FE" w14:textId="77777777" w:rsidR="00F366EC" w:rsidRPr="0010755E" w:rsidRDefault="00F366EC" w:rsidP="00F366EC">
      <w:pPr>
        <w:ind w:left="360"/>
        <w:jc w:val="center"/>
        <w:rPr>
          <w:rFonts w:ascii="Arial" w:hAnsi="Arial" w:cs="Arial"/>
          <w:b/>
          <w:sz w:val="20"/>
          <w:szCs w:val="20"/>
        </w:rPr>
      </w:pPr>
    </w:p>
    <w:p w14:paraId="5627828A" w14:textId="77777777" w:rsidR="00F366EC" w:rsidRDefault="00F366EC" w:rsidP="00626320">
      <w:pPr>
        <w:spacing w:line="360" w:lineRule="auto"/>
        <w:rPr>
          <w:rFonts w:ascii="Arial" w:eastAsia="SimSun" w:hAnsi="Arial" w:cs="Arial"/>
          <w:b/>
          <w:bCs/>
          <w:color w:val="008000"/>
          <w:sz w:val="20"/>
          <w:szCs w:val="20"/>
        </w:rPr>
      </w:pPr>
      <w:r w:rsidRPr="0010755E">
        <w:rPr>
          <w:rFonts w:ascii="Arial" w:hAnsi="Arial" w:cs="Arial"/>
          <w:sz w:val="20"/>
          <w:szCs w:val="20"/>
        </w:rPr>
        <w:t xml:space="preserve">zawarta w dniu ……………………. r. pomiędzy: </w:t>
      </w:r>
      <w:r w:rsidRPr="0010755E">
        <w:rPr>
          <w:rFonts w:ascii="Arial" w:eastAsia="SimSun" w:hAnsi="Arial" w:cs="Arial"/>
          <w:b/>
          <w:bCs/>
          <w:color w:val="008000"/>
          <w:sz w:val="20"/>
          <w:szCs w:val="20"/>
        </w:rPr>
        <w:t> </w:t>
      </w:r>
    </w:p>
    <w:p w14:paraId="29653D81" w14:textId="490A169E" w:rsidR="00626320" w:rsidRPr="008C66FD" w:rsidRDefault="00626320" w:rsidP="00626320">
      <w:pPr>
        <w:spacing w:line="360" w:lineRule="auto"/>
        <w:jc w:val="both"/>
        <w:rPr>
          <w:rFonts w:ascii="Arial" w:eastAsia="SimSun" w:hAnsi="Arial" w:cs="Arial"/>
          <w:sz w:val="20"/>
          <w:szCs w:val="20"/>
        </w:rPr>
      </w:pPr>
      <w:r w:rsidRPr="008C66FD">
        <w:rPr>
          <w:rFonts w:ascii="Arial" w:eastAsia="SimSun" w:hAnsi="Arial" w:cs="Arial"/>
          <w:b/>
          <w:bCs/>
          <w:sz w:val="20"/>
          <w:szCs w:val="20"/>
        </w:rPr>
        <w:t>PWK Spółka z o.o. z siedzibą Czarnem, ul. Aleja Zwycięzców 1C, 77-330 Czarnem, REGON 771492546, NIP 8431483533</w:t>
      </w:r>
      <w:r>
        <w:rPr>
          <w:rFonts w:ascii="Arial" w:eastAsia="SimSun" w:hAnsi="Arial" w:cs="Arial"/>
          <w:sz w:val="20"/>
          <w:szCs w:val="20"/>
        </w:rPr>
        <w:t>,</w:t>
      </w:r>
      <w:r w:rsidR="00B4537C">
        <w:rPr>
          <w:rFonts w:ascii="Arial" w:eastAsia="SimSun" w:hAnsi="Arial" w:cs="Arial"/>
          <w:sz w:val="20"/>
          <w:szCs w:val="20"/>
        </w:rPr>
        <w:t xml:space="preserve"> </w:t>
      </w:r>
      <w:r w:rsidRPr="008C66FD">
        <w:rPr>
          <w:rFonts w:ascii="Arial" w:eastAsia="SimSun" w:hAnsi="Arial" w:cs="Arial"/>
          <w:sz w:val="20"/>
          <w:szCs w:val="20"/>
        </w:rPr>
        <w:t>reprezentowan</w:t>
      </w:r>
      <w:r w:rsidR="00B4537C">
        <w:rPr>
          <w:rFonts w:ascii="Arial" w:eastAsia="SimSun" w:hAnsi="Arial" w:cs="Arial"/>
          <w:sz w:val="20"/>
          <w:szCs w:val="20"/>
        </w:rPr>
        <w:t>ym</w:t>
      </w:r>
      <w:r w:rsidRPr="008C66FD">
        <w:rPr>
          <w:rFonts w:ascii="Arial" w:eastAsia="SimSun" w:hAnsi="Arial" w:cs="Arial"/>
          <w:sz w:val="20"/>
          <w:szCs w:val="20"/>
        </w:rPr>
        <w:t xml:space="preserve"> przez: </w:t>
      </w:r>
    </w:p>
    <w:p w14:paraId="2BF53E87" w14:textId="77777777" w:rsidR="00626320" w:rsidRPr="008C66FD" w:rsidRDefault="00626320" w:rsidP="00626320">
      <w:pPr>
        <w:spacing w:line="360" w:lineRule="auto"/>
        <w:ind w:left="425"/>
        <w:rPr>
          <w:rFonts w:ascii="Arial" w:eastAsia="SimSun" w:hAnsi="Arial" w:cs="Arial"/>
          <w:sz w:val="20"/>
          <w:szCs w:val="20"/>
        </w:rPr>
      </w:pPr>
      <w:r w:rsidRPr="008C66FD">
        <w:rPr>
          <w:rFonts w:ascii="Arial" w:eastAsia="SimSun" w:hAnsi="Arial" w:cs="Arial"/>
          <w:sz w:val="20"/>
          <w:szCs w:val="20"/>
        </w:rPr>
        <w:t xml:space="preserve"> Edwarda Jankowskiego – Prezesa Zarządu</w:t>
      </w:r>
    </w:p>
    <w:p w14:paraId="22CB560A" w14:textId="1381C9D1" w:rsidR="00626320" w:rsidRPr="00B4537C" w:rsidRDefault="00626320" w:rsidP="00B4537C">
      <w:pPr>
        <w:pStyle w:val="Tekstpodstawowy"/>
        <w:autoSpaceDE w:val="0"/>
        <w:spacing w:after="0" w:line="276" w:lineRule="auto"/>
        <w:jc w:val="both"/>
        <w:rPr>
          <w:rFonts w:ascii="Arial" w:eastAsia="Verdana" w:hAnsi="Arial" w:cs="Arial"/>
          <w:sz w:val="20"/>
          <w:szCs w:val="20"/>
        </w:rPr>
      </w:pPr>
      <w:r w:rsidRPr="008C66FD">
        <w:rPr>
          <w:rFonts w:ascii="Arial" w:eastAsia="Verdana" w:hAnsi="Arial" w:cs="Arial"/>
          <w:sz w:val="20"/>
          <w:szCs w:val="20"/>
        </w:rPr>
        <w:t xml:space="preserve">zwanym dalej: </w:t>
      </w:r>
      <w:r w:rsidRPr="008C66FD">
        <w:rPr>
          <w:rFonts w:ascii="Arial" w:eastAsia="Verdana" w:hAnsi="Arial" w:cs="Arial"/>
          <w:b/>
          <w:sz w:val="20"/>
          <w:szCs w:val="20"/>
        </w:rPr>
        <w:t>„Zamawiającym”,</w:t>
      </w:r>
      <w:r w:rsidRPr="008C66FD">
        <w:rPr>
          <w:rFonts w:ascii="Arial" w:eastAsia="Verdana" w:hAnsi="Arial" w:cs="Arial"/>
          <w:sz w:val="20"/>
          <w:szCs w:val="20"/>
        </w:rPr>
        <w:t xml:space="preserve"> </w:t>
      </w:r>
    </w:p>
    <w:p w14:paraId="5DC7EA56" w14:textId="77777777" w:rsidR="00F366EC" w:rsidRPr="0010755E" w:rsidRDefault="00F366EC" w:rsidP="00F366EC">
      <w:pPr>
        <w:autoSpaceDE w:val="0"/>
        <w:spacing w:line="276" w:lineRule="auto"/>
        <w:jc w:val="both"/>
        <w:rPr>
          <w:rFonts w:ascii="Arial" w:hAnsi="Arial" w:cs="Arial"/>
          <w:sz w:val="20"/>
          <w:szCs w:val="20"/>
        </w:rPr>
      </w:pPr>
      <w:r w:rsidRPr="0010755E">
        <w:rPr>
          <w:rFonts w:ascii="Arial" w:eastAsia="Verdana" w:hAnsi="Arial" w:cs="Arial"/>
          <w:bCs/>
          <w:sz w:val="20"/>
          <w:szCs w:val="20"/>
        </w:rPr>
        <w:t>a,</w:t>
      </w:r>
    </w:p>
    <w:p w14:paraId="5975C9DF" w14:textId="77777777" w:rsidR="00F366EC" w:rsidRPr="0010755E" w:rsidRDefault="00F366EC" w:rsidP="00F366EC">
      <w:pPr>
        <w:autoSpaceDE w:val="0"/>
        <w:spacing w:line="276" w:lineRule="auto"/>
        <w:jc w:val="both"/>
        <w:rPr>
          <w:rFonts w:ascii="Arial" w:hAnsi="Arial" w:cs="Arial"/>
          <w:sz w:val="20"/>
          <w:szCs w:val="20"/>
        </w:rPr>
      </w:pPr>
      <w:r w:rsidRPr="0010755E">
        <w:rPr>
          <w:rFonts w:ascii="Arial" w:hAnsi="Arial" w:cs="Arial"/>
          <w:spacing w:val="2"/>
          <w:sz w:val="20"/>
          <w:szCs w:val="20"/>
          <w:lang w:eastAsia="ar-SA"/>
        </w:rPr>
        <w:t>………………………………………………………………………………………………………….</w:t>
      </w:r>
    </w:p>
    <w:p w14:paraId="16CE47AE" w14:textId="4234C440" w:rsidR="00AB312A" w:rsidRDefault="00F366EC" w:rsidP="00AD5ABD">
      <w:pPr>
        <w:jc w:val="both"/>
        <w:rPr>
          <w:rFonts w:ascii="Arial" w:hAnsi="Arial" w:cs="Arial"/>
          <w:sz w:val="20"/>
          <w:szCs w:val="20"/>
        </w:rPr>
      </w:pPr>
      <w:r w:rsidRPr="0010755E">
        <w:rPr>
          <w:rFonts w:ascii="Arial" w:hAnsi="Arial" w:cs="Arial"/>
          <w:sz w:val="20"/>
          <w:szCs w:val="20"/>
        </w:rPr>
        <w:t xml:space="preserve">reprezentowanym przez (…), </w:t>
      </w:r>
      <w:r w:rsidRPr="0010755E">
        <w:rPr>
          <w:rFonts w:ascii="Arial" w:eastAsia="SimSun" w:hAnsi="Arial" w:cs="Arial"/>
          <w:sz w:val="20"/>
          <w:szCs w:val="20"/>
        </w:rPr>
        <w:t xml:space="preserve">co potwierdza wydruk z KRS/CEIDG, stanowiący </w:t>
      </w:r>
      <w:r w:rsidRPr="002E3A38">
        <w:rPr>
          <w:rFonts w:ascii="Arial" w:eastAsia="SimSun" w:hAnsi="Arial" w:cs="Arial"/>
          <w:bCs/>
          <w:sz w:val="20"/>
          <w:szCs w:val="20"/>
        </w:rPr>
        <w:t>Załącznik Nr 1</w:t>
      </w:r>
      <w:r w:rsidRPr="0010755E">
        <w:rPr>
          <w:rFonts w:ascii="Arial" w:eastAsia="SimSun" w:hAnsi="Arial" w:cs="Arial"/>
          <w:sz w:val="20"/>
          <w:szCs w:val="20"/>
        </w:rPr>
        <w:t xml:space="preserve"> do Umowy, </w:t>
      </w:r>
      <w:r w:rsidRPr="0010755E">
        <w:rPr>
          <w:rFonts w:ascii="Arial" w:hAnsi="Arial" w:cs="Arial"/>
          <w:sz w:val="20"/>
          <w:szCs w:val="20"/>
        </w:rPr>
        <w:t xml:space="preserve">zwanym dalej: </w:t>
      </w:r>
      <w:r w:rsidRPr="0010755E">
        <w:rPr>
          <w:rFonts w:ascii="Arial" w:hAnsi="Arial" w:cs="Arial"/>
          <w:b/>
          <w:sz w:val="20"/>
          <w:szCs w:val="20"/>
        </w:rPr>
        <w:t>„Wykonawcą”</w:t>
      </w:r>
      <w:r w:rsidRPr="0010755E">
        <w:rPr>
          <w:rFonts w:ascii="Arial" w:hAnsi="Arial" w:cs="Arial"/>
          <w:sz w:val="20"/>
          <w:szCs w:val="20"/>
        </w:rPr>
        <w:t>,</w:t>
      </w:r>
    </w:p>
    <w:p w14:paraId="67FE7C35" w14:textId="6A57CBA1" w:rsidR="00AB312A" w:rsidRPr="00F15110" w:rsidRDefault="00F366EC" w:rsidP="00B4537C">
      <w:pPr>
        <w:tabs>
          <w:tab w:val="left" w:pos="280"/>
        </w:tabs>
        <w:ind w:left="280" w:hanging="280"/>
        <w:rPr>
          <w:rFonts w:ascii="Arial" w:hAnsi="Arial" w:cs="Arial"/>
          <w:sz w:val="20"/>
          <w:szCs w:val="20"/>
        </w:rPr>
      </w:pPr>
      <w:r w:rsidRPr="0010755E">
        <w:rPr>
          <w:rFonts w:ascii="Arial" w:hAnsi="Arial" w:cs="Arial"/>
          <w:sz w:val="20"/>
          <w:szCs w:val="20"/>
        </w:rPr>
        <w:t xml:space="preserve">zwanymi łącznie w dalszej części Umowy </w:t>
      </w:r>
      <w:r w:rsidR="00D14F7D" w:rsidRPr="00AC27A2">
        <w:rPr>
          <w:rFonts w:ascii="Arial" w:hAnsi="Arial" w:cs="Arial"/>
          <w:b/>
          <w:sz w:val="20"/>
          <w:szCs w:val="20"/>
        </w:rPr>
        <w:t>„</w:t>
      </w:r>
      <w:r w:rsidRPr="00AC27A2">
        <w:rPr>
          <w:rFonts w:ascii="Arial" w:hAnsi="Arial" w:cs="Arial"/>
          <w:b/>
          <w:sz w:val="20"/>
          <w:szCs w:val="20"/>
        </w:rPr>
        <w:t>Stronami</w:t>
      </w:r>
      <w:r w:rsidR="00D14F7D" w:rsidRPr="00AC27A2">
        <w:rPr>
          <w:rFonts w:ascii="Arial" w:hAnsi="Arial" w:cs="Arial"/>
          <w:b/>
          <w:sz w:val="20"/>
          <w:szCs w:val="20"/>
        </w:rPr>
        <w:t>”</w:t>
      </w:r>
      <w:r w:rsidRPr="0010755E">
        <w:rPr>
          <w:rFonts w:ascii="Arial" w:hAnsi="Arial" w:cs="Arial"/>
          <w:sz w:val="20"/>
          <w:szCs w:val="20"/>
        </w:rPr>
        <w:t xml:space="preserve">, a osobno </w:t>
      </w:r>
      <w:r w:rsidR="00D14F7D" w:rsidRPr="00AC27A2">
        <w:rPr>
          <w:rFonts w:ascii="Arial" w:hAnsi="Arial" w:cs="Arial"/>
          <w:b/>
          <w:sz w:val="20"/>
          <w:szCs w:val="20"/>
        </w:rPr>
        <w:t>„</w:t>
      </w:r>
      <w:r w:rsidRPr="00AC27A2">
        <w:rPr>
          <w:rFonts w:ascii="Arial" w:hAnsi="Arial" w:cs="Arial"/>
          <w:b/>
          <w:sz w:val="20"/>
          <w:szCs w:val="20"/>
        </w:rPr>
        <w:t>Stroną</w:t>
      </w:r>
      <w:r w:rsidR="00D14F7D" w:rsidRPr="00AC27A2">
        <w:rPr>
          <w:rFonts w:ascii="Arial" w:hAnsi="Arial" w:cs="Arial"/>
          <w:b/>
          <w:sz w:val="20"/>
          <w:szCs w:val="20"/>
        </w:rPr>
        <w:t>”</w:t>
      </w:r>
      <w:r w:rsidRPr="0010755E">
        <w:rPr>
          <w:rFonts w:ascii="Arial" w:hAnsi="Arial" w:cs="Arial"/>
          <w:sz w:val="20"/>
          <w:szCs w:val="20"/>
        </w:rPr>
        <w:t>.</w:t>
      </w:r>
    </w:p>
    <w:p w14:paraId="28EFE6FB" w14:textId="77777777" w:rsidR="00F15110" w:rsidRPr="00F15110" w:rsidRDefault="00F15110" w:rsidP="00F15110">
      <w:pPr>
        <w:jc w:val="center"/>
        <w:rPr>
          <w:rFonts w:ascii="Arial" w:hAnsi="Arial" w:cs="Arial"/>
          <w:b/>
          <w:color w:val="000000"/>
          <w:sz w:val="20"/>
          <w:szCs w:val="20"/>
        </w:rPr>
      </w:pPr>
    </w:p>
    <w:p w14:paraId="167D00FB" w14:textId="77777777" w:rsidR="00F15110" w:rsidRPr="00F15110" w:rsidRDefault="00F15110" w:rsidP="00F15110">
      <w:pPr>
        <w:jc w:val="center"/>
        <w:rPr>
          <w:rFonts w:ascii="Arial" w:hAnsi="Arial" w:cs="Arial"/>
          <w:b/>
          <w:bCs/>
          <w:sz w:val="20"/>
          <w:szCs w:val="20"/>
        </w:rPr>
      </w:pPr>
      <w:r w:rsidRPr="00F15110">
        <w:rPr>
          <w:rFonts w:ascii="Arial" w:hAnsi="Arial" w:cs="Arial"/>
          <w:b/>
          <w:bCs/>
          <w:sz w:val="20"/>
          <w:szCs w:val="20"/>
        </w:rPr>
        <w:t>§ 1</w:t>
      </w:r>
    </w:p>
    <w:p w14:paraId="549B4FD6" w14:textId="77777777" w:rsidR="00F15110" w:rsidRDefault="00F15110" w:rsidP="00BE1FC3">
      <w:pPr>
        <w:jc w:val="center"/>
        <w:rPr>
          <w:rFonts w:ascii="Arial" w:eastAsia="Calibri" w:hAnsi="Arial" w:cs="Arial"/>
          <w:b/>
          <w:bCs/>
          <w:sz w:val="20"/>
          <w:szCs w:val="20"/>
        </w:rPr>
      </w:pPr>
      <w:r w:rsidRPr="00F15110">
        <w:rPr>
          <w:rFonts w:ascii="Arial" w:eastAsia="Calibri" w:hAnsi="Arial" w:cs="Arial"/>
          <w:b/>
          <w:bCs/>
          <w:sz w:val="20"/>
          <w:szCs w:val="20"/>
        </w:rPr>
        <w:t>TRYB UDZIELENIA ZAMÓWIENIA</w:t>
      </w:r>
    </w:p>
    <w:p w14:paraId="6552967D" w14:textId="77777777" w:rsidR="00424D12" w:rsidRPr="00BE1FC3" w:rsidRDefault="00424D12" w:rsidP="00BE1FC3">
      <w:pPr>
        <w:jc w:val="center"/>
        <w:rPr>
          <w:rFonts w:ascii="Arial" w:eastAsia="Calibri" w:hAnsi="Arial" w:cs="Arial"/>
          <w:b/>
          <w:bCs/>
          <w:sz w:val="20"/>
          <w:szCs w:val="20"/>
        </w:rPr>
      </w:pPr>
    </w:p>
    <w:p w14:paraId="2C6419C5" w14:textId="32A116E0" w:rsidR="00F15110" w:rsidRPr="00B4537C" w:rsidRDefault="00F15110" w:rsidP="00F15110">
      <w:pPr>
        <w:widowControl/>
        <w:shd w:val="clear" w:color="auto" w:fill="FFFFFF"/>
        <w:jc w:val="both"/>
        <w:rPr>
          <w:rFonts w:ascii="Arial" w:hAnsi="Arial" w:cs="Arial"/>
          <w:b/>
          <w:sz w:val="20"/>
          <w:szCs w:val="20"/>
        </w:rPr>
      </w:pPr>
      <w:r w:rsidRPr="00F15110">
        <w:rPr>
          <w:rFonts w:ascii="Arial" w:eastAsia="Times New Roman" w:hAnsi="Arial" w:cs="Arial"/>
          <w:sz w:val="20"/>
          <w:szCs w:val="20"/>
          <w:lang w:eastAsia="zh-CN"/>
        </w:rPr>
        <w:t xml:space="preserve">W wyniku rozstrzygnięcia postępowania o udzielenie zamówienia publicznego </w:t>
      </w:r>
      <w:r w:rsidRPr="0010755E">
        <w:rPr>
          <w:rFonts w:ascii="Arial" w:eastAsia="Times New Roman" w:hAnsi="Arial" w:cs="Arial"/>
          <w:color w:val="000000"/>
          <w:kern w:val="0"/>
          <w:sz w:val="20"/>
          <w:szCs w:val="20"/>
          <w:lang w:eastAsia="pl-PL" w:bidi="ar-SA"/>
        </w:rPr>
        <w:t xml:space="preserve">przeprowadzonego </w:t>
      </w:r>
      <w:r>
        <w:rPr>
          <w:rFonts w:ascii="Arial" w:eastAsia="Times New Roman" w:hAnsi="Arial" w:cs="Arial"/>
          <w:color w:val="000000"/>
          <w:kern w:val="0"/>
          <w:sz w:val="20"/>
          <w:szCs w:val="20"/>
          <w:lang w:eastAsia="pl-PL" w:bidi="ar-SA"/>
        </w:rPr>
        <w:t xml:space="preserve">     </w:t>
      </w:r>
      <w:r w:rsidR="00397FC8">
        <w:rPr>
          <w:rFonts w:ascii="Arial" w:eastAsia="Times New Roman" w:hAnsi="Arial" w:cs="Arial"/>
          <w:color w:val="000000"/>
          <w:kern w:val="0"/>
          <w:sz w:val="20"/>
          <w:szCs w:val="20"/>
          <w:lang w:eastAsia="pl-PL" w:bidi="ar-SA"/>
        </w:rPr>
        <w:t xml:space="preserve">    </w:t>
      </w:r>
      <w:r>
        <w:rPr>
          <w:rFonts w:ascii="Arial" w:eastAsia="Times New Roman" w:hAnsi="Arial" w:cs="Arial"/>
          <w:color w:val="000000"/>
          <w:kern w:val="0"/>
          <w:sz w:val="20"/>
          <w:szCs w:val="20"/>
          <w:lang w:eastAsia="pl-PL" w:bidi="ar-SA"/>
        </w:rPr>
        <w:t xml:space="preserve"> </w:t>
      </w:r>
      <w:r w:rsidRPr="0010755E">
        <w:rPr>
          <w:rFonts w:ascii="Arial" w:eastAsia="Times New Roman" w:hAnsi="Arial" w:cs="Arial"/>
          <w:color w:val="000000"/>
          <w:kern w:val="0"/>
          <w:sz w:val="20"/>
          <w:szCs w:val="20"/>
          <w:lang w:eastAsia="pl-PL" w:bidi="ar-SA"/>
        </w:rPr>
        <w:t>w trybie podstawowym na podstawie art. 275 pkt 1 ustawy z dnia 11 września 2019 r. Prawo zamówień publicznych (Dz. U. 202</w:t>
      </w:r>
      <w:r w:rsidR="00366434">
        <w:rPr>
          <w:rFonts w:ascii="Arial" w:eastAsia="Times New Roman" w:hAnsi="Arial" w:cs="Arial"/>
          <w:color w:val="000000"/>
          <w:kern w:val="0"/>
          <w:sz w:val="20"/>
          <w:szCs w:val="20"/>
          <w:lang w:eastAsia="pl-PL" w:bidi="ar-SA"/>
        </w:rPr>
        <w:t>6</w:t>
      </w:r>
      <w:r>
        <w:rPr>
          <w:rFonts w:ascii="Arial" w:eastAsia="Times New Roman" w:hAnsi="Arial" w:cs="Arial"/>
          <w:color w:val="000000"/>
          <w:kern w:val="0"/>
          <w:sz w:val="20"/>
          <w:szCs w:val="20"/>
          <w:lang w:eastAsia="pl-PL" w:bidi="ar-SA"/>
        </w:rPr>
        <w:t xml:space="preserve"> r.</w:t>
      </w:r>
      <w:r w:rsidRPr="0010755E">
        <w:rPr>
          <w:rFonts w:ascii="Arial" w:eastAsia="Times New Roman" w:hAnsi="Arial" w:cs="Arial"/>
          <w:color w:val="000000"/>
          <w:kern w:val="0"/>
          <w:sz w:val="20"/>
          <w:szCs w:val="20"/>
          <w:lang w:eastAsia="pl-PL" w:bidi="ar-SA"/>
        </w:rPr>
        <w:t xml:space="preserve"> poz. </w:t>
      </w:r>
      <w:r w:rsidR="00366434">
        <w:rPr>
          <w:rFonts w:ascii="Arial" w:eastAsia="Times New Roman" w:hAnsi="Arial" w:cs="Arial"/>
          <w:color w:val="000000"/>
          <w:kern w:val="0"/>
          <w:sz w:val="20"/>
          <w:szCs w:val="20"/>
          <w:lang w:eastAsia="pl-PL" w:bidi="ar-SA"/>
        </w:rPr>
        <w:t>793</w:t>
      </w:r>
      <w:r w:rsidRPr="0010755E">
        <w:rPr>
          <w:rFonts w:ascii="Arial" w:eastAsia="Times New Roman" w:hAnsi="Arial" w:cs="Arial"/>
          <w:color w:val="000000"/>
          <w:kern w:val="0"/>
          <w:sz w:val="20"/>
          <w:szCs w:val="20"/>
          <w:lang w:eastAsia="pl-PL" w:bidi="ar-SA"/>
        </w:rPr>
        <w:t xml:space="preserve"> z</w:t>
      </w:r>
      <w:r>
        <w:rPr>
          <w:rFonts w:ascii="Arial" w:eastAsia="Times New Roman" w:hAnsi="Arial" w:cs="Arial"/>
          <w:color w:val="000000"/>
          <w:kern w:val="0"/>
          <w:sz w:val="20"/>
          <w:szCs w:val="20"/>
          <w:lang w:eastAsia="pl-PL" w:bidi="ar-SA"/>
        </w:rPr>
        <w:t xml:space="preserve"> późń.</w:t>
      </w:r>
      <w:r w:rsidRPr="0010755E">
        <w:rPr>
          <w:rFonts w:ascii="Arial" w:eastAsia="Times New Roman" w:hAnsi="Arial" w:cs="Arial"/>
          <w:color w:val="000000"/>
          <w:kern w:val="0"/>
          <w:sz w:val="20"/>
          <w:szCs w:val="20"/>
          <w:lang w:eastAsia="pl-PL" w:bidi="ar-SA"/>
        </w:rPr>
        <w:t xml:space="preserve"> zm.) zwanej dalej </w:t>
      </w:r>
      <w:r w:rsidRPr="0010755E">
        <w:rPr>
          <w:rFonts w:ascii="Arial" w:eastAsia="Times New Roman" w:hAnsi="Arial" w:cs="Arial"/>
          <w:i/>
          <w:iCs/>
          <w:color w:val="000000"/>
          <w:kern w:val="0"/>
          <w:sz w:val="20"/>
          <w:szCs w:val="20"/>
          <w:lang w:eastAsia="pl-PL" w:bidi="ar-SA"/>
        </w:rPr>
        <w:t>„ustawą Pzp”</w:t>
      </w:r>
      <w:r w:rsidRPr="0010755E">
        <w:rPr>
          <w:rFonts w:ascii="Arial" w:eastAsia="Times New Roman" w:hAnsi="Arial" w:cs="Arial"/>
          <w:color w:val="000000"/>
          <w:kern w:val="0"/>
          <w:sz w:val="20"/>
          <w:szCs w:val="20"/>
          <w:lang w:eastAsia="pl-PL" w:bidi="ar-SA"/>
        </w:rPr>
        <w:t>,</w:t>
      </w:r>
      <w:r>
        <w:rPr>
          <w:rFonts w:ascii="Arial" w:eastAsia="Times New Roman" w:hAnsi="Arial" w:cs="Arial"/>
          <w:color w:val="000000"/>
          <w:kern w:val="0"/>
          <w:sz w:val="20"/>
          <w:szCs w:val="20"/>
          <w:lang w:eastAsia="pl-PL" w:bidi="ar-SA"/>
        </w:rPr>
        <w:t xml:space="preserve"> </w:t>
      </w:r>
      <w:r w:rsidRPr="00F15110">
        <w:rPr>
          <w:rFonts w:ascii="Arial" w:eastAsia="Times New Roman" w:hAnsi="Arial" w:cs="Arial"/>
          <w:sz w:val="20"/>
          <w:szCs w:val="20"/>
          <w:lang w:eastAsia="zh-CN"/>
        </w:rPr>
        <w:t xml:space="preserve">na wykonanie zadania </w:t>
      </w:r>
      <w:r w:rsidRPr="00F15110">
        <w:rPr>
          <w:rFonts w:ascii="Arial" w:eastAsia="Times New Roman" w:hAnsi="Arial" w:cs="Arial"/>
          <w:sz w:val="20"/>
          <w:szCs w:val="20"/>
          <w:lang w:eastAsia="pl-PL"/>
        </w:rPr>
        <w:t>pn</w:t>
      </w:r>
      <w:r w:rsidRPr="00F15110">
        <w:rPr>
          <w:rFonts w:ascii="Arial" w:eastAsia="Times New Roman" w:hAnsi="Arial" w:cs="Arial"/>
          <w:b/>
          <w:bCs/>
          <w:sz w:val="20"/>
          <w:szCs w:val="20"/>
          <w:lang w:eastAsia="pl-PL"/>
        </w:rPr>
        <w:t>.:</w:t>
      </w:r>
      <w:r w:rsidR="00E819E2">
        <w:rPr>
          <w:rFonts w:ascii="Arial" w:hAnsi="Arial" w:cs="Arial"/>
          <w:b/>
          <w:color w:val="000000"/>
          <w:sz w:val="20"/>
          <w:szCs w:val="20"/>
        </w:rPr>
        <w:t xml:space="preserve"> </w:t>
      </w:r>
      <w:r w:rsidR="00B4537C" w:rsidRPr="00B4537C">
        <w:rPr>
          <w:rFonts w:ascii="Arial" w:hAnsi="Arial" w:cs="Arial"/>
          <w:b/>
          <w:bCs/>
          <w:sz w:val="20"/>
          <w:szCs w:val="20"/>
        </w:rPr>
        <w:t>Przebudowa Sieci wodociągowej wraz z przyłączami do granic posesji w m. Domisław Górny, gm. Czarne</w:t>
      </w:r>
      <w:r w:rsidR="00B4537C">
        <w:rPr>
          <w:rFonts w:ascii="Arial" w:hAnsi="Arial" w:cs="Arial"/>
          <w:b/>
          <w:bCs/>
          <w:sz w:val="20"/>
          <w:szCs w:val="20"/>
        </w:rPr>
        <w:t>,</w:t>
      </w:r>
      <w:r w:rsidR="00B4537C">
        <w:rPr>
          <w:rFonts w:ascii="Arial" w:hAnsi="Arial" w:cs="Arial"/>
          <w:b/>
          <w:sz w:val="20"/>
          <w:szCs w:val="20"/>
        </w:rPr>
        <w:t xml:space="preserve"> </w:t>
      </w:r>
      <w:r w:rsidRPr="00F15110">
        <w:rPr>
          <w:rFonts w:ascii="Arial" w:eastAsia="Times New Roman" w:hAnsi="Arial" w:cs="Arial"/>
          <w:sz w:val="20"/>
          <w:szCs w:val="20"/>
          <w:lang w:eastAsia="zh-CN"/>
        </w:rPr>
        <w:t>zostaje zawarta umowa następującej treści:</w:t>
      </w:r>
    </w:p>
    <w:p w14:paraId="173D64AC" w14:textId="77777777" w:rsidR="00F15110" w:rsidRDefault="00F15110" w:rsidP="00F15110">
      <w:pPr>
        <w:widowControl/>
        <w:ind w:right="236"/>
        <w:jc w:val="center"/>
        <w:outlineLvl w:val="0"/>
        <w:rPr>
          <w:rFonts w:ascii="Arial" w:eastAsia="Times New Roman" w:hAnsi="Arial" w:cs="Arial"/>
          <w:b/>
          <w:bCs/>
          <w:sz w:val="20"/>
          <w:szCs w:val="20"/>
          <w:lang w:eastAsia="zh-CN"/>
        </w:rPr>
      </w:pPr>
    </w:p>
    <w:p w14:paraId="294BE69D" w14:textId="77777777" w:rsidR="00F15110" w:rsidRPr="00F15110" w:rsidRDefault="00F15110" w:rsidP="00F15110">
      <w:pPr>
        <w:widowControl/>
        <w:ind w:right="236"/>
        <w:jc w:val="center"/>
        <w:outlineLvl w:val="0"/>
        <w:rPr>
          <w:rFonts w:ascii="Arial" w:eastAsia="Times New Roman" w:hAnsi="Arial" w:cs="Arial"/>
          <w:b/>
          <w:bCs/>
          <w:sz w:val="20"/>
          <w:szCs w:val="20"/>
          <w:lang w:eastAsia="zh-CN"/>
        </w:rPr>
      </w:pPr>
      <w:r w:rsidRPr="00F15110">
        <w:rPr>
          <w:rFonts w:ascii="Arial" w:eastAsia="Times New Roman" w:hAnsi="Arial" w:cs="Arial"/>
          <w:b/>
          <w:bCs/>
          <w:sz w:val="20"/>
          <w:szCs w:val="20"/>
          <w:lang w:eastAsia="zh-CN"/>
        </w:rPr>
        <w:t>§ 2</w:t>
      </w:r>
    </w:p>
    <w:p w14:paraId="5FDADD7D" w14:textId="77777777" w:rsidR="00F15110" w:rsidRDefault="00F15110" w:rsidP="00F15110">
      <w:pPr>
        <w:widowControl/>
        <w:ind w:right="236"/>
        <w:jc w:val="center"/>
        <w:outlineLvl w:val="0"/>
        <w:rPr>
          <w:rFonts w:ascii="Arial" w:eastAsia="Times New Roman" w:hAnsi="Arial" w:cs="Arial"/>
          <w:b/>
          <w:bCs/>
          <w:sz w:val="20"/>
          <w:szCs w:val="20"/>
          <w:lang w:eastAsia="zh-CN"/>
        </w:rPr>
      </w:pPr>
      <w:r w:rsidRPr="00F15110">
        <w:rPr>
          <w:rFonts w:ascii="Arial" w:eastAsia="Times New Roman" w:hAnsi="Arial" w:cs="Arial"/>
          <w:b/>
          <w:bCs/>
          <w:sz w:val="20"/>
          <w:szCs w:val="20"/>
          <w:lang w:eastAsia="zh-CN"/>
        </w:rPr>
        <w:t>PRZEDMIOT UMOWY</w:t>
      </w:r>
    </w:p>
    <w:p w14:paraId="6A6FF70C" w14:textId="77777777" w:rsidR="00424D12" w:rsidRPr="00F15110" w:rsidRDefault="00424D12" w:rsidP="00F15110">
      <w:pPr>
        <w:widowControl/>
        <w:ind w:right="236"/>
        <w:jc w:val="center"/>
        <w:outlineLvl w:val="0"/>
        <w:rPr>
          <w:rFonts w:ascii="Arial" w:eastAsia="Times New Roman" w:hAnsi="Arial" w:cs="Arial"/>
          <w:b/>
          <w:bCs/>
          <w:sz w:val="20"/>
          <w:szCs w:val="20"/>
          <w:lang w:eastAsia="zh-CN"/>
        </w:rPr>
      </w:pPr>
    </w:p>
    <w:p w14:paraId="74FF867F" w14:textId="17296AA7" w:rsidR="00B4537C" w:rsidRPr="00B4537C" w:rsidRDefault="00F15110" w:rsidP="00B4537C">
      <w:pPr>
        <w:widowControl/>
        <w:numPr>
          <w:ilvl w:val="0"/>
          <w:numId w:val="11"/>
        </w:numPr>
        <w:tabs>
          <w:tab w:val="left" w:pos="426"/>
        </w:tabs>
        <w:autoSpaceDN w:val="0"/>
        <w:ind w:left="426" w:right="35" w:hanging="426"/>
        <w:jc w:val="both"/>
        <w:textAlignment w:val="baseline"/>
        <w:rPr>
          <w:rFonts w:ascii="Arial" w:hAnsi="Arial" w:cs="Arial"/>
          <w:sz w:val="20"/>
          <w:szCs w:val="20"/>
        </w:rPr>
      </w:pPr>
      <w:bookmarkStart w:id="0" w:name="_Hlk152574377"/>
      <w:r w:rsidRPr="00F15110">
        <w:rPr>
          <w:rFonts w:ascii="Arial" w:eastAsia="Times New Roman" w:hAnsi="Arial" w:cs="Arial"/>
          <w:sz w:val="20"/>
          <w:szCs w:val="20"/>
          <w:lang w:eastAsia="zh-CN"/>
        </w:rPr>
        <w:t>Zamawiający zleca, a Wykonawca zobowiązuje się wykonać roboty budowlane polegające na:</w:t>
      </w:r>
      <w:r w:rsidRPr="00F15110">
        <w:rPr>
          <w:rFonts w:ascii="Arial" w:eastAsia="Times New Roman" w:hAnsi="Arial" w:cs="Arial"/>
          <w:b/>
          <w:sz w:val="20"/>
          <w:szCs w:val="20"/>
          <w:lang w:eastAsia="zh-CN"/>
        </w:rPr>
        <w:t xml:space="preserve"> </w:t>
      </w:r>
      <w:r w:rsidR="00B4537C" w:rsidRPr="00B4537C">
        <w:rPr>
          <w:rFonts w:ascii="Arial" w:hAnsi="Arial" w:cs="Arial"/>
          <w:b/>
          <w:bCs/>
          <w:sz w:val="20"/>
          <w:szCs w:val="20"/>
        </w:rPr>
        <w:t>Przebudow</w:t>
      </w:r>
      <w:r w:rsidR="00B4537C">
        <w:rPr>
          <w:rFonts w:ascii="Arial" w:hAnsi="Arial" w:cs="Arial"/>
          <w:b/>
          <w:bCs/>
          <w:sz w:val="20"/>
          <w:szCs w:val="20"/>
        </w:rPr>
        <w:t>ie</w:t>
      </w:r>
      <w:r w:rsidR="00B4537C" w:rsidRPr="00B4537C">
        <w:rPr>
          <w:rFonts w:ascii="Arial" w:hAnsi="Arial" w:cs="Arial"/>
          <w:b/>
          <w:bCs/>
          <w:sz w:val="20"/>
          <w:szCs w:val="20"/>
        </w:rPr>
        <w:t xml:space="preserve"> Sieci wodociągowej wraz z przyłączami do granic posesji w m. Domisław Górny, gm. Czarne</w:t>
      </w:r>
    </w:p>
    <w:bookmarkEnd w:id="0"/>
    <w:p w14:paraId="258A36EF" w14:textId="77777777" w:rsidR="00487E8F" w:rsidRDefault="00F15110" w:rsidP="00823569">
      <w:pPr>
        <w:widowControl/>
        <w:numPr>
          <w:ilvl w:val="0"/>
          <w:numId w:val="11"/>
        </w:numPr>
        <w:tabs>
          <w:tab w:val="left" w:pos="426"/>
        </w:tabs>
        <w:autoSpaceDN w:val="0"/>
        <w:ind w:left="426" w:right="35" w:hanging="426"/>
        <w:jc w:val="both"/>
        <w:textAlignment w:val="baseline"/>
        <w:rPr>
          <w:rFonts w:ascii="Arial" w:hAnsi="Arial" w:cs="Arial"/>
          <w:sz w:val="20"/>
          <w:szCs w:val="20"/>
        </w:rPr>
      </w:pPr>
      <w:r w:rsidRPr="00397FC8">
        <w:rPr>
          <w:rFonts w:ascii="Arial" w:hAnsi="Arial" w:cs="Arial"/>
          <w:sz w:val="20"/>
          <w:shd w:val="clear" w:color="auto" w:fill="FFFFFF"/>
        </w:rPr>
        <w:t>Szczegółowy opis przedmiotu zamówienia</w:t>
      </w:r>
      <w:r w:rsidR="001F2F24" w:rsidRPr="00397FC8">
        <w:rPr>
          <w:rFonts w:ascii="Arial" w:hAnsi="Arial" w:cs="Arial"/>
          <w:sz w:val="20"/>
          <w:shd w:val="clear" w:color="auto" w:fill="FFFFFF"/>
        </w:rPr>
        <w:t xml:space="preserve"> (przedmiotu </w:t>
      </w:r>
      <w:r w:rsidR="000837E3" w:rsidRPr="00397FC8">
        <w:rPr>
          <w:rFonts w:ascii="Arial" w:hAnsi="Arial" w:cs="Arial"/>
          <w:sz w:val="20"/>
          <w:shd w:val="clear" w:color="auto" w:fill="FFFFFF"/>
        </w:rPr>
        <w:t>U</w:t>
      </w:r>
      <w:r w:rsidR="001F2F24" w:rsidRPr="00397FC8">
        <w:rPr>
          <w:rFonts w:ascii="Arial" w:hAnsi="Arial" w:cs="Arial"/>
          <w:sz w:val="20"/>
          <w:shd w:val="clear" w:color="auto" w:fill="FFFFFF"/>
        </w:rPr>
        <w:t>mowy)</w:t>
      </w:r>
      <w:r w:rsidRPr="00397FC8">
        <w:rPr>
          <w:rFonts w:ascii="Arial" w:hAnsi="Arial" w:cs="Arial"/>
          <w:sz w:val="20"/>
          <w:shd w:val="clear" w:color="auto" w:fill="FFFFFF"/>
        </w:rPr>
        <w:t xml:space="preserve"> został zawarty w dokumentacji projektowej stanowiący Załącznik Nr 9 do </w:t>
      </w:r>
      <w:r w:rsidRPr="00487E8F">
        <w:rPr>
          <w:rFonts w:ascii="Arial" w:hAnsi="Arial" w:cs="Arial"/>
          <w:color w:val="000000"/>
          <w:sz w:val="20"/>
          <w:shd w:val="clear" w:color="auto" w:fill="FFFFFF"/>
        </w:rPr>
        <w:t>SWZ.</w:t>
      </w:r>
    </w:p>
    <w:p w14:paraId="49BE01EC" w14:textId="0B578110" w:rsidR="00BE1FC3" w:rsidRPr="009F7855" w:rsidRDefault="00F15110" w:rsidP="00823569">
      <w:pPr>
        <w:widowControl/>
        <w:numPr>
          <w:ilvl w:val="0"/>
          <w:numId w:val="11"/>
        </w:numPr>
        <w:tabs>
          <w:tab w:val="left" w:pos="426"/>
        </w:tabs>
        <w:autoSpaceDN w:val="0"/>
        <w:ind w:left="426" w:right="35" w:hanging="426"/>
        <w:jc w:val="both"/>
        <w:textAlignment w:val="baseline"/>
        <w:rPr>
          <w:rFonts w:ascii="Arial" w:hAnsi="Arial" w:cs="Arial"/>
          <w:sz w:val="20"/>
          <w:szCs w:val="20"/>
        </w:rPr>
      </w:pPr>
      <w:r w:rsidRPr="005035A2">
        <w:rPr>
          <w:rFonts w:ascii="Arial" w:eastAsia="Times New Roman" w:hAnsi="Arial" w:cs="Arial"/>
          <w:kern w:val="0"/>
          <w:sz w:val="20"/>
          <w:szCs w:val="20"/>
          <w:lang w:eastAsia="ar-SA"/>
        </w:rPr>
        <w:t xml:space="preserve">Wszystkie wykonane roboty i dostarczone materiały będą zgodne z dokumentacją projektową </w:t>
      </w:r>
      <w:r w:rsidR="009F7855">
        <w:rPr>
          <w:rFonts w:ascii="Arial" w:eastAsia="Times New Roman" w:hAnsi="Arial" w:cs="Arial"/>
          <w:kern w:val="0"/>
          <w:sz w:val="20"/>
          <w:szCs w:val="20"/>
          <w:lang w:eastAsia="ar-SA"/>
        </w:rPr>
        <w:t xml:space="preserve">            </w:t>
      </w:r>
      <w:r w:rsidR="00A21FE9" w:rsidRPr="00A21FE9">
        <w:rPr>
          <w:rFonts w:ascii="Arial" w:eastAsia="Times New Roman" w:hAnsi="Arial" w:cs="Arial"/>
          <w:kern w:val="0"/>
          <w:sz w:val="20"/>
          <w:szCs w:val="20"/>
          <w:lang w:eastAsia="ar-SA"/>
        </w:rPr>
        <w:t>i Specyfikacją Techniczną Wykonania i Odbioru Robót Budowlanych - dalej „STWiORB”</w:t>
      </w:r>
      <w:r w:rsidRPr="00A21FE9">
        <w:rPr>
          <w:rFonts w:ascii="Arial" w:eastAsia="Times New Roman" w:hAnsi="Arial" w:cs="Arial"/>
          <w:kern w:val="0"/>
          <w:sz w:val="20"/>
          <w:szCs w:val="20"/>
          <w:lang w:eastAsia="ar-SA"/>
        </w:rPr>
        <w:t>.</w:t>
      </w:r>
      <w:r w:rsidR="00487E8F" w:rsidRPr="00A21FE9">
        <w:rPr>
          <w:rFonts w:ascii="Arial" w:eastAsia="Times New Roman" w:hAnsi="Arial" w:cs="Arial"/>
          <w:kern w:val="0"/>
          <w:sz w:val="20"/>
          <w:szCs w:val="20"/>
          <w:lang w:eastAsia="ar-SA"/>
        </w:rPr>
        <w:t xml:space="preserve"> </w:t>
      </w:r>
      <w:r w:rsidR="00A21FE9">
        <w:rPr>
          <w:rFonts w:ascii="Arial" w:eastAsia="Times New Roman" w:hAnsi="Arial" w:cs="Arial"/>
          <w:kern w:val="0"/>
          <w:sz w:val="20"/>
          <w:szCs w:val="20"/>
          <w:lang w:eastAsia="ar-SA"/>
        </w:rPr>
        <w:t xml:space="preserve">                  </w:t>
      </w:r>
      <w:r w:rsidRPr="005035A2">
        <w:rPr>
          <w:rFonts w:ascii="Arial" w:eastAsia="Times New Roman" w:hAnsi="Arial" w:cs="Arial"/>
          <w:kern w:val="0"/>
          <w:sz w:val="20"/>
          <w:szCs w:val="20"/>
          <w:lang w:eastAsia="ar-SA"/>
        </w:rPr>
        <w:t xml:space="preserve">W przypadku, gdy materiały lub roboty nie będą w pełni zgodne z dokumentacją projektową lub STWiORB i wpłynie to na niezadowalającą jakość robót budowlanych, to takie materiały zostaną zastąpione innymi, a elementy wykonane będą rozebrane i wykonane ponownie na koszt Wykonawcy. </w:t>
      </w:r>
    </w:p>
    <w:p w14:paraId="195CA19D" w14:textId="38E0D55F" w:rsidR="005035A2" w:rsidRPr="00397FC8" w:rsidRDefault="00F15110" w:rsidP="00823569">
      <w:pPr>
        <w:widowControl/>
        <w:numPr>
          <w:ilvl w:val="0"/>
          <w:numId w:val="11"/>
        </w:numPr>
        <w:tabs>
          <w:tab w:val="left" w:pos="426"/>
        </w:tabs>
        <w:autoSpaceDN w:val="0"/>
        <w:ind w:left="426" w:right="35" w:hanging="426"/>
        <w:jc w:val="both"/>
        <w:textAlignment w:val="baseline"/>
        <w:rPr>
          <w:rFonts w:ascii="Arial" w:hAnsi="Arial" w:cs="Arial"/>
          <w:sz w:val="20"/>
          <w:szCs w:val="20"/>
        </w:rPr>
      </w:pPr>
      <w:r w:rsidRPr="00397FC8">
        <w:rPr>
          <w:rFonts w:ascii="Arial" w:eastAsia="Times New Roman" w:hAnsi="Arial" w:cs="Arial"/>
          <w:kern w:val="0"/>
          <w:sz w:val="20"/>
          <w:szCs w:val="20"/>
          <w:lang w:eastAsia="ar-SA"/>
        </w:rPr>
        <w:t xml:space="preserve">Przedmiot </w:t>
      </w:r>
      <w:r w:rsidR="001F2F24" w:rsidRPr="00397FC8">
        <w:rPr>
          <w:rFonts w:ascii="Arial" w:eastAsia="Times New Roman" w:hAnsi="Arial" w:cs="Arial"/>
          <w:kern w:val="0"/>
          <w:sz w:val="20"/>
          <w:szCs w:val="20"/>
          <w:lang w:eastAsia="ar-SA"/>
        </w:rPr>
        <w:t>U</w:t>
      </w:r>
      <w:r w:rsidRPr="00397FC8">
        <w:rPr>
          <w:rFonts w:ascii="Arial" w:eastAsia="Times New Roman" w:hAnsi="Arial" w:cs="Arial"/>
          <w:kern w:val="0"/>
          <w:sz w:val="20"/>
          <w:szCs w:val="20"/>
          <w:lang w:eastAsia="ar-SA"/>
        </w:rPr>
        <w:t>mowy należy wykonać zgodnie z dokumentacją projektową, STWiORB oraz obowiązującymi przepisami prawa, sztuką budowlaną, wiedzą techniczną, zawartą</w:t>
      </w:r>
      <w:r w:rsidR="00397FC8">
        <w:rPr>
          <w:rFonts w:ascii="Arial" w:eastAsia="Times New Roman" w:hAnsi="Arial" w:cs="Arial"/>
          <w:kern w:val="0"/>
          <w:sz w:val="20"/>
          <w:szCs w:val="20"/>
          <w:lang w:eastAsia="ar-SA"/>
        </w:rPr>
        <w:t xml:space="preserve">                                 </w:t>
      </w:r>
      <w:r w:rsidRPr="00397FC8">
        <w:rPr>
          <w:rFonts w:ascii="Arial" w:eastAsia="Times New Roman" w:hAnsi="Arial" w:cs="Arial"/>
          <w:kern w:val="0"/>
          <w:sz w:val="20"/>
          <w:szCs w:val="20"/>
          <w:lang w:eastAsia="ar-SA"/>
        </w:rPr>
        <w:t xml:space="preserve">z Zamawiającym </w:t>
      </w:r>
      <w:r w:rsidR="001F2F24" w:rsidRPr="00397FC8">
        <w:rPr>
          <w:rFonts w:ascii="Arial" w:eastAsia="Times New Roman" w:hAnsi="Arial" w:cs="Arial"/>
          <w:kern w:val="0"/>
          <w:sz w:val="20"/>
          <w:szCs w:val="20"/>
          <w:lang w:eastAsia="ar-SA"/>
        </w:rPr>
        <w:t>U</w:t>
      </w:r>
      <w:r w:rsidRPr="00397FC8">
        <w:rPr>
          <w:rFonts w:ascii="Arial" w:eastAsia="Times New Roman" w:hAnsi="Arial" w:cs="Arial"/>
          <w:kern w:val="0"/>
          <w:sz w:val="20"/>
          <w:szCs w:val="20"/>
          <w:lang w:eastAsia="ar-SA"/>
        </w:rPr>
        <w:t>mową, uzgodnieniami z</w:t>
      </w:r>
      <w:r w:rsidR="00487E8F" w:rsidRPr="00397FC8">
        <w:rPr>
          <w:rFonts w:ascii="Arial" w:eastAsia="Times New Roman" w:hAnsi="Arial" w:cs="Arial"/>
          <w:kern w:val="0"/>
          <w:sz w:val="20"/>
          <w:szCs w:val="20"/>
          <w:lang w:eastAsia="ar-SA"/>
        </w:rPr>
        <w:t xml:space="preserve"> </w:t>
      </w:r>
      <w:r w:rsidRPr="00397FC8">
        <w:rPr>
          <w:rFonts w:ascii="Arial" w:eastAsia="Times New Roman" w:hAnsi="Arial" w:cs="Arial"/>
          <w:kern w:val="0"/>
          <w:sz w:val="20"/>
          <w:szCs w:val="20"/>
          <w:lang w:eastAsia="ar-SA"/>
        </w:rPr>
        <w:t>Zamawiającym dokonanymi w trakcie realizacji przedmiotu umowy</w:t>
      </w:r>
      <w:r w:rsidR="00487E8F" w:rsidRPr="00397FC8">
        <w:rPr>
          <w:rFonts w:ascii="Arial" w:eastAsia="Times New Roman" w:hAnsi="Arial" w:cs="Arial"/>
          <w:kern w:val="0"/>
          <w:sz w:val="20"/>
          <w:szCs w:val="20"/>
          <w:lang w:eastAsia="ar-SA"/>
        </w:rPr>
        <w:t>,</w:t>
      </w:r>
      <w:r w:rsidR="00487E8F" w:rsidRPr="00397FC8">
        <w:rPr>
          <w:rFonts w:ascii="Arial" w:hAnsi="Arial" w:cs="Arial"/>
          <w:sz w:val="20"/>
          <w:szCs w:val="20"/>
        </w:rPr>
        <w:t xml:space="preserve"> </w:t>
      </w:r>
      <w:r w:rsidR="00487E8F" w:rsidRPr="00397FC8">
        <w:rPr>
          <w:rFonts w:ascii="Arial" w:eastAsia="Arial Unicode MS" w:hAnsi="Arial" w:cs="Arial"/>
          <w:sz w:val="20"/>
          <w:szCs w:val="20"/>
        </w:rPr>
        <w:t>specyfikacją warunków zamówienia (zwaną dalej SWZ) i jej załącznikami</w:t>
      </w:r>
      <w:r w:rsidR="00487E8F" w:rsidRPr="00397FC8">
        <w:rPr>
          <w:rFonts w:ascii="Arial" w:hAnsi="Arial" w:cs="Arial"/>
          <w:sz w:val="20"/>
          <w:szCs w:val="20"/>
        </w:rPr>
        <w:t xml:space="preserve"> </w:t>
      </w:r>
      <w:r w:rsidR="00487E8F" w:rsidRPr="00397FC8">
        <w:rPr>
          <w:rFonts w:ascii="Arial" w:eastAsia="Arial Unicode MS" w:hAnsi="Arial" w:cs="Arial"/>
          <w:sz w:val="20"/>
          <w:szCs w:val="20"/>
        </w:rPr>
        <w:t xml:space="preserve">stanowiącą Załącznik Nr 2 do </w:t>
      </w:r>
      <w:r w:rsidR="001F2F24" w:rsidRPr="00397FC8">
        <w:rPr>
          <w:rFonts w:ascii="Arial" w:eastAsia="Arial Unicode MS" w:hAnsi="Arial" w:cs="Arial"/>
          <w:sz w:val="20"/>
          <w:szCs w:val="20"/>
        </w:rPr>
        <w:t>U</w:t>
      </w:r>
      <w:r w:rsidR="00487E8F" w:rsidRPr="00397FC8">
        <w:rPr>
          <w:rFonts w:ascii="Arial" w:eastAsia="Arial Unicode MS" w:hAnsi="Arial" w:cs="Arial"/>
          <w:sz w:val="20"/>
          <w:szCs w:val="20"/>
        </w:rPr>
        <w:t xml:space="preserve">mowy oraz złożoną ofertą przetargową stanowiącą Załącznik Nr 3 do </w:t>
      </w:r>
      <w:r w:rsidR="001F2F24" w:rsidRPr="00397FC8">
        <w:rPr>
          <w:rFonts w:ascii="Arial" w:eastAsia="Arial Unicode MS" w:hAnsi="Arial" w:cs="Arial"/>
          <w:sz w:val="20"/>
          <w:szCs w:val="20"/>
        </w:rPr>
        <w:t>U</w:t>
      </w:r>
      <w:r w:rsidR="00487E8F" w:rsidRPr="00397FC8">
        <w:rPr>
          <w:rFonts w:ascii="Arial" w:eastAsia="Arial Unicode MS" w:hAnsi="Arial" w:cs="Arial"/>
          <w:sz w:val="20"/>
          <w:szCs w:val="20"/>
        </w:rPr>
        <w:t>mowy.</w:t>
      </w:r>
    </w:p>
    <w:p w14:paraId="11B0C693" w14:textId="77777777" w:rsidR="00F15110" w:rsidRPr="00397FC8" w:rsidRDefault="00F15110" w:rsidP="00823569">
      <w:pPr>
        <w:widowControl/>
        <w:numPr>
          <w:ilvl w:val="0"/>
          <w:numId w:val="11"/>
        </w:numPr>
        <w:tabs>
          <w:tab w:val="left" w:pos="426"/>
        </w:tabs>
        <w:autoSpaceDN w:val="0"/>
        <w:ind w:left="426" w:right="35" w:hanging="426"/>
        <w:jc w:val="both"/>
        <w:textAlignment w:val="baseline"/>
        <w:rPr>
          <w:rFonts w:ascii="Arial" w:hAnsi="Arial" w:cs="Arial"/>
          <w:sz w:val="20"/>
          <w:szCs w:val="20"/>
        </w:rPr>
      </w:pPr>
      <w:r w:rsidRPr="00397FC8">
        <w:rPr>
          <w:rFonts w:ascii="Arial" w:eastAsia="Times New Roman" w:hAnsi="Arial" w:cs="Arial"/>
          <w:bCs/>
          <w:kern w:val="0"/>
          <w:sz w:val="20"/>
          <w:szCs w:val="20"/>
          <w:lang w:eastAsia="ar-SA"/>
        </w:rPr>
        <w:t>Wykonawca oświadcza, że zapoznał się z dokumentacją projektową i STWiORB.</w:t>
      </w:r>
    </w:p>
    <w:p w14:paraId="45BEB444" w14:textId="77777777" w:rsidR="00BE1FC3" w:rsidRPr="00397FC8" w:rsidRDefault="00BE1FC3" w:rsidP="00BE1FC3">
      <w:pPr>
        <w:pStyle w:val="Nagwek1"/>
        <w:numPr>
          <w:ilvl w:val="0"/>
          <w:numId w:val="0"/>
        </w:numPr>
        <w:ind w:left="421" w:right="236" w:hanging="421"/>
        <w:jc w:val="left"/>
        <w:rPr>
          <w:rFonts w:ascii="Arial" w:hAnsi="Arial" w:cs="Arial"/>
          <w:sz w:val="20"/>
          <w:szCs w:val="20"/>
        </w:rPr>
      </w:pPr>
      <w:bookmarkStart w:id="1" w:name="_Hlk152576250"/>
    </w:p>
    <w:p w14:paraId="40167DC1" w14:textId="77777777" w:rsidR="00F15110" w:rsidRPr="00397FC8" w:rsidRDefault="00F15110" w:rsidP="00BE1FC3">
      <w:pPr>
        <w:pStyle w:val="Nagwek1"/>
        <w:numPr>
          <w:ilvl w:val="0"/>
          <w:numId w:val="0"/>
        </w:numPr>
        <w:ind w:left="421" w:right="236" w:hanging="421"/>
        <w:rPr>
          <w:rFonts w:ascii="Arial" w:hAnsi="Arial" w:cs="Arial"/>
          <w:sz w:val="20"/>
          <w:szCs w:val="20"/>
        </w:rPr>
      </w:pPr>
      <w:r w:rsidRPr="00397FC8">
        <w:rPr>
          <w:rFonts w:ascii="Arial" w:hAnsi="Arial" w:cs="Arial"/>
          <w:sz w:val="20"/>
          <w:szCs w:val="20"/>
        </w:rPr>
        <w:t>§ 3</w:t>
      </w:r>
    </w:p>
    <w:p w14:paraId="39E321EA" w14:textId="77777777" w:rsidR="00F15110" w:rsidRPr="00397FC8" w:rsidRDefault="00F15110" w:rsidP="00F15110">
      <w:pPr>
        <w:pStyle w:val="Standard"/>
        <w:ind w:right="232"/>
        <w:jc w:val="center"/>
        <w:rPr>
          <w:rFonts w:ascii="Arial" w:hAnsi="Arial" w:cs="Arial"/>
          <w:b/>
          <w:sz w:val="20"/>
          <w:szCs w:val="20"/>
        </w:rPr>
      </w:pPr>
      <w:r w:rsidRPr="00397FC8">
        <w:rPr>
          <w:rFonts w:ascii="Arial" w:hAnsi="Arial" w:cs="Arial"/>
          <w:b/>
          <w:sz w:val="20"/>
          <w:szCs w:val="20"/>
        </w:rPr>
        <w:t>OBOWIĄZKI STRON</w:t>
      </w:r>
    </w:p>
    <w:p w14:paraId="5998EED0" w14:textId="77777777" w:rsidR="00424D12" w:rsidRPr="00397FC8" w:rsidRDefault="00424D12" w:rsidP="00F15110">
      <w:pPr>
        <w:pStyle w:val="Standard"/>
        <w:ind w:right="232"/>
        <w:jc w:val="center"/>
        <w:rPr>
          <w:rFonts w:ascii="Arial" w:hAnsi="Arial" w:cs="Arial"/>
          <w:b/>
          <w:sz w:val="20"/>
          <w:szCs w:val="20"/>
        </w:rPr>
      </w:pPr>
    </w:p>
    <w:bookmarkEnd w:id="1"/>
    <w:p w14:paraId="5B0E957A" w14:textId="79D0748E" w:rsidR="00F15110" w:rsidRPr="00397FC8" w:rsidRDefault="00F15110" w:rsidP="008F072E">
      <w:pPr>
        <w:pStyle w:val="Standard"/>
        <w:widowControl/>
        <w:numPr>
          <w:ilvl w:val="0"/>
          <w:numId w:val="12"/>
        </w:numPr>
        <w:autoSpaceDE/>
        <w:autoSpaceDN w:val="0"/>
        <w:ind w:left="357" w:right="232" w:hanging="357"/>
        <w:jc w:val="both"/>
        <w:textAlignment w:val="baseline"/>
        <w:rPr>
          <w:rFonts w:ascii="Arial" w:hAnsi="Arial" w:cs="Arial"/>
          <w:sz w:val="20"/>
          <w:szCs w:val="20"/>
        </w:rPr>
      </w:pPr>
      <w:r w:rsidRPr="00397FC8">
        <w:rPr>
          <w:rFonts w:ascii="Arial" w:hAnsi="Arial" w:cs="Arial"/>
          <w:sz w:val="20"/>
          <w:szCs w:val="20"/>
        </w:rPr>
        <w:t xml:space="preserve">Protokolarne przekazanie placu budowy w terminie do 7 dni roboczych od dnia podpisania </w:t>
      </w:r>
      <w:r w:rsidR="001F2F24" w:rsidRPr="00397FC8">
        <w:rPr>
          <w:rFonts w:ascii="Arial" w:hAnsi="Arial" w:cs="Arial"/>
          <w:sz w:val="20"/>
          <w:szCs w:val="20"/>
        </w:rPr>
        <w:t>U</w:t>
      </w:r>
      <w:r w:rsidRPr="00397FC8">
        <w:rPr>
          <w:rFonts w:ascii="Arial" w:hAnsi="Arial" w:cs="Arial"/>
          <w:sz w:val="20"/>
          <w:szCs w:val="20"/>
        </w:rPr>
        <w:t>mowy</w:t>
      </w:r>
      <w:r w:rsidR="00366434">
        <w:rPr>
          <w:rFonts w:ascii="Arial" w:hAnsi="Arial" w:cs="Arial"/>
          <w:sz w:val="20"/>
          <w:szCs w:val="20"/>
        </w:rPr>
        <w:t>.</w:t>
      </w:r>
    </w:p>
    <w:p w14:paraId="59894315" w14:textId="4D14542F" w:rsidR="00F15110" w:rsidRPr="00A21FE9" w:rsidRDefault="00F15110" w:rsidP="00823569">
      <w:pPr>
        <w:pStyle w:val="Akapitzlist"/>
        <w:widowControl/>
        <w:numPr>
          <w:ilvl w:val="0"/>
          <w:numId w:val="12"/>
        </w:numPr>
        <w:suppressAutoHyphens w:val="0"/>
        <w:autoSpaceDN w:val="0"/>
        <w:spacing w:after="0" w:line="240" w:lineRule="auto"/>
        <w:jc w:val="both"/>
        <w:rPr>
          <w:rFonts w:ascii="Arial" w:hAnsi="Arial" w:cs="Arial"/>
          <w:sz w:val="20"/>
          <w:szCs w:val="20"/>
        </w:rPr>
      </w:pPr>
      <w:r w:rsidRPr="00397FC8">
        <w:rPr>
          <w:rFonts w:ascii="Arial" w:hAnsi="Arial" w:cs="Arial"/>
          <w:sz w:val="20"/>
          <w:szCs w:val="20"/>
        </w:rPr>
        <w:t xml:space="preserve">Dokonanie odbioru robót w terminach i na zasadach określonych </w:t>
      </w:r>
      <w:r w:rsidRPr="00A21FE9">
        <w:rPr>
          <w:rFonts w:ascii="Arial" w:hAnsi="Arial" w:cs="Arial"/>
          <w:sz w:val="20"/>
          <w:szCs w:val="20"/>
        </w:rPr>
        <w:t>w §</w:t>
      </w:r>
      <w:r w:rsidR="00366434" w:rsidRPr="00A21FE9">
        <w:rPr>
          <w:rFonts w:ascii="Arial" w:hAnsi="Arial" w:cs="Arial"/>
          <w:sz w:val="20"/>
          <w:szCs w:val="20"/>
        </w:rPr>
        <w:t xml:space="preserve"> </w:t>
      </w:r>
      <w:r w:rsidRPr="00A21FE9">
        <w:rPr>
          <w:rFonts w:ascii="Arial" w:hAnsi="Arial" w:cs="Arial"/>
          <w:sz w:val="20"/>
          <w:szCs w:val="20"/>
        </w:rPr>
        <w:t xml:space="preserve">9 przedmiotowej </w:t>
      </w:r>
      <w:r w:rsidR="001F2F24" w:rsidRPr="00A21FE9">
        <w:rPr>
          <w:rFonts w:ascii="Arial" w:hAnsi="Arial" w:cs="Arial"/>
          <w:sz w:val="20"/>
          <w:szCs w:val="20"/>
        </w:rPr>
        <w:t>U</w:t>
      </w:r>
      <w:r w:rsidRPr="00A21FE9">
        <w:rPr>
          <w:rFonts w:ascii="Arial" w:hAnsi="Arial" w:cs="Arial"/>
          <w:sz w:val="20"/>
          <w:szCs w:val="20"/>
        </w:rPr>
        <w:t>mowy</w:t>
      </w:r>
      <w:r w:rsidR="00982F37" w:rsidRPr="00A21FE9">
        <w:rPr>
          <w:rFonts w:ascii="Arial" w:hAnsi="Arial" w:cs="Arial"/>
          <w:sz w:val="20"/>
          <w:szCs w:val="20"/>
        </w:rPr>
        <w:t>.</w:t>
      </w:r>
    </w:p>
    <w:p w14:paraId="01DF6DB3" w14:textId="77777777" w:rsidR="00F15110" w:rsidRPr="00397FC8" w:rsidRDefault="00F15110" w:rsidP="00823569">
      <w:pPr>
        <w:pStyle w:val="Akapitzlist"/>
        <w:widowControl/>
        <w:numPr>
          <w:ilvl w:val="0"/>
          <w:numId w:val="12"/>
        </w:numPr>
        <w:suppressAutoHyphens w:val="0"/>
        <w:autoSpaceDN w:val="0"/>
        <w:spacing w:after="0" w:line="240" w:lineRule="auto"/>
        <w:jc w:val="both"/>
        <w:rPr>
          <w:rFonts w:ascii="Arial" w:hAnsi="Arial" w:cs="Arial"/>
          <w:sz w:val="20"/>
          <w:szCs w:val="20"/>
        </w:rPr>
      </w:pPr>
      <w:bookmarkStart w:id="2" w:name="_Hlk152576224"/>
      <w:r w:rsidRPr="00397FC8">
        <w:rPr>
          <w:rFonts w:ascii="Arial" w:hAnsi="Arial" w:cs="Arial"/>
          <w:sz w:val="20"/>
          <w:szCs w:val="20"/>
        </w:rPr>
        <w:t>Zamawiający zobowiązany jest do:</w:t>
      </w:r>
    </w:p>
    <w:p w14:paraId="7380232C" w14:textId="77777777" w:rsidR="00F15110" w:rsidRPr="00397FC8" w:rsidRDefault="00F15110" w:rsidP="00823569">
      <w:pPr>
        <w:pStyle w:val="Akapitzlist"/>
        <w:widowControl/>
        <w:numPr>
          <w:ilvl w:val="1"/>
          <w:numId w:val="12"/>
        </w:numPr>
        <w:tabs>
          <w:tab w:val="left" w:pos="-4554"/>
        </w:tabs>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t xml:space="preserve">finansowania przedmiotu </w:t>
      </w:r>
      <w:r w:rsidR="001F2F24" w:rsidRPr="00397FC8">
        <w:rPr>
          <w:rFonts w:ascii="Arial" w:hAnsi="Arial" w:cs="Arial"/>
          <w:sz w:val="20"/>
          <w:szCs w:val="20"/>
        </w:rPr>
        <w:t>U</w:t>
      </w:r>
      <w:r w:rsidRPr="00397FC8">
        <w:rPr>
          <w:rFonts w:ascii="Arial" w:hAnsi="Arial" w:cs="Arial"/>
          <w:sz w:val="20"/>
          <w:szCs w:val="20"/>
        </w:rPr>
        <w:t>mowy,</w:t>
      </w:r>
    </w:p>
    <w:p w14:paraId="15D24334" w14:textId="35FB02E6" w:rsidR="00F15110" w:rsidRPr="00397FC8" w:rsidRDefault="00F15110" w:rsidP="00823569">
      <w:pPr>
        <w:pStyle w:val="Akapitzlist"/>
        <w:widowControl/>
        <w:numPr>
          <w:ilvl w:val="1"/>
          <w:numId w:val="12"/>
        </w:numPr>
        <w:tabs>
          <w:tab w:val="left" w:pos="-4554"/>
        </w:tabs>
        <w:autoSpaceDN w:val="0"/>
        <w:spacing w:after="0" w:line="240" w:lineRule="auto"/>
        <w:ind w:right="34"/>
        <w:jc w:val="both"/>
        <w:textAlignment w:val="baseline"/>
        <w:rPr>
          <w:rFonts w:ascii="Arial" w:hAnsi="Arial" w:cs="Arial"/>
          <w:sz w:val="20"/>
          <w:szCs w:val="20"/>
        </w:rPr>
      </w:pPr>
      <w:r w:rsidRPr="00397FC8">
        <w:rPr>
          <w:rFonts w:ascii="Arial" w:hAnsi="Arial" w:cs="Arial"/>
          <w:sz w:val="20"/>
          <w:szCs w:val="20"/>
        </w:rPr>
        <w:t>protokolarne przekazanie Wykonawcy dokumentacji projektowej w dniu przekazania placu budowy</w:t>
      </w:r>
      <w:r w:rsidR="00366434">
        <w:rPr>
          <w:rFonts w:ascii="Arial" w:hAnsi="Arial" w:cs="Arial"/>
          <w:sz w:val="20"/>
          <w:szCs w:val="20"/>
        </w:rPr>
        <w:t>,</w:t>
      </w:r>
      <w:r w:rsidRPr="00397FC8">
        <w:rPr>
          <w:rFonts w:ascii="Arial" w:hAnsi="Arial" w:cs="Arial"/>
          <w:sz w:val="20"/>
          <w:szCs w:val="20"/>
        </w:rPr>
        <w:t xml:space="preserve"> </w:t>
      </w:r>
    </w:p>
    <w:p w14:paraId="3E68E1CE" w14:textId="3187D760" w:rsidR="00F15110" w:rsidRPr="00397FC8" w:rsidRDefault="00F15110" w:rsidP="00823569">
      <w:pPr>
        <w:pStyle w:val="Akapitzlist"/>
        <w:widowControl/>
        <w:numPr>
          <w:ilvl w:val="1"/>
          <w:numId w:val="12"/>
        </w:numPr>
        <w:tabs>
          <w:tab w:val="left" w:pos="-6819"/>
        </w:tabs>
        <w:autoSpaceDN w:val="0"/>
        <w:spacing w:after="0" w:line="240" w:lineRule="auto"/>
        <w:ind w:right="35"/>
        <w:jc w:val="both"/>
        <w:textAlignment w:val="baseline"/>
        <w:rPr>
          <w:rFonts w:ascii="Arial" w:hAnsi="Arial" w:cs="Arial"/>
          <w:sz w:val="20"/>
          <w:szCs w:val="20"/>
        </w:rPr>
      </w:pPr>
      <w:r w:rsidRPr="00397FC8">
        <w:rPr>
          <w:rFonts w:ascii="Arial" w:hAnsi="Arial" w:cs="Arial"/>
          <w:sz w:val="20"/>
          <w:szCs w:val="20"/>
        </w:rPr>
        <w:t>uzgodnienia z Wykonawcą miejsca zorganizowania zaplecza budowy</w:t>
      </w:r>
      <w:r w:rsidR="00366434">
        <w:rPr>
          <w:rFonts w:ascii="Arial" w:hAnsi="Arial" w:cs="Arial"/>
          <w:sz w:val="20"/>
          <w:szCs w:val="20"/>
        </w:rPr>
        <w:t>,</w:t>
      </w:r>
    </w:p>
    <w:p w14:paraId="58AB735A" w14:textId="77777777" w:rsidR="00F15110" w:rsidRPr="00397FC8" w:rsidRDefault="00F15110" w:rsidP="00823569">
      <w:pPr>
        <w:pStyle w:val="Akapitzlist"/>
        <w:widowControl/>
        <w:numPr>
          <w:ilvl w:val="1"/>
          <w:numId w:val="12"/>
        </w:numPr>
        <w:tabs>
          <w:tab w:val="left" w:pos="-6819"/>
        </w:tabs>
        <w:autoSpaceDN w:val="0"/>
        <w:spacing w:after="0" w:line="240" w:lineRule="auto"/>
        <w:ind w:right="35"/>
        <w:jc w:val="both"/>
        <w:textAlignment w:val="baseline"/>
        <w:rPr>
          <w:rFonts w:ascii="Arial" w:hAnsi="Arial" w:cs="Arial"/>
          <w:sz w:val="20"/>
          <w:szCs w:val="20"/>
        </w:rPr>
      </w:pPr>
      <w:r w:rsidRPr="00397FC8">
        <w:rPr>
          <w:rFonts w:ascii="Arial" w:hAnsi="Arial" w:cs="Arial"/>
          <w:sz w:val="20"/>
          <w:szCs w:val="20"/>
        </w:rPr>
        <w:t>dokonywanie odbiorów wykonanych robót w terminach i na zasadach określonych w Umowie.</w:t>
      </w:r>
    </w:p>
    <w:bookmarkEnd w:id="2"/>
    <w:p w14:paraId="44752387" w14:textId="77777777" w:rsidR="00F15110" w:rsidRPr="00397FC8" w:rsidRDefault="00F15110" w:rsidP="00823569">
      <w:pPr>
        <w:pStyle w:val="Akapitzlist"/>
        <w:widowControl/>
        <w:numPr>
          <w:ilvl w:val="0"/>
          <w:numId w:val="12"/>
        </w:numPr>
        <w:suppressAutoHyphens w:val="0"/>
        <w:autoSpaceDN w:val="0"/>
        <w:spacing w:after="0" w:line="240" w:lineRule="auto"/>
        <w:jc w:val="both"/>
        <w:rPr>
          <w:rFonts w:ascii="Arial" w:hAnsi="Arial" w:cs="Arial"/>
          <w:sz w:val="20"/>
          <w:szCs w:val="20"/>
        </w:rPr>
      </w:pPr>
      <w:r w:rsidRPr="00397FC8">
        <w:rPr>
          <w:rFonts w:ascii="Arial" w:hAnsi="Arial" w:cs="Arial"/>
          <w:sz w:val="20"/>
          <w:szCs w:val="20"/>
        </w:rPr>
        <w:t>Do obowiązków Wykonawcy należy:</w:t>
      </w:r>
      <w:bookmarkStart w:id="3" w:name="_Hlk152577405"/>
    </w:p>
    <w:p w14:paraId="5CE0D818" w14:textId="77777777" w:rsidR="00982F37"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t>Wykonanie robót objętych przedmiotem Umowy</w:t>
      </w:r>
      <w:bookmarkEnd w:id="3"/>
      <w:r w:rsidR="00982F37" w:rsidRPr="00397FC8">
        <w:rPr>
          <w:rFonts w:ascii="Arial" w:hAnsi="Arial" w:cs="Arial"/>
          <w:sz w:val="20"/>
          <w:szCs w:val="20"/>
        </w:rPr>
        <w:t>.</w:t>
      </w:r>
    </w:p>
    <w:p w14:paraId="38CEF9B2" w14:textId="77777777" w:rsidR="00982F37"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kern w:val="0"/>
          <w:sz w:val="20"/>
          <w:szCs w:val="20"/>
          <w:lang w:eastAsia="ar-SA"/>
        </w:rPr>
        <w:lastRenderedPageBreak/>
        <w:t xml:space="preserve">Wykonawca winien w terminie 14 dni roboczych od dnia przekazania dokumentacji projektowej pisemnie powiadomić Zamawiającego o wykryciu błędów w dokumentacji projektowej. </w:t>
      </w:r>
    </w:p>
    <w:p w14:paraId="774DE77F" w14:textId="77777777" w:rsidR="00982F37"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t>Realizacja robót zgodnie z dokumentacją projektową, zasadami sztuki budowlanej oraz obowiązującymi przepisami</w:t>
      </w:r>
      <w:r w:rsidR="00982F37" w:rsidRPr="00397FC8">
        <w:rPr>
          <w:rFonts w:ascii="Arial" w:hAnsi="Arial" w:cs="Arial"/>
          <w:sz w:val="20"/>
          <w:szCs w:val="20"/>
        </w:rPr>
        <w:t>.</w:t>
      </w:r>
      <w:r w:rsidRPr="00397FC8">
        <w:rPr>
          <w:rFonts w:ascii="Arial" w:hAnsi="Arial" w:cs="Arial"/>
          <w:sz w:val="20"/>
          <w:szCs w:val="20"/>
        </w:rPr>
        <w:t xml:space="preserve"> </w:t>
      </w:r>
    </w:p>
    <w:p w14:paraId="02B6D812" w14:textId="77777777" w:rsidR="00982F37"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t xml:space="preserve">Wykonawca zobowiązuje się wykonać przedmiot </w:t>
      </w:r>
      <w:r w:rsidR="000837E3" w:rsidRPr="00397FC8">
        <w:rPr>
          <w:rFonts w:ascii="Arial" w:hAnsi="Arial" w:cs="Arial"/>
          <w:sz w:val="20"/>
          <w:szCs w:val="20"/>
        </w:rPr>
        <w:t>U</w:t>
      </w:r>
      <w:r w:rsidRPr="00397FC8">
        <w:rPr>
          <w:rFonts w:ascii="Arial" w:hAnsi="Arial" w:cs="Arial"/>
          <w:sz w:val="20"/>
          <w:szCs w:val="20"/>
        </w:rPr>
        <w:t>mowy przy użyciu własnych urządzeń, materiałów budowlanych, a także przy pomocy maszyn i urządzeń niezbędnych do jego prawidłowego wykonania</w:t>
      </w:r>
      <w:r w:rsidR="00982F37" w:rsidRPr="00397FC8">
        <w:rPr>
          <w:rFonts w:ascii="Arial" w:hAnsi="Arial" w:cs="Arial"/>
          <w:sz w:val="20"/>
          <w:szCs w:val="20"/>
        </w:rPr>
        <w:t>.</w:t>
      </w:r>
    </w:p>
    <w:p w14:paraId="3B8BD16D" w14:textId="1CC45E30" w:rsidR="00463697"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t>Materiały, o których mowa w §</w:t>
      </w:r>
      <w:r w:rsidR="00366434">
        <w:rPr>
          <w:rFonts w:ascii="Arial" w:hAnsi="Arial" w:cs="Arial"/>
          <w:sz w:val="20"/>
          <w:szCs w:val="20"/>
        </w:rPr>
        <w:t xml:space="preserve"> 3</w:t>
      </w:r>
      <w:r w:rsidRPr="00397FC8">
        <w:rPr>
          <w:rFonts w:ascii="Arial" w:hAnsi="Arial" w:cs="Arial"/>
          <w:sz w:val="20"/>
          <w:szCs w:val="20"/>
        </w:rPr>
        <w:t xml:space="preserve"> ust.</w:t>
      </w:r>
      <w:r w:rsidR="00463697" w:rsidRPr="00397FC8">
        <w:rPr>
          <w:rFonts w:ascii="Arial" w:hAnsi="Arial" w:cs="Arial"/>
          <w:sz w:val="20"/>
          <w:szCs w:val="20"/>
        </w:rPr>
        <w:t xml:space="preserve"> </w:t>
      </w:r>
      <w:r w:rsidR="00366434">
        <w:rPr>
          <w:rFonts w:ascii="Arial" w:hAnsi="Arial" w:cs="Arial"/>
          <w:sz w:val="20"/>
          <w:szCs w:val="20"/>
        </w:rPr>
        <w:t>4 pkt</w:t>
      </w:r>
      <w:r w:rsidR="00A76E08">
        <w:rPr>
          <w:rFonts w:ascii="Arial" w:hAnsi="Arial" w:cs="Arial"/>
          <w:sz w:val="20"/>
          <w:szCs w:val="20"/>
        </w:rPr>
        <w:t xml:space="preserve"> 3 i</w:t>
      </w:r>
      <w:r w:rsidR="00366434">
        <w:rPr>
          <w:rFonts w:ascii="Arial" w:hAnsi="Arial" w:cs="Arial"/>
          <w:sz w:val="20"/>
          <w:szCs w:val="20"/>
        </w:rPr>
        <w:t xml:space="preserve"> 4</w:t>
      </w:r>
      <w:r w:rsidRPr="00397FC8">
        <w:rPr>
          <w:rFonts w:ascii="Arial" w:hAnsi="Arial" w:cs="Arial"/>
          <w:sz w:val="20"/>
          <w:szCs w:val="20"/>
        </w:rPr>
        <w:t>, powinny odpowiadać, co do jakości wymaganiom określonym ustawą z dnia 16 kwietnia 2004r. o wyrobach budowlanych</w:t>
      </w:r>
      <w:r w:rsidR="00941488">
        <w:rPr>
          <w:rFonts w:ascii="Arial" w:hAnsi="Arial" w:cs="Arial"/>
          <w:sz w:val="20"/>
          <w:szCs w:val="20"/>
        </w:rPr>
        <w:t xml:space="preserve"> </w:t>
      </w:r>
      <w:r w:rsidRPr="00397FC8">
        <w:rPr>
          <w:rFonts w:ascii="Arial" w:hAnsi="Arial" w:cs="Arial"/>
          <w:sz w:val="20"/>
          <w:szCs w:val="20"/>
        </w:rPr>
        <w:t>oraz wymaganiom określonym w dokumentacji projektowej</w:t>
      </w:r>
      <w:r w:rsidR="00463697" w:rsidRPr="00397FC8">
        <w:rPr>
          <w:rFonts w:ascii="Arial" w:hAnsi="Arial" w:cs="Arial"/>
          <w:sz w:val="20"/>
          <w:szCs w:val="20"/>
        </w:rPr>
        <w:t>.</w:t>
      </w:r>
    </w:p>
    <w:p w14:paraId="7DEE26DA" w14:textId="77777777" w:rsidR="00C916F5"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t>Zapewnienie prowadzenia robót zgodnie z prawem budowlanym i pod nadzorem Kierownika Budowy posiadającego stosowne uprawnienia i innych uprawnionych osób; kopie dokumentów potwierdzających stosowne uprawnienia zostaną przekazane</w:t>
      </w:r>
      <w:r w:rsidRPr="00397FC8">
        <w:rPr>
          <w:rFonts w:ascii="Arial" w:hAnsi="Arial" w:cs="Arial"/>
          <w:spacing w:val="-16"/>
          <w:sz w:val="20"/>
          <w:szCs w:val="20"/>
        </w:rPr>
        <w:t xml:space="preserve"> </w:t>
      </w:r>
      <w:r w:rsidRPr="00397FC8">
        <w:rPr>
          <w:rFonts w:ascii="Arial" w:hAnsi="Arial" w:cs="Arial"/>
          <w:sz w:val="20"/>
          <w:szCs w:val="20"/>
        </w:rPr>
        <w:t xml:space="preserve">Zamawiającemu przed podpisaniem </w:t>
      </w:r>
      <w:r w:rsidR="000837E3" w:rsidRPr="00397FC8">
        <w:rPr>
          <w:rFonts w:ascii="Arial" w:hAnsi="Arial" w:cs="Arial"/>
          <w:sz w:val="20"/>
          <w:szCs w:val="20"/>
        </w:rPr>
        <w:t>U</w:t>
      </w:r>
      <w:r w:rsidRPr="00397FC8">
        <w:rPr>
          <w:rFonts w:ascii="Arial" w:hAnsi="Arial" w:cs="Arial"/>
          <w:sz w:val="20"/>
          <w:szCs w:val="20"/>
        </w:rPr>
        <w:t>mowy</w:t>
      </w:r>
      <w:r w:rsidR="00C916F5" w:rsidRPr="00397FC8">
        <w:rPr>
          <w:rFonts w:ascii="Arial" w:hAnsi="Arial" w:cs="Arial"/>
          <w:sz w:val="20"/>
          <w:szCs w:val="20"/>
        </w:rPr>
        <w:t>.</w:t>
      </w:r>
    </w:p>
    <w:p w14:paraId="34556B63" w14:textId="77777777" w:rsidR="00C916F5"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t>Zorganizowanie, zagospodarowanie, wyposażenie i zabezpieczenie terenu realizowanych prac budowlanych oraz zaplecza socjalnego</w:t>
      </w:r>
      <w:r w:rsidRPr="00397FC8">
        <w:rPr>
          <w:rFonts w:ascii="Arial" w:hAnsi="Arial" w:cs="Arial"/>
          <w:spacing w:val="-3"/>
          <w:sz w:val="20"/>
          <w:szCs w:val="20"/>
        </w:rPr>
        <w:t xml:space="preserve"> </w:t>
      </w:r>
      <w:r w:rsidRPr="00397FC8">
        <w:rPr>
          <w:rFonts w:ascii="Arial" w:hAnsi="Arial" w:cs="Arial"/>
          <w:sz w:val="20"/>
          <w:szCs w:val="20"/>
        </w:rPr>
        <w:t>budowy oraz dróg przejazdu wraz z organizacją zabezpieczenia ruchu na terenie budowy</w:t>
      </w:r>
      <w:r w:rsidR="00C916F5" w:rsidRPr="00397FC8">
        <w:rPr>
          <w:rFonts w:ascii="Arial" w:hAnsi="Arial" w:cs="Arial"/>
          <w:sz w:val="20"/>
          <w:szCs w:val="20"/>
        </w:rPr>
        <w:t>.</w:t>
      </w:r>
    </w:p>
    <w:p w14:paraId="4C0587E9" w14:textId="77777777" w:rsidR="00C916F5"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t>Zapewnienie zakupów i dostaw materiałów, konstrukcji, urządzeń, sprzętu i narzędzi, niezbędnych</w:t>
      </w:r>
      <w:r w:rsidR="00C916F5" w:rsidRPr="00397FC8">
        <w:rPr>
          <w:rFonts w:ascii="Arial" w:hAnsi="Arial" w:cs="Arial"/>
          <w:sz w:val="20"/>
          <w:szCs w:val="20"/>
        </w:rPr>
        <w:t xml:space="preserve"> </w:t>
      </w:r>
      <w:r w:rsidRPr="00397FC8">
        <w:rPr>
          <w:rFonts w:ascii="Arial" w:hAnsi="Arial" w:cs="Arial"/>
          <w:sz w:val="20"/>
          <w:szCs w:val="20"/>
        </w:rPr>
        <w:t>do wykonania przedmiotu Umowy</w:t>
      </w:r>
      <w:r w:rsidR="00C916F5" w:rsidRPr="00397FC8">
        <w:rPr>
          <w:rFonts w:ascii="Arial" w:hAnsi="Arial" w:cs="Arial"/>
          <w:sz w:val="20"/>
          <w:szCs w:val="20"/>
        </w:rPr>
        <w:t>.</w:t>
      </w:r>
    </w:p>
    <w:p w14:paraId="0B3BD269" w14:textId="31B5311C" w:rsidR="00C916F5"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t xml:space="preserve">Ubezpieczenie budowy i robót przed wszystkimi stratami lub szkodami, które mogą zaistnieć </w:t>
      </w:r>
      <w:r w:rsidR="00397FC8">
        <w:rPr>
          <w:rFonts w:ascii="Arial" w:hAnsi="Arial" w:cs="Arial"/>
          <w:sz w:val="20"/>
          <w:szCs w:val="20"/>
        </w:rPr>
        <w:t xml:space="preserve">   </w:t>
      </w:r>
      <w:r w:rsidRPr="00397FC8">
        <w:rPr>
          <w:rFonts w:ascii="Arial" w:hAnsi="Arial" w:cs="Arial"/>
          <w:sz w:val="20"/>
          <w:szCs w:val="20"/>
        </w:rPr>
        <w:t xml:space="preserve">w związku ze zdarzeniami losowymi („siłą wyższą”) lub innymi przyczynami oraz od odpowiedzialności </w:t>
      </w:r>
      <w:r w:rsidRPr="00C916F5">
        <w:rPr>
          <w:rFonts w:ascii="Arial" w:hAnsi="Arial" w:cs="Arial"/>
          <w:color w:val="000000"/>
          <w:sz w:val="20"/>
          <w:szCs w:val="20"/>
        </w:rPr>
        <w:t>cywilnej</w:t>
      </w:r>
      <w:r w:rsidR="00C916F5">
        <w:rPr>
          <w:rFonts w:ascii="Arial" w:hAnsi="Arial" w:cs="Arial"/>
          <w:color w:val="000000"/>
          <w:sz w:val="20"/>
          <w:szCs w:val="20"/>
        </w:rPr>
        <w:t>.</w:t>
      </w:r>
    </w:p>
    <w:p w14:paraId="1103B4AE" w14:textId="77777777" w:rsidR="00C916F5"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C916F5">
        <w:rPr>
          <w:rFonts w:ascii="Arial" w:hAnsi="Arial" w:cs="Arial"/>
          <w:sz w:val="20"/>
          <w:szCs w:val="20"/>
        </w:rPr>
        <w:t>Ochrona mienia i zabezpieczenie</w:t>
      </w:r>
      <w:r w:rsidRPr="00C916F5">
        <w:rPr>
          <w:rFonts w:ascii="Arial" w:hAnsi="Arial" w:cs="Arial"/>
          <w:spacing w:val="-4"/>
          <w:sz w:val="20"/>
          <w:szCs w:val="20"/>
        </w:rPr>
        <w:t xml:space="preserve"> </w:t>
      </w:r>
      <w:r w:rsidRPr="00C916F5">
        <w:rPr>
          <w:rFonts w:ascii="Arial" w:hAnsi="Arial" w:cs="Arial"/>
          <w:sz w:val="20"/>
          <w:szCs w:val="20"/>
        </w:rPr>
        <w:t>przeciwpożarowe na terenie robót</w:t>
      </w:r>
      <w:r w:rsidR="00C916F5">
        <w:rPr>
          <w:rFonts w:ascii="Arial" w:hAnsi="Arial" w:cs="Arial"/>
          <w:sz w:val="20"/>
          <w:szCs w:val="20"/>
        </w:rPr>
        <w:t>.</w:t>
      </w:r>
    </w:p>
    <w:p w14:paraId="563722F8" w14:textId="77777777" w:rsidR="00C916F5"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C916F5">
        <w:rPr>
          <w:rFonts w:ascii="Arial" w:hAnsi="Arial" w:cs="Arial"/>
          <w:sz w:val="20"/>
          <w:szCs w:val="20"/>
        </w:rPr>
        <w:t>Utrzymanie czystości i bezpieczeństwa na drogach, chodnikach, dojazdach oraz placu budowy</w:t>
      </w:r>
      <w:r w:rsidR="00C916F5">
        <w:rPr>
          <w:rFonts w:ascii="Arial" w:hAnsi="Arial" w:cs="Arial"/>
          <w:sz w:val="20"/>
          <w:szCs w:val="20"/>
        </w:rPr>
        <w:t>.</w:t>
      </w:r>
    </w:p>
    <w:p w14:paraId="1C4560EF" w14:textId="77777777" w:rsidR="00C916F5"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C916F5">
        <w:rPr>
          <w:rFonts w:ascii="Arial" w:hAnsi="Arial" w:cs="Arial"/>
          <w:sz w:val="20"/>
          <w:szCs w:val="20"/>
        </w:rPr>
        <w:t>Zawarcie umowy na dostawy mediów dla celów budowy na swój</w:t>
      </w:r>
      <w:r w:rsidRPr="00C916F5">
        <w:rPr>
          <w:rFonts w:ascii="Arial" w:hAnsi="Arial" w:cs="Arial"/>
          <w:spacing w:val="-19"/>
          <w:sz w:val="20"/>
          <w:szCs w:val="20"/>
        </w:rPr>
        <w:t xml:space="preserve"> </w:t>
      </w:r>
      <w:r w:rsidRPr="00C916F5">
        <w:rPr>
          <w:rFonts w:ascii="Arial" w:hAnsi="Arial" w:cs="Arial"/>
          <w:sz w:val="20"/>
          <w:szCs w:val="20"/>
        </w:rPr>
        <w:t>koszt</w:t>
      </w:r>
      <w:r w:rsidR="00C916F5">
        <w:rPr>
          <w:rFonts w:ascii="Arial" w:hAnsi="Arial" w:cs="Arial"/>
          <w:sz w:val="20"/>
          <w:szCs w:val="20"/>
        </w:rPr>
        <w:t>.</w:t>
      </w:r>
    </w:p>
    <w:p w14:paraId="2CA46653" w14:textId="77777777" w:rsidR="00C916F5"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C916F5">
        <w:rPr>
          <w:rFonts w:ascii="Arial" w:hAnsi="Arial" w:cs="Arial"/>
          <w:sz w:val="20"/>
          <w:szCs w:val="20"/>
        </w:rPr>
        <w:t>Koordynacja prowadzonych przez podwykonawców</w:t>
      </w:r>
      <w:r w:rsidRPr="00C916F5">
        <w:rPr>
          <w:rFonts w:ascii="Arial" w:hAnsi="Arial" w:cs="Arial"/>
          <w:spacing w:val="-2"/>
          <w:sz w:val="20"/>
          <w:szCs w:val="20"/>
        </w:rPr>
        <w:t xml:space="preserve"> </w:t>
      </w:r>
      <w:r w:rsidRPr="00C916F5">
        <w:rPr>
          <w:rFonts w:ascii="Arial" w:hAnsi="Arial" w:cs="Arial"/>
          <w:sz w:val="20"/>
          <w:szCs w:val="20"/>
        </w:rPr>
        <w:t>robót</w:t>
      </w:r>
      <w:r w:rsidR="00C916F5">
        <w:rPr>
          <w:rFonts w:ascii="Arial" w:hAnsi="Arial" w:cs="Arial"/>
          <w:sz w:val="20"/>
          <w:szCs w:val="20"/>
        </w:rPr>
        <w:t>.</w:t>
      </w:r>
    </w:p>
    <w:p w14:paraId="39F64C27" w14:textId="77777777" w:rsidR="00C916F5"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C916F5">
        <w:rPr>
          <w:rFonts w:ascii="Arial" w:hAnsi="Arial" w:cs="Arial"/>
          <w:sz w:val="20"/>
          <w:szCs w:val="20"/>
        </w:rPr>
        <w:t>Zgłaszanie w razie konieczności wykonania robót</w:t>
      </w:r>
      <w:r w:rsidRPr="00C916F5">
        <w:rPr>
          <w:rFonts w:ascii="Arial" w:hAnsi="Arial" w:cs="Arial"/>
          <w:spacing w:val="-6"/>
          <w:sz w:val="20"/>
          <w:szCs w:val="20"/>
        </w:rPr>
        <w:t xml:space="preserve"> </w:t>
      </w:r>
      <w:r w:rsidRPr="00C916F5">
        <w:rPr>
          <w:rFonts w:ascii="Arial" w:hAnsi="Arial" w:cs="Arial"/>
          <w:sz w:val="20"/>
          <w:szCs w:val="20"/>
        </w:rPr>
        <w:t>dodatkowych i prowadzenie obmiaru robót</w:t>
      </w:r>
      <w:r w:rsidRPr="00C916F5">
        <w:rPr>
          <w:rFonts w:ascii="Arial" w:hAnsi="Arial" w:cs="Arial"/>
          <w:spacing w:val="-2"/>
          <w:sz w:val="20"/>
          <w:szCs w:val="20"/>
        </w:rPr>
        <w:t xml:space="preserve"> </w:t>
      </w:r>
      <w:r w:rsidRPr="00C916F5">
        <w:rPr>
          <w:rFonts w:ascii="Arial" w:hAnsi="Arial" w:cs="Arial"/>
          <w:sz w:val="20"/>
          <w:szCs w:val="20"/>
        </w:rPr>
        <w:t>dodatkowych.</w:t>
      </w:r>
    </w:p>
    <w:p w14:paraId="38D45161" w14:textId="474A726A" w:rsidR="00C916F5"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C916F5">
        <w:rPr>
          <w:rFonts w:ascii="Arial" w:hAnsi="Arial" w:cs="Arial"/>
          <w:sz w:val="20"/>
          <w:szCs w:val="20"/>
        </w:rPr>
        <w:t>Wykonywanie robót budowlanych w okresie obniżonych temperatur zgodnie z technologią prowadzenia prac w okresie zimowym oraz warunkami BHP (stosowanie środków chemicznych, materiałów budowlanych stosowanych w niskich temperaturach) zgodnie</w:t>
      </w:r>
      <w:r w:rsidR="00C916F5">
        <w:rPr>
          <w:rFonts w:ascii="Arial" w:hAnsi="Arial" w:cs="Arial"/>
          <w:sz w:val="20"/>
          <w:szCs w:val="20"/>
        </w:rPr>
        <w:t xml:space="preserve">          </w:t>
      </w:r>
      <w:r w:rsidRPr="00C916F5">
        <w:rPr>
          <w:rFonts w:ascii="Arial" w:hAnsi="Arial" w:cs="Arial"/>
          <w:sz w:val="20"/>
          <w:szCs w:val="20"/>
        </w:rPr>
        <w:t xml:space="preserve"> </w:t>
      </w:r>
      <w:r w:rsidR="00397FC8">
        <w:rPr>
          <w:rFonts w:ascii="Arial" w:hAnsi="Arial" w:cs="Arial"/>
          <w:sz w:val="20"/>
          <w:szCs w:val="20"/>
        </w:rPr>
        <w:t xml:space="preserve">     </w:t>
      </w:r>
      <w:r w:rsidRPr="00C916F5">
        <w:rPr>
          <w:rFonts w:ascii="Arial" w:hAnsi="Arial" w:cs="Arial"/>
          <w:sz w:val="20"/>
          <w:szCs w:val="20"/>
        </w:rPr>
        <w:t xml:space="preserve">z ,,Warunkami technicznymi wykonania robót i odbioru robót budowlano - montażowych" </w:t>
      </w:r>
      <w:r w:rsidR="00C916F5">
        <w:rPr>
          <w:rFonts w:ascii="Arial" w:hAnsi="Arial" w:cs="Arial"/>
          <w:sz w:val="20"/>
          <w:szCs w:val="20"/>
        </w:rPr>
        <w:t xml:space="preserve">         </w:t>
      </w:r>
      <w:r w:rsidR="00397FC8">
        <w:rPr>
          <w:rFonts w:ascii="Arial" w:hAnsi="Arial" w:cs="Arial"/>
          <w:sz w:val="20"/>
          <w:szCs w:val="20"/>
        </w:rPr>
        <w:t xml:space="preserve">       </w:t>
      </w:r>
      <w:r w:rsidRPr="00C916F5">
        <w:rPr>
          <w:rFonts w:ascii="Arial" w:hAnsi="Arial" w:cs="Arial"/>
          <w:sz w:val="20"/>
          <w:szCs w:val="20"/>
        </w:rPr>
        <w:t>i Polskimi Normami. Wykonawca ponosi odpowiedzialność za jakość wykonanych robót oraz zastosowane materiały.</w:t>
      </w:r>
    </w:p>
    <w:p w14:paraId="4442CE94" w14:textId="0C54061B" w:rsidR="00C916F5"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C916F5">
        <w:rPr>
          <w:rFonts w:ascii="Arial" w:hAnsi="Arial" w:cs="Arial"/>
          <w:sz w:val="20"/>
          <w:szCs w:val="20"/>
        </w:rPr>
        <w:t xml:space="preserve">Zabezpieczenie przed zniszczeniem lub uszkodzeniem, na swój koszt, wcześniej wykonanych elementów mogących ulec zniszczeniu lub uszkodzeniu w trakcie prowadzenia robót własnych. Jeżeli Wykonawca spowoduje szkody w elementach robót realizowanych lub zakończonych - niezależnie czy były przez niego wykonywane, zobowiązany jest do ich usunięcia, </w:t>
      </w:r>
      <w:r w:rsidR="00397FC8">
        <w:rPr>
          <w:rFonts w:ascii="Arial" w:hAnsi="Arial" w:cs="Arial"/>
          <w:sz w:val="20"/>
          <w:szCs w:val="20"/>
        </w:rPr>
        <w:t xml:space="preserve">                          </w:t>
      </w:r>
      <w:r w:rsidRPr="00C916F5">
        <w:rPr>
          <w:rFonts w:ascii="Arial" w:hAnsi="Arial" w:cs="Arial"/>
          <w:sz w:val="20"/>
          <w:szCs w:val="20"/>
        </w:rPr>
        <w:t xml:space="preserve">w przeciwnym wypadku wartość tych szkód oszacuje przedstawiciel Zamawiającego i ich kosztem obciąży Wykonawcę. Powyższa kwota zostanie potrącona przez Zamawiającego </w:t>
      </w:r>
      <w:r w:rsidR="00397FC8">
        <w:rPr>
          <w:rFonts w:ascii="Arial" w:hAnsi="Arial" w:cs="Arial"/>
          <w:sz w:val="20"/>
          <w:szCs w:val="20"/>
        </w:rPr>
        <w:t xml:space="preserve">           </w:t>
      </w:r>
      <w:r w:rsidRPr="00C916F5">
        <w:rPr>
          <w:rFonts w:ascii="Arial" w:hAnsi="Arial" w:cs="Arial"/>
          <w:sz w:val="20"/>
          <w:szCs w:val="20"/>
        </w:rPr>
        <w:t xml:space="preserve">z wynagrodzenia Wykonawcy, a w razie zakończenia rozliczenia, skutkującego brakiem możliwości potrącenia, zwrócona Zamawiającemu przez Wykonawcę. Zamawiający ma prawo wykorzystać do tego celu </w:t>
      </w:r>
      <w:r w:rsidRPr="00397FC8">
        <w:rPr>
          <w:rFonts w:ascii="Arial" w:hAnsi="Arial" w:cs="Arial"/>
          <w:sz w:val="20"/>
          <w:szCs w:val="20"/>
        </w:rPr>
        <w:t>zabezpieczenie, a Wykonawca jest zobowiązany do uzupełnienia zabezpieczenia do pierwotnej kwoty, niezwłocznie na żądanie Zamawiającego.</w:t>
      </w:r>
    </w:p>
    <w:p w14:paraId="51FBE386" w14:textId="77777777" w:rsidR="00C916F5"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t>Przelew na Zamawiającego praw wynikających z gwarancji i rękojmi udzielonych przez producentów, dostawców i podwykonawców, o ile ich czasokres jest dłuższy niż czasokres udzielonej przez Wykonawcę gwarancji i rękojmi lub jeśli Strony tak</w:t>
      </w:r>
      <w:r w:rsidRPr="00397FC8">
        <w:rPr>
          <w:rFonts w:ascii="Arial" w:hAnsi="Arial" w:cs="Arial"/>
          <w:spacing w:val="-8"/>
          <w:sz w:val="20"/>
          <w:szCs w:val="20"/>
        </w:rPr>
        <w:t xml:space="preserve"> </w:t>
      </w:r>
      <w:r w:rsidRPr="00397FC8">
        <w:rPr>
          <w:rFonts w:ascii="Arial" w:hAnsi="Arial" w:cs="Arial"/>
          <w:sz w:val="20"/>
          <w:szCs w:val="20"/>
        </w:rPr>
        <w:t>uzgodnią</w:t>
      </w:r>
      <w:r w:rsidR="00C916F5" w:rsidRPr="00397FC8">
        <w:rPr>
          <w:rFonts w:ascii="Arial" w:hAnsi="Arial" w:cs="Arial"/>
          <w:sz w:val="20"/>
          <w:szCs w:val="20"/>
        </w:rPr>
        <w:t>.</w:t>
      </w:r>
    </w:p>
    <w:p w14:paraId="47546AC3" w14:textId="77777777" w:rsidR="00C916F5"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t>Wykonawca zapewni w okresie obowiązywania niniejszej umowy pełną ochronę danych osobowych oraz zgodność ze wszelkimi obecnymi oraz przyszłymi przepisami prawa dotyczącymi ochrony danych osobowych i prywatności</w:t>
      </w:r>
      <w:r w:rsidR="00C916F5" w:rsidRPr="00397FC8">
        <w:rPr>
          <w:rFonts w:ascii="Arial" w:hAnsi="Arial" w:cs="Arial"/>
          <w:sz w:val="20"/>
          <w:szCs w:val="20"/>
        </w:rPr>
        <w:t>.</w:t>
      </w:r>
    </w:p>
    <w:p w14:paraId="0C90A7F0" w14:textId="77777777" w:rsidR="00C916F5"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t>Zapewnienie obsługi geodezyjnej i geotechnicznej dla potrzeb realizowanych prac oraz wykonanie geodezyjnej inwentaryzacji powykonawczej</w:t>
      </w:r>
      <w:r w:rsidR="00C916F5" w:rsidRPr="00397FC8">
        <w:rPr>
          <w:rFonts w:ascii="Arial" w:hAnsi="Arial" w:cs="Arial"/>
          <w:sz w:val="20"/>
          <w:szCs w:val="20"/>
        </w:rPr>
        <w:t>.</w:t>
      </w:r>
    </w:p>
    <w:p w14:paraId="248767A6" w14:textId="77777777" w:rsidR="00C916F5"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t>Zawiadomienie na zasadach niniejszej Umowy Zamawiającego o wykonaniu robót zanikających lub ulegających zakryciu w terminie umożliwiającym ich niezwłoczne odebranie, jednak nie krótszym niż 3 (trzech) dni</w:t>
      </w:r>
      <w:r w:rsidRPr="00397FC8">
        <w:rPr>
          <w:rFonts w:ascii="Arial" w:hAnsi="Arial" w:cs="Arial"/>
          <w:spacing w:val="-4"/>
          <w:sz w:val="20"/>
          <w:szCs w:val="20"/>
        </w:rPr>
        <w:t xml:space="preserve"> </w:t>
      </w:r>
      <w:r w:rsidRPr="00397FC8">
        <w:rPr>
          <w:rFonts w:ascii="Arial" w:hAnsi="Arial" w:cs="Arial"/>
          <w:sz w:val="20"/>
          <w:szCs w:val="20"/>
        </w:rPr>
        <w:t>roboczych</w:t>
      </w:r>
      <w:r w:rsidR="00C916F5" w:rsidRPr="00397FC8">
        <w:rPr>
          <w:rFonts w:ascii="Arial" w:hAnsi="Arial" w:cs="Arial"/>
          <w:sz w:val="20"/>
          <w:szCs w:val="20"/>
        </w:rPr>
        <w:t>.</w:t>
      </w:r>
    </w:p>
    <w:p w14:paraId="79A00D63" w14:textId="77777777" w:rsidR="00C916F5"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t>Terminowe usuwanie wad i usterek, stwierdzonych w czasie odbiorów a także w okresie rękojmi i</w:t>
      </w:r>
      <w:r w:rsidRPr="00397FC8">
        <w:rPr>
          <w:rFonts w:ascii="Arial" w:hAnsi="Arial" w:cs="Arial"/>
          <w:spacing w:val="-1"/>
          <w:sz w:val="20"/>
          <w:szCs w:val="20"/>
        </w:rPr>
        <w:t xml:space="preserve"> </w:t>
      </w:r>
      <w:r w:rsidRPr="00397FC8">
        <w:rPr>
          <w:rFonts w:ascii="Arial" w:hAnsi="Arial" w:cs="Arial"/>
          <w:sz w:val="20"/>
          <w:szCs w:val="20"/>
        </w:rPr>
        <w:t>gwarancji w terminach wskazanych przez Zamawiającego</w:t>
      </w:r>
      <w:r w:rsidR="00C916F5" w:rsidRPr="00397FC8">
        <w:rPr>
          <w:rFonts w:ascii="Arial" w:hAnsi="Arial" w:cs="Arial"/>
          <w:sz w:val="20"/>
          <w:szCs w:val="20"/>
        </w:rPr>
        <w:t>.</w:t>
      </w:r>
    </w:p>
    <w:p w14:paraId="0C2E971D" w14:textId="77777777" w:rsidR="00C916F5"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t>Obowiązkowe i punktualne uczestnictwo w ustalonych przez przedstawiciela Zamawiającego naradach koordynacyjnych, dotyczących przedmiotu</w:t>
      </w:r>
      <w:r w:rsidRPr="00397FC8">
        <w:rPr>
          <w:rFonts w:ascii="Arial" w:hAnsi="Arial" w:cs="Arial"/>
          <w:spacing w:val="-2"/>
          <w:sz w:val="20"/>
          <w:szCs w:val="20"/>
        </w:rPr>
        <w:t xml:space="preserve"> </w:t>
      </w:r>
      <w:r w:rsidR="000837E3" w:rsidRPr="00397FC8">
        <w:rPr>
          <w:rFonts w:ascii="Arial" w:hAnsi="Arial" w:cs="Arial"/>
          <w:sz w:val="20"/>
          <w:szCs w:val="20"/>
        </w:rPr>
        <w:t>U</w:t>
      </w:r>
      <w:r w:rsidRPr="00397FC8">
        <w:rPr>
          <w:rFonts w:ascii="Arial" w:hAnsi="Arial" w:cs="Arial"/>
          <w:sz w:val="20"/>
          <w:szCs w:val="20"/>
        </w:rPr>
        <w:t>mowy</w:t>
      </w:r>
      <w:r w:rsidR="00C916F5" w:rsidRPr="00397FC8">
        <w:rPr>
          <w:rFonts w:ascii="Arial" w:hAnsi="Arial" w:cs="Arial"/>
          <w:sz w:val="20"/>
          <w:szCs w:val="20"/>
        </w:rPr>
        <w:t>.</w:t>
      </w:r>
    </w:p>
    <w:p w14:paraId="7267E8A8" w14:textId="77777777" w:rsidR="00C916F5"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t>Przestrzeganie przepisów i wymogów BHP oraz instrukcji przez cały czas przebywania na terenie budowy a w szczególności przez wszystkich pracowników, również podwykonawców</w:t>
      </w:r>
      <w:r w:rsidR="00C916F5" w:rsidRPr="00397FC8">
        <w:rPr>
          <w:rFonts w:ascii="Arial" w:hAnsi="Arial" w:cs="Arial"/>
          <w:sz w:val="20"/>
          <w:szCs w:val="20"/>
        </w:rPr>
        <w:t>.</w:t>
      </w:r>
    </w:p>
    <w:p w14:paraId="17556CEB" w14:textId="77777777" w:rsidR="00C916F5"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t>Wykonywanie wszelkich zgodnych z prawem i treścią niniejszej Umowy poleceń przedstawiciela Zamawiającego dotyczących przedmiotu umowy. Polecenia powinny być wydawane na</w:t>
      </w:r>
      <w:r w:rsidRPr="00397FC8">
        <w:rPr>
          <w:rFonts w:ascii="Arial" w:hAnsi="Arial" w:cs="Arial"/>
          <w:spacing w:val="-3"/>
          <w:sz w:val="20"/>
          <w:szCs w:val="20"/>
        </w:rPr>
        <w:t xml:space="preserve"> </w:t>
      </w:r>
      <w:r w:rsidRPr="00397FC8">
        <w:rPr>
          <w:rFonts w:ascii="Arial" w:hAnsi="Arial" w:cs="Arial"/>
          <w:sz w:val="20"/>
          <w:szCs w:val="20"/>
        </w:rPr>
        <w:t>piśmie</w:t>
      </w:r>
      <w:r w:rsidR="00C916F5" w:rsidRPr="00397FC8">
        <w:rPr>
          <w:rFonts w:ascii="Arial" w:hAnsi="Arial" w:cs="Arial"/>
          <w:sz w:val="20"/>
          <w:szCs w:val="20"/>
        </w:rPr>
        <w:t>.</w:t>
      </w:r>
    </w:p>
    <w:p w14:paraId="43403ED3" w14:textId="77777777" w:rsidR="00C916F5"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lastRenderedPageBreak/>
        <w:t>Przygotowanie dokumentacji odbiorowej niezbędnej do dokonania odbioru przedmiotu Umowy i oddania inwestycji do</w:t>
      </w:r>
      <w:r w:rsidRPr="00397FC8">
        <w:rPr>
          <w:rFonts w:ascii="Arial" w:hAnsi="Arial" w:cs="Arial"/>
          <w:spacing w:val="-7"/>
          <w:sz w:val="20"/>
          <w:szCs w:val="20"/>
        </w:rPr>
        <w:t xml:space="preserve"> </w:t>
      </w:r>
      <w:r w:rsidRPr="00397FC8">
        <w:rPr>
          <w:rFonts w:ascii="Arial" w:hAnsi="Arial" w:cs="Arial"/>
          <w:sz w:val="20"/>
          <w:szCs w:val="20"/>
        </w:rPr>
        <w:t>użytku</w:t>
      </w:r>
      <w:r w:rsidR="00C916F5" w:rsidRPr="00397FC8">
        <w:rPr>
          <w:rFonts w:ascii="Arial" w:hAnsi="Arial" w:cs="Arial"/>
          <w:sz w:val="20"/>
          <w:szCs w:val="20"/>
        </w:rPr>
        <w:t>.</w:t>
      </w:r>
    </w:p>
    <w:p w14:paraId="12B6FB1F" w14:textId="77777777" w:rsidR="00C916F5" w:rsidRPr="00397FC8"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397FC8">
        <w:rPr>
          <w:rFonts w:ascii="Arial" w:hAnsi="Arial" w:cs="Arial"/>
          <w:sz w:val="20"/>
          <w:szCs w:val="20"/>
        </w:rPr>
        <w:t xml:space="preserve">Przekazanie po zakończeniu realizacji przedmiotu </w:t>
      </w:r>
      <w:r w:rsidR="000837E3" w:rsidRPr="00397FC8">
        <w:rPr>
          <w:rFonts w:ascii="Arial" w:hAnsi="Arial" w:cs="Arial"/>
          <w:sz w:val="20"/>
          <w:szCs w:val="20"/>
        </w:rPr>
        <w:t>U</w:t>
      </w:r>
      <w:r w:rsidRPr="00397FC8">
        <w:rPr>
          <w:rFonts w:ascii="Arial" w:hAnsi="Arial" w:cs="Arial"/>
          <w:sz w:val="20"/>
          <w:szCs w:val="20"/>
        </w:rPr>
        <w:t>mowy, Zamawiającemu kompletu dokumentacji powykonawczej (wraz z wymaganymi świadectwami dopuszczenia, certyfikatami, atestami, protokołami prób itp.) odbieranych prac i robót z naniesionymi wszystkimi zmianami  w stosunku do pierwotnej</w:t>
      </w:r>
      <w:r w:rsidRPr="00397FC8">
        <w:rPr>
          <w:rFonts w:ascii="Arial" w:hAnsi="Arial" w:cs="Arial"/>
          <w:spacing w:val="-2"/>
          <w:sz w:val="20"/>
          <w:szCs w:val="20"/>
        </w:rPr>
        <w:t xml:space="preserve"> </w:t>
      </w:r>
      <w:r w:rsidRPr="00397FC8">
        <w:rPr>
          <w:rFonts w:ascii="Arial" w:hAnsi="Arial" w:cs="Arial"/>
          <w:sz w:val="20"/>
          <w:szCs w:val="20"/>
        </w:rPr>
        <w:t>dokumentacji</w:t>
      </w:r>
      <w:r w:rsidR="00C916F5" w:rsidRPr="00397FC8">
        <w:rPr>
          <w:rFonts w:ascii="Arial" w:hAnsi="Arial" w:cs="Arial"/>
          <w:sz w:val="20"/>
          <w:szCs w:val="20"/>
        </w:rPr>
        <w:t>.</w:t>
      </w:r>
    </w:p>
    <w:p w14:paraId="10CC9F45" w14:textId="77777777" w:rsidR="00C916F5" w:rsidRPr="004B7B81" w:rsidRDefault="00F15110" w:rsidP="00823569">
      <w:pPr>
        <w:pStyle w:val="Akapitzlist"/>
        <w:widowControl/>
        <w:numPr>
          <w:ilvl w:val="0"/>
          <w:numId w:val="13"/>
        </w:numPr>
        <w:autoSpaceDN w:val="0"/>
        <w:spacing w:after="0" w:line="240" w:lineRule="auto"/>
        <w:ind w:left="714" w:right="34" w:hanging="357"/>
        <w:jc w:val="both"/>
        <w:textAlignment w:val="baseline"/>
        <w:rPr>
          <w:rFonts w:ascii="Arial" w:hAnsi="Arial" w:cs="Arial"/>
          <w:sz w:val="20"/>
          <w:szCs w:val="20"/>
        </w:rPr>
      </w:pPr>
      <w:r w:rsidRPr="004B7B81">
        <w:rPr>
          <w:rFonts w:ascii="Arial" w:hAnsi="Arial" w:cs="Arial"/>
          <w:sz w:val="20"/>
          <w:szCs w:val="20"/>
        </w:rPr>
        <w:t>Uporządkowanie terenu po zakończeniu</w:t>
      </w:r>
      <w:r w:rsidRPr="004B7B81">
        <w:rPr>
          <w:rFonts w:ascii="Arial" w:hAnsi="Arial" w:cs="Arial"/>
          <w:spacing w:val="-2"/>
          <w:sz w:val="20"/>
          <w:szCs w:val="20"/>
        </w:rPr>
        <w:t xml:space="preserve"> </w:t>
      </w:r>
      <w:r w:rsidRPr="004B7B81">
        <w:rPr>
          <w:rFonts w:ascii="Arial" w:hAnsi="Arial" w:cs="Arial"/>
          <w:sz w:val="20"/>
          <w:szCs w:val="20"/>
        </w:rPr>
        <w:t>budowy</w:t>
      </w:r>
      <w:r w:rsidR="00C916F5" w:rsidRPr="004B7B81">
        <w:rPr>
          <w:rFonts w:ascii="Arial" w:hAnsi="Arial" w:cs="Arial"/>
          <w:sz w:val="20"/>
          <w:szCs w:val="20"/>
        </w:rPr>
        <w:t>.</w:t>
      </w:r>
    </w:p>
    <w:p w14:paraId="1506C6BA" w14:textId="77777777" w:rsidR="00C916F5" w:rsidRDefault="00C916F5" w:rsidP="00F15110">
      <w:pPr>
        <w:pStyle w:val="Nagwek1"/>
        <w:ind w:right="236"/>
        <w:rPr>
          <w:rFonts w:ascii="Arial" w:hAnsi="Arial" w:cs="Arial"/>
          <w:sz w:val="20"/>
          <w:szCs w:val="20"/>
        </w:rPr>
      </w:pPr>
    </w:p>
    <w:p w14:paraId="40028AF0" w14:textId="77777777" w:rsidR="009A4615" w:rsidRDefault="00F15110" w:rsidP="009A4615">
      <w:pPr>
        <w:pStyle w:val="Nagwek1"/>
        <w:numPr>
          <w:ilvl w:val="0"/>
          <w:numId w:val="0"/>
        </w:numPr>
        <w:ind w:left="-11" w:right="236"/>
        <w:rPr>
          <w:rFonts w:ascii="Arial" w:hAnsi="Arial" w:cs="Arial"/>
          <w:sz w:val="20"/>
          <w:szCs w:val="20"/>
        </w:rPr>
      </w:pPr>
      <w:r w:rsidRPr="00F15110">
        <w:rPr>
          <w:rFonts w:ascii="Arial" w:hAnsi="Arial" w:cs="Arial"/>
          <w:sz w:val="20"/>
          <w:szCs w:val="20"/>
        </w:rPr>
        <w:t>§ 4</w:t>
      </w:r>
    </w:p>
    <w:p w14:paraId="3C98E9F6" w14:textId="77777777" w:rsidR="00F15110" w:rsidRDefault="00F15110" w:rsidP="009A4615">
      <w:pPr>
        <w:pStyle w:val="Nagwek1"/>
        <w:numPr>
          <w:ilvl w:val="0"/>
          <w:numId w:val="0"/>
        </w:numPr>
        <w:ind w:left="-11" w:right="236"/>
        <w:rPr>
          <w:rFonts w:ascii="Arial" w:hAnsi="Arial" w:cs="Arial"/>
          <w:sz w:val="20"/>
          <w:szCs w:val="20"/>
        </w:rPr>
      </w:pPr>
      <w:r w:rsidRPr="00F15110">
        <w:rPr>
          <w:rFonts w:ascii="Arial" w:hAnsi="Arial" w:cs="Arial"/>
          <w:sz w:val="20"/>
          <w:szCs w:val="20"/>
        </w:rPr>
        <w:t>TERMIN REALIZACJI UMOWY</w:t>
      </w:r>
    </w:p>
    <w:p w14:paraId="515454DD" w14:textId="77777777" w:rsidR="00424D12" w:rsidRPr="00E437E3" w:rsidRDefault="00424D12" w:rsidP="00424D12">
      <w:pPr>
        <w:rPr>
          <w:rFonts w:ascii="Arial" w:hAnsi="Arial" w:cs="Arial"/>
          <w:sz w:val="20"/>
          <w:szCs w:val="20"/>
        </w:rPr>
      </w:pPr>
    </w:p>
    <w:p w14:paraId="05102B51" w14:textId="05CFE3C1" w:rsidR="005859AC" w:rsidRPr="005859AC" w:rsidRDefault="00F15110" w:rsidP="00823569">
      <w:pPr>
        <w:widowControl/>
        <w:numPr>
          <w:ilvl w:val="0"/>
          <w:numId w:val="14"/>
        </w:numPr>
        <w:tabs>
          <w:tab w:val="left" w:pos="0"/>
        </w:tabs>
        <w:suppressAutoHyphens w:val="0"/>
        <w:autoSpaceDN w:val="0"/>
        <w:ind w:left="425" w:hanging="425"/>
        <w:jc w:val="both"/>
        <w:rPr>
          <w:rFonts w:ascii="Arial" w:hAnsi="Arial" w:cs="Arial"/>
          <w:sz w:val="20"/>
          <w:szCs w:val="20"/>
        </w:rPr>
      </w:pPr>
      <w:r w:rsidRPr="00397FC8">
        <w:rPr>
          <w:rFonts w:ascii="Arial" w:eastAsia="Cambria" w:hAnsi="Arial" w:cs="Arial"/>
          <w:kern w:val="0"/>
          <w:sz w:val="20"/>
          <w:szCs w:val="20"/>
          <w:lang w:eastAsia="ar-SA"/>
        </w:rPr>
        <w:t>Wykonawca zobowiązany jest wykonać całość przedmiotu zamówienia</w:t>
      </w:r>
      <w:r w:rsidR="000837E3" w:rsidRPr="00397FC8">
        <w:rPr>
          <w:rFonts w:ascii="Arial" w:eastAsia="Cambria" w:hAnsi="Arial" w:cs="Arial"/>
          <w:kern w:val="0"/>
          <w:sz w:val="20"/>
          <w:szCs w:val="20"/>
          <w:lang w:eastAsia="ar-SA"/>
        </w:rPr>
        <w:t xml:space="preserve"> (przedmiot Umowy)</w:t>
      </w:r>
      <w:r w:rsidRPr="00397FC8">
        <w:rPr>
          <w:rFonts w:ascii="Arial" w:eastAsia="Cambria" w:hAnsi="Arial" w:cs="Arial"/>
          <w:kern w:val="0"/>
          <w:sz w:val="20"/>
          <w:szCs w:val="20"/>
          <w:lang w:eastAsia="ar-SA"/>
        </w:rPr>
        <w:t xml:space="preserve"> </w:t>
      </w:r>
      <w:r w:rsidR="00397FC8">
        <w:rPr>
          <w:rFonts w:ascii="Arial" w:eastAsia="Cambria" w:hAnsi="Arial" w:cs="Arial"/>
          <w:kern w:val="0"/>
          <w:sz w:val="20"/>
          <w:szCs w:val="20"/>
          <w:lang w:eastAsia="ar-SA"/>
        </w:rPr>
        <w:t xml:space="preserve">               </w:t>
      </w:r>
      <w:r w:rsidRPr="00397FC8">
        <w:rPr>
          <w:rFonts w:ascii="Arial" w:eastAsia="Cambria" w:hAnsi="Arial" w:cs="Arial"/>
          <w:kern w:val="0"/>
          <w:sz w:val="20"/>
          <w:szCs w:val="20"/>
          <w:lang w:eastAsia="ar-SA"/>
        </w:rPr>
        <w:t>w terminie</w:t>
      </w:r>
      <w:r w:rsidR="005859AC" w:rsidRPr="005859AC">
        <w:rPr>
          <w:rFonts w:ascii="Arial" w:hAnsi="Arial" w:cs="Arial"/>
          <w:sz w:val="20"/>
        </w:rPr>
        <w:t xml:space="preserve"> </w:t>
      </w:r>
      <w:r w:rsidR="005859AC" w:rsidRPr="00B4537C">
        <w:rPr>
          <w:rFonts w:ascii="Arial" w:hAnsi="Arial" w:cs="Arial"/>
          <w:b/>
          <w:bCs/>
          <w:sz w:val="20"/>
        </w:rPr>
        <w:t xml:space="preserve">do </w:t>
      </w:r>
      <w:r w:rsidR="00B4537C" w:rsidRPr="00B4537C">
        <w:rPr>
          <w:rFonts w:ascii="Arial" w:hAnsi="Arial" w:cs="Arial"/>
          <w:b/>
          <w:bCs/>
          <w:sz w:val="20"/>
        </w:rPr>
        <w:t>2</w:t>
      </w:r>
      <w:r w:rsidR="005859AC" w:rsidRPr="005859AC">
        <w:rPr>
          <w:rFonts w:ascii="Arial" w:hAnsi="Arial" w:cs="Arial"/>
          <w:b/>
          <w:color w:val="000000"/>
          <w:sz w:val="20"/>
        </w:rPr>
        <w:t xml:space="preserve"> miesięcy od podpisania </w:t>
      </w:r>
      <w:r w:rsidR="00A21FE9">
        <w:rPr>
          <w:rFonts w:ascii="Arial" w:hAnsi="Arial" w:cs="Arial"/>
          <w:b/>
          <w:color w:val="000000"/>
          <w:sz w:val="20"/>
        </w:rPr>
        <w:t>niniejszej U</w:t>
      </w:r>
      <w:r w:rsidR="005859AC" w:rsidRPr="005859AC">
        <w:rPr>
          <w:rFonts w:ascii="Arial" w:hAnsi="Arial" w:cs="Arial"/>
          <w:b/>
          <w:color w:val="000000"/>
          <w:sz w:val="20"/>
        </w:rPr>
        <w:t>mowy.</w:t>
      </w:r>
      <w:r w:rsidR="005859AC" w:rsidRPr="005859AC">
        <w:rPr>
          <w:rFonts w:ascii="Arial" w:hAnsi="Arial" w:cs="Arial"/>
          <w:color w:val="000000"/>
          <w:sz w:val="20"/>
        </w:rPr>
        <w:t xml:space="preserve">  </w:t>
      </w:r>
    </w:p>
    <w:p w14:paraId="16BA8A34" w14:textId="1E58ACB0" w:rsidR="00F15110" w:rsidRPr="00F15110" w:rsidRDefault="00F15110" w:rsidP="00823569">
      <w:pPr>
        <w:widowControl/>
        <w:numPr>
          <w:ilvl w:val="0"/>
          <w:numId w:val="14"/>
        </w:numPr>
        <w:tabs>
          <w:tab w:val="left" w:pos="0"/>
        </w:tabs>
        <w:suppressAutoHyphens w:val="0"/>
        <w:autoSpaceDN w:val="0"/>
        <w:ind w:left="426" w:hanging="426"/>
        <w:jc w:val="both"/>
        <w:rPr>
          <w:rFonts w:ascii="Arial" w:hAnsi="Arial" w:cs="Arial"/>
          <w:sz w:val="20"/>
          <w:szCs w:val="20"/>
        </w:rPr>
      </w:pPr>
      <w:r w:rsidRPr="00397FC8">
        <w:rPr>
          <w:rFonts w:ascii="Arial" w:eastAsia="Times New Roman" w:hAnsi="Arial" w:cs="Arial"/>
          <w:kern w:val="0"/>
          <w:sz w:val="20"/>
          <w:szCs w:val="20"/>
          <w:lang w:eastAsia="ar-SA"/>
        </w:rPr>
        <w:t>Za termin wykonania całości zamówienia uznaje</w:t>
      </w:r>
      <w:r w:rsidRPr="00F15110">
        <w:rPr>
          <w:rFonts w:ascii="Arial" w:eastAsia="Times New Roman" w:hAnsi="Arial" w:cs="Arial"/>
          <w:kern w:val="0"/>
          <w:sz w:val="20"/>
          <w:szCs w:val="20"/>
          <w:lang w:eastAsia="ar-SA"/>
        </w:rPr>
        <w:t xml:space="preserve"> się dzień </w:t>
      </w:r>
      <w:r w:rsidRPr="00A21FE9">
        <w:rPr>
          <w:rFonts w:ascii="Arial" w:eastAsia="Times New Roman" w:hAnsi="Arial" w:cs="Arial"/>
          <w:kern w:val="0"/>
          <w:sz w:val="20"/>
          <w:szCs w:val="20"/>
          <w:lang w:eastAsia="ar-SA"/>
        </w:rPr>
        <w:t xml:space="preserve">podpisania </w:t>
      </w:r>
      <w:r w:rsidR="00A21FE9" w:rsidRPr="00A21FE9">
        <w:rPr>
          <w:rFonts w:ascii="Arial" w:eastAsia="Times New Roman" w:hAnsi="Arial" w:cs="Arial"/>
          <w:kern w:val="0"/>
          <w:sz w:val="20"/>
          <w:szCs w:val="20"/>
          <w:lang w:eastAsia="ar-SA"/>
        </w:rPr>
        <w:t xml:space="preserve">przez obie Strony </w:t>
      </w:r>
      <w:r w:rsidRPr="00A21FE9">
        <w:rPr>
          <w:rFonts w:ascii="Arial" w:eastAsia="Times New Roman" w:hAnsi="Arial" w:cs="Arial"/>
          <w:kern w:val="0"/>
          <w:sz w:val="20"/>
          <w:szCs w:val="20"/>
          <w:lang w:eastAsia="ar-SA"/>
        </w:rPr>
        <w:t xml:space="preserve">protokołu </w:t>
      </w:r>
      <w:r w:rsidRPr="00F15110">
        <w:rPr>
          <w:rFonts w:ascii="Arial" w:eastAsia="Times New Roman" w:hAnsi="Arial" w:cs="Arial"/>
          <w:kern w:val="0"/>
          <w:sz w:val="20"/>
          <w:szCs w:val="20"/>
          <w:lang w:eastAsia="ar-SA"/>
        </w:rPr>
        <w:t xml:space="preserve">odbioru końcowego. </w:t>
      </w:r>
    </w:p>
    <w:p w14:paraId="0D54BCC5" w14:textId="77777777" w:rsidR="00F15110" w:rsidRPr="00F15110" w:rsidRDefault="00F15110" w:rsidP="00823569">
      <w:pPr>
        <w:widowControl/>
        <w:numPr>
          <w:ilvl w:val="0"/>
          <w:numId w:val="14"/>
        </w:numPr>
        <w:tabs>
          <w:tab w:val="left" w:pos="0"/>
        </w:tabs>
        <w:suppressAutoHyphens w:val="0"/>
        <w:autoSpaceDN w:val="0"/>
        <w:ind w:left="426" w:hanging="426"/>
        <w:jc w:val="both"/>
        <w:rPr>
          <w:rFonts w:ascii="Arial" w:hAnsi="Arial" w:cs="Arial"/>
          <w:sz w:val="20"/>
          <w:szCs w:val="20"/>
        </w:rPr>
      </w:pPr>
      <w:r w:rsidRPr="00F15110">
        <w:rPr>
          <w:rFonts w:ascii="Arial" w:eastAsia="Times New Roman" w:hAnsi="Arial" w:cs="Arial"/>
          <w:kern w:val="0"/>
          <w:sz w:val="20"/>
          <w:szCs w:val="20"/>
          <w:lang w:eastAsia="ar-SA"/>
        </w:rPr>
        <w:t>Wykonawca zobowiązany jest zgłosić roboty do odbioru w taki sposób, aby możliwe było dokonanie w</w:t>
      </w:r>
      <w:r w:rsidRPr="00F15110">
        <w:rPr>
          <w:rFonts w:ascii="Arial" w:hAnsi="Arial" w:cs="Arial"/>
          <w:sz w:val="20"/>
          <w:szCs w:val="20"/>
        </w:rPr>
        <w:t xml:space="preserve"> </w:t>
      </w:r>
      <w:r w:rsidRPr="00F15110">
        <w:rPr>
          <w:rFonts w:ascii="Arial" w:eastAsia="Times New Roman" w:hAnsi="Arial" w:cs="Arial"/>
          <w:kern w:val="0"/>
          <w:sz w:val="20"/>
          <w:szCs w:val="20"/>
          <w:lang w:eastAsia="ar-SA"/>
        </w:rPr>
        <w:t>terminie wskazanym w ust. 1 odbioru końcowego z zachowaniem maksymalnych terminów przewidzianych w § 9 Umowy.</w:t>
      </w:r>
    </w:p>
    <w:p w14:paraId="06DA76CF" w14:textId="77777777" w:rsidR="00C916F5" w:rsidRDefault="00C916F5" w:rsidP="00F15110">
      <w:pPr>
        <w:pStyle w:val="Nagwek1"/>
        <w:ind w:right="236"/>
        <w:rPr>
          <w:rFonts w:ascii="Arial" w:hAnsi="Arial" w:cs="Arial"/>
          <w:sz w:val="20"/>
          <w:szCs w:val="20"/>
        </w:rPr>
      </w:pPr>
    </w:p>
    <w:p w14:paraId="060CA13E" w14:textId="77777777" w:rsidR="009A4615" w:rsidRDefault="00F15110" w:rsidP="009A4615">
      <w:pPr>
        <w:pStyle w:val="Nagwek1"/>
        <w:numPr>
          <w:ilvl w:val="0"/>
          <w:numId w:val="0"/>
        </w:numPr>
        <w:ind w:left="421" w:right="236" w:hanging="421"/>
        <w:rPr>
          <w:rFonts w:ascii="Arial" w:hAnsi="Arial" w:cs="Arial"/>
          <w:sz w:val="20"/>
          <w:szCs w:val="20"/>
        </w:rPr>
      </w:pPr>
      <w:r w:rsidRPr="00F15110">
        <w:rPr>
          <w:rFonts w:ascii="Arial" w:hAnsi="Arial" w:cs="Arial"/>
          <w:sz w:val="20"/>
          <w:szCs w:val="20"/>
        </w:rPr>
        <w:t>§ 5</w:t>
      </w:r>
    </w:p>
    <w:p w14:paraId="2D928A49" w14:textId="77777777" w:rsidR="00205C45" w:rsidRDefault="00F15110" w:rsidP="00717A93">
      <w:pPr>
        <w:pStyle w:val="Nagwek1"/>
        <w:numPr>
          <w:ilvl w:val="0"/>
          <w:numId w:val="0"/>
        </w:numPr>
        <w:ind w:left="421" w:right="236" w:hanging="421"/>
        <w:rPr>
          <w:rFonts w:ascii="Arial" w:hAnsi="Arial" w:cs="Arial"/>
          <w:sz w:val="20"/>
          <w:szCs w:val="20"/>
        </w:rPr>
      </w:pPr>
      <w:r w:rsidRPr="00F15110">
        <w:rPr>
          <w:rFonts w:ascii="Arial" w:hAnsi="Arial" w:cs="Arial"/>
          <w:sz w:val="20"/>
          <w:szCs w:val="20"/>
        </w:rPr>
        <w:t>Personel i sprzęt Wykonawcy</w:t>
      </w:r>
    </w:p>
    <w:p w14:paraId="69CFE64A" w14:textId="77777777" w:rsidR="00424D12" w:rsidRPr="00E437E3" w:rsidRDefault="00424D12" w:rsidP="00424D12">
      <w:pPr>
        <w:rPr>
          <w:rFonts w:ascii="Arial" w:hAnsi="Arial" w:cs="Arial"/>
          <w:sz w:val="20"/>
          <w:szCs w:val="20"/>
        </w:rPr>
      </w:pPr>
    </w:p>
    <w:p w14:paraId="67C28191" w14:textId="225C0D88" w:rsidR="00205C45" w:rsidRPr="00397FC8" w:rsidRDefault="00F15110" w:rsidP="00823569">
      <w:pPr>
        <w:widowControl/>
        <w:numPr>
          <w:ilvl w:val="0"/>
          <w:numId w:val="15"/>
        </w:numPr>
        <w:tabs>
          <w:tab w:val="left" w:pos="0"/>
        </w:tabs>
        <w:suppressAutoHyphens w:val="0"/>
        <w:autoSpaceDN w:val="0"/>
        <w:ind w:left="357" w:hanging="357"/>
        <w:jc w:val="both"/>
        <w:rPr>
          <w:rFonts w:ascii="Arial" w:hAnsi="Arial" w:cs="Arial"/>
          <w:sz w:val="20"/>
          <w:szCs w:val="20"/>
        </w:rPr>
      </w:pPr>
      <w:r w:rsidRPr="00205C45">
        <w:rPr>
          <w:rFonts w:ascii="Arial" w:hAnsi="Arial" w:cs="Arial"/>
          <w:sz w:val="20"/>
          <w:szCs w:val="20"/>
        </w:rPr>
        <w:t xml:space="preserve">Wykonawca wykona </w:t>
      </w:r>
      <w:r w:rsidRPr="00397FC8">
        <w:rPr>
          <w:rFonts w:ascii="Arial" w:hAnsi="Arial" w:cs="Arial"/>
          <w:sz w:val="20"/>
          <w:szCs w:val="20"/>
        </w:rPr>
        <w:t xml:space="preserve">przedmiot </w:t>
      </w:r>
      <w:r w:rsidR="000837E3" w:rsidRPr="00397FC8">
        <w:rPr>
          <w:rFonts w:ascii="Arial" w:hAnsi="Arial" w:cs="Arial"/>
          <w:sz w:val="20"/>
          <w:szCs w:val="20"/>
        </w:rPr>
        <w:t>U</w:t>
      </w:r>
      <w:r w:rsidRPr="00397FC8">
        <w:rPr>
          <w:rFonts w:ascii="Arial" w:hAnsi="Arial" w:cs="Arial"/>
          <w:sz w:val="20"/>
          <w:szCs w:val="20"/>
        </w:rPr>
        <w:t>mowy pracą osób posiadających odpowiednie kwalifikacje</w:t>
      </w:r>
      <w:r w:rsidR="00397FC8">
        <w:rPr>
          <w:rFonts w:ascii="Arial" w:hAnsi="Arial" w:cs="Arial"/>
          <w:sz w:val="20"/>
          <w:szCs w:val="20"/>
        </w:rPr>
        <w:t xml:space="preserve">                 </w:t>
      </w:r>
      <w:r w:rsidR="00717A93" w:rsidRPr="00397FC8">
        <w:rPr>
          <w:rFonts w:ascii="Arial" w:hAnsi="Arial" w:cs="Arial"/>
          <w:sz w:val="20"/>
          <w:szCs w:val="20"/>
        </w:rPr>
        <w:t xml:space="preserve"> </w:t>
      </w:r>
      <w:r w:rsidRPr="00397FC8">
        <w:rPr>
          <w:rFonts w:ascii="Arial" w:hAnsi="Arial" w:cs="Arial"/>
          <w:sz w:val="20"/>
          <w:szCs w:val="20"/>
        </w:rPr>
        <w:t>i uprawnienia oraz spełniających wymagania określone stosownymi przepisami prawa, w tym przepisami Kodeksu Pracy i BHP.</w:t>
      </w:r>
    </w:p>
    <w:p w14:paraId="2BF18BF7" w14:textId="34757478" w:rsidR="00717A93" w:rsidRPr="00397FC8" w:rsidRDefault="00F15110" w:rsidP="00823569">
      <w:pPr>
        <w:widowControl/>
        <w:numPr>
          <w:ilvl w:val="0"/>
          <w:numId w:val="15"/>
        </w:numPr>
        <w:tabs>
          <w:tab w:val="left" w:pos="0"/>
        </w:tabs>
        <w:suppressAutoHyphens w:val="0"/>
        <w:autoSpaceDN w:val="0"/>
        <w:ind w:left="357" w:hanging="357"/>
        <w:jc w:val="both"/>
        <w:rPr>
          <w:rFonts w:ascii="Arial" w:hAnsi="Arial" w:cs="Arial"/>
          <w:sz w:val="20"/>
          <w:szCs w:val="20"/>
        </w:rPr>
      </w:pPr>
      <w:r w:rsidRPr="00397FC8">
        <w:rPr>
          <w:rFonts w:ascii="Arial" w:hAnsi="Arial" w:cs="Arial"/>
          <w:sz w:val="20"/>
          <w:szCs w:val="20"/>
        </w:rPr>
        <w:t xml:space="preserve">Na terenie budowy w zakresie wykonywanych w ramach przedmiotu </w:t>
      </w:r>
      <w:r w:rsidR="0096448A">
        <w:rPr>
          <w:rFonts w:ascii="Arial" w:hAnsi="Arial" w:cs="Arial"/>
          <w:sz w:val="20"/>
          <w:szCs w:val="20"/>
        </w:rPr>
        <w:t>U</w:t>
      </w:r>
      <w:r w:rsidRPr="00397FC8">
        <w:rPr>
          <w:rFonts w:ascii="Arial" w:hAnsi="Arial" w:cs="Arial"/>
          <w:sz w:val="20"/>
          <w:szCs w:val="20"/>
        </w:rPr>
        <w:t>mowy Robót budowlanych Wykonawcę reprezentuje Kierownik Budowy posiadający odpowiednie uprawnienia do wykonywania Robót budowlanych, zgodnie z aktualnym zaświadczeniem wydanym przez właściwą izbę samorządu zawodowego.</w:t>
      </w:r>
    </w:p>
    <w:p w14:paraId="2F340F22" w14:textId="7C1E453E" w:rsidR="00A129D7" w:rsidRPr="00A129D7" w:rsidRDefault="00F15110" w:rsidP="00823569">
      <w:pPr>
        <w:widowControl/>
        <w:numPr>
          <w:ilvl w:val="0"/>
          <w:numId w:val="15"/>
        </w:numPr>
        <w:tabs>
          <w:tab w:val="left" w:pos="0"/>
        </w:tabs>
        <w:suppressAutoHyphens w:val="0"/>
        <w:autoSpaceDN w:val="0"/>
        <w:ind w:left="357" w:hanging="357"/>
        <w:jc w:val="both"/>
        <w:rPr>
          <w:rFonts w:ascii="Arial" w:hAnsi="Arial" w:cs="Arial"/>
          <w:sz w:val="20"/>
          <w:szCs w:val="20"/>
        </w:rPr>
      </w:pPr>
      <w:r w:rsidRPr="00397FC8">
        <w:rPr>
          <w:rFonts w:ascii="Arial" w:hAnsi="Arial" w:cs="Arial"/>
          <w:sz w:val="20"/>
          <w:szCs w:val="20"/>
        </w:rPr>
        <w:t xml:space="preserve">Wykonawca zapewni udział w realizacji przedmiotu </w:t>
      </w:r>
      <w:r w:rsidR="0096448A">
        <w:rPr>
          <w:rFonts w:ascii="Arial" w:hAnsi="Arial" w:cs="Arial"/>
          <w:sz w:val="20"/>
          <w:szCs w:val="20"/>
        </w:rPr>
        <w:t>U</w:t>
      </w:r>
      <w:r w:rsidRPr="00397FC8">
        <w:rPr>
          <w:rFonts w:ascii="Arial" w:hAnsi="Arial" w:cs="Arial"/>
          <w:sz w:val="20"/>
          <w:szCs w:val="20"/>
        </w:rPr>
        <w:t xml:space="preserve">mowy osób wskazanych w załączniku nr </w:t>
      </w:r>
      <w:r w:rsidR="00717A93" w:rsidRPr="00397FC8">
        <w:rPr>
          <w:rFonts w:ascii="Arial" w:hAnsi="Arial" w:cs="Arial"/>
          <w:sz w:val="20"/>
          <w:szCs w:val="20"/>
        </w:rPr>
        <w:t>5</w:t>
      </w:r>
      <w:r w:rsidRPr="00397FC8">
        <w:rPr>
          <w:rFonts w:ascii="Arial" w:hAnsi="Arial" w:cs="Arial"/>
          <w:sz w:val="20"/>
          <w:szCs w:val="20"/>
        </w:rPr>
        <w:t xml:space="preserve"> do oferty. </w:t>
      </w:r>
      <w:r w:rsidR="00A129D7" w:rsidRPr="00A129D7">
        <w:rPr>
          <w:rFonts w:ascii="Arial" w:hAnsi="Arial" w:cs="Arial"/>
          <w:sz w:val="20"/>
          <w:szCs w:val="20"/>
        </w:rPr>
        <w:t>W przypadku konieczności udziału w realizacji przedmiotu umowy specjalistów innych, niż wymienionych w ofercie, lub dodatkowych kierowników robót branżowych, Wykonawca zobowiązany jest do zapewnienia ich udziału bez odrębnego wynagrodzenia.</w:t>
      </w:r>
    </w:p>
    <w:p w14:paraId="6BC924EB" w14:textId="77777777" w:rsidR="00740491" w:rsidRPr="00397FC8" w:rsidRDefault="00F15110" w:rsidP="00823569">
      <w:pPr>
        <w:widowControl/>
        <w:numPr>
          <w:ilvl w:val="0"/>
          <w:numId w:val="15"/>
        </w:numPr>
        <w:tabs>
          <w:tab w:val="left" w:pos="0"/>
        </w:tabs>
        <w:suppressAutoHyphens w:val="0"/>
        <w:autoSpaceDN w:val="0"/>
        <w:ind w:left="357" w:hanging="357"/>
        <w:jc w:val="both"/>
        <w:rPr>
          <w:rFonts w:ascii="Arial" w:hAnsi="Arial" w:cs="Arial"/>
          <w:sz w:val="20"/>
          <w:szCs w:val="20"/>
        </w:rPr>
      </w:pPr>
      <w:r w:rsidRPr="00397FC8">
        <w:rPr>
          <w:rFonts w:ascii="Arial" w:hAnsi="Arial" w:cs="Arial"/>
          <w:sz w:val="20"/>
          <w:szCs w:val="20"/>
        </w:rPr>
        <w:t xml:space="preserve">Każde proponowane zastąpienie przez Wykonawcę osoby wymienionej w ust. </w:t>
      </w:r>
      <w:r w:rsidR="00717A93" w:rsidRPr="00397FC8">
        <w:rPr>
          <w:rFonts w:ascii="Arial" w:hAnsi="Arial" w:cs="Arial"/>
          <w:sz w:val="20"/>
          <w:szCs w:val="20"/>
        </w:rPr>
        <w:t>2</w:t>
      </w:r>
      <w:r w:rsidRPr="00397FC8">
        <w:rPr>
          <w:rFonts w:ascii="Arial" w:hAnsi="Arial" w:cs="Arial"/>
          <w:sz w:val="20"/>
          <w:szCs w:val="20"/>
        </w:rPr>
        <w:t xml:space="preserve"> i </w:t>
      </w:r>
      <w:r w:rsidR="00717A93" w:rsidRPr="00397FC8">
        <w:rPr>
          <w:rFonts w:ascii="Arial" w:hAnsi="Arial" w:cs="Arial"/>
          <w:sz w:val="20"/>
          <w:szCs w:val="20"/>
        </w:rPr>
        <w:t>3</w:t>
      </w:r>
      <w:r w:rsidRPr="00397FC8">
        <w:rPr>
          <w:rFonts w:ascii="Arial" w:hAnsi="Arial" w:cs="Arial"/>
          <w:sz w:val="20"/>
          <w:szCs w:val="20"/>
        </w:rPr>
        <w:t xml:space="preserve"> możliwe będzie jedynie wtedy, kiedy kwalifikacje i uprawnienia nowej proponowanej osoby, będą takie same lub wyższe niż osoby zastępowanej, ze szczególnym uwzględnieniem zapisów w SWZ dotyczących wykształcenia oraz doświadczenia. O każdej zmianie tych osób Wykonawca zawiadomi Zamawiającego nie później niż na 3 dni przed dokonaniem zmiany.</w:t>
      </w:r>
    </w:p>
    <w:p w14:paraId="1E9A2AE8" w14:textId="77777777" w:rsidR="00717A93" w:rsidRPr="00397FC8" w:rsidRDefault="00F15110" w:rsidP="00436BAE">
      <w:pPr>
        <w:widowControl/>
        <w:numPr>
          <w:ilvl w:val="0"/>
          <w:numId w:val="15"/>
        </w:numPr>
        <w:tabs>
          <w:tab w:val="left" w:pos="0"/>
        </w:tabs>
        <w:suppressAutoHyphens w:val="0"/>
        <w:autoSpaceDN w:val="0"/>
        <w:ind w:left="357" w:hanging="357"/>
        <w:jc w:val="both"/>
        <w:rPr>
          <w:rFonts w:ascii="Arial" w:hAnsi="Arial" w:cs="Arial"/>
          <w:sz w:val="20"/>
          <w:szCs w:val="20"/>
        </w:rPr>
      </w:pPr>
      <w:r w:rsidRPr="00397FC8">
        <w:rPr>
          <w:rFonts w:ascii="Arial" w:hAnsi="Arial" w:cs="Arial"/>
          <w:sz w:val="20"/>
          <w:szCs w:val="20"/>
        </w:rPr>
        <w:t xml:space="preserve">W przypadku konieczności zastąpienia osoby kluczowego personelu nową osobą wskutek </w:t>
      </w:r>
      <w:r w:rsidRPr="00397FC8">
        <w:rPr>
          <w:rFonts w:ascii="Arial" w:hAnsi="Arial" w:cs="Arial"/>
          <w:spacing w:val="-1"/>
          <w:sz w:val="20"/>
          <w:szCs w:val="20"/>
        </w:rPr>
        <w:t xml:space="preserve">zdarzeń losowych, Wykonawca zobowiązuje się zapewnić nową osobę spełniającą kryteria, </w:t>
      </w:r>
      <w:r w:rsidR="00717A93" w:rsidRPr="00397FC8">
        <w:rPr>
          <w:rFonts w:ascii="Arial" w:hAnsi="Arial" w:cs="Arial"/>
          <w:spacing w:val="-1"/>
          <w:sz w:val="20"/>
          <w:szCs w:val="20"/>
        </w:rPr>
        <w:t xml:space="preserve"> </w:t>
      </w:r>
      <w:r w:rsidRPr="00397FC8">
        <w:rPr>
          <w:rFonts w:ascii="Arial" w:hAnsi="Arial" w:cs="Arial"/>
          <w:spacing w:val="-1"/>
          <w:sz w:val="20"/>
          <w:szCs w:val="20"/>
        </w:rPr>
        <w:t xml:space="preserve">o </w:t>
      </w:r>
      <w:r w:rsidRPr="00397FC8">
        <w:rPr>
          <w:rFonts w:ascii="Arial" w:hAnsi="Arial" w:cs="Arial"/>
          <w:sz w:val="20"/>
          <w:szCs w:val="20"/>
        </w:rPr>
        <w:t xml:space="preserve">których mowa w ust. </w:t>
      </w:r>
      <w:r w:rsidR="00717A93" w:rsidRPr="00397FC8">
        <w:rPr>
          <w:rFonts w:ascii="Arial" w:hAnsi="Arial" w:cs="Arial"/>
          <w:sz w:val="20"/>
          <w:szCs w:val="20"/>
        </w:rPr>
        <w:t>3</w:t>
      </w:r>
      <w:r w:rsidRPr="00397FC8">
        <w:rPr>
          <w:rFonts w:ascii="Arial" w:hAnsi="Arial" w:cs="Arial"/>
          <w:sz w:val="20"/>
          <w:szCs w:val="20"/>
        </w:rPr>
        <w:t xml:space="preserve"> powyżej, niezwłocznie, nie później jednak niż w terminie 3 dni, z jednoczesnym poinformowanie o tym fakcie Zamawiającego. Ust. 6 stosuje się odpowiednio.</w:t>
      </w:r>
    </w:p>
    <w:p w14:paraId="1B6CD08A" w14:textId="77777777" w:rsidR="00717A93" w:rsidRPr="00397FC8" w:rsidRDefault="00F15110" w:rsidP="00823569">
      <w:pPr>
        <w:widowControl/>
        <w:numPr>
          <w:ilvl w:val="0"/>
          <w:numId w:val="15"/>
        </w:numPr>
        <w:tabs>
          <w:tab w:val="left" w:pos="0"/>
        </w:tabs>
        <w:suppressAutoHyphens w:val="0"/>
        <w:autoSpaceDN w:val="0"/>
        <w:ind w:left="357" w:hanging="357"/>
        <w:jc w:val="both"/>
        <w:rPr>
          <w:rFonts w:ascii="Arial" w:hAnsi="Arial" w:cs="Arial"/>
          <w:sz w:val="20"/>
          <w:szCs w:val="20"/>
        </w:rPr>
      </w:pPr>
      <w:r w:rsidRPr="00397FC8">
        <w:rPr>
          <w:rFonts w:ascii="Arial" w:hAnsi="Arial" w:cs="Arial"/>
          <w:sz w:val="20"/>
          <w:szCs w:val="20"/>
        </w:rPr>
        <w:t>Wykonawca przedstawi Zamawiającemu, na jego żądanie, zaświadczenia o posiadanych uprawnieniach budowlanych niezbędnych do wykonywania powierzonych robót przez poszczególnych kierowników robót.</w:t>
      </w:r>
    </w:p>
    <w:p w14:paraId="3888F1D6" w14:textId="77777777" w:rsidR="00717A93" w:rsidRPr="00397FC8" w:rsidRDefault="00F15110" w:rsidP="00823569">
      <w:pPr>
        <w:widowControl/>
        <w:numPr>
          <w:ilvl w:val="0"/>
          <w:numId w:val="15"/>
        </w:numPr>
        <w:tabs>
          <w:tab w:val="left" w:pos="0"/>
        </w:tabs>
        <w:suppressAutoHyphens w:val="0"/>
        <w:autoSpaceDN w:val="0"/>
        <w:ind w:left="357" w:hanging="357"/>
        <w:jc w:val="both"/>
        <w:rPr>
          <w:rFonts w:ascii="Arial" w:hAnsi="Arial" w:cs="Arial"/>
          <w:sz w:val="20"/>
          <w:szCs w:val="20"/>
        </w:rPr>
      </w:pPr>
      <w:r w:rsidRPr="00397FC8">
        <w:rPr>
          <w:rFonts w:ascii="Arial" w:hAnsi="Arial" w:cs="Arial"/>
          <w:sz w:val="20"/>
          <w:szCs w:val="20"/>
        </w:rPr>
        <w:t xml:space="preserve">Wszelkie zmiany osoby kluczowego personelu wymagają uprzedniej akceptacji Zamawiającego wyrażonej w formie pisemnej pod rygorem nieważności. Zmiana taka nie stanowi jednak zmiany niniejszej </w:t>
      </w:r>
      <w:r w:rsidR="000837E3" w:rsidRPr="00397FC8">
        <w:rPr>
          <w:rFonts w:ascii="Arial" w:hAnsi="Arial" w:cs="Arial"/>
          <w:sz w:val="20"/>
          <w:szCs w:val="20"/>
        </w:rPr>
        <w:t>U</w:t>
      </w:r>
      <w:r w:rsidRPr="00397FC8">
        <w:rPr>
          <w:rFonts w:ascii="Arial" w:hAnsi="Arial" w:cs="Arial"/>
          <w:sz w:val="20"/>
          <w:szCs w:val="20"/>
        </w:rPr>
        <w:t>mowy.</w:t>
      </w:r>
    </w:p>
    <w:p w14:paraId="78B25EF4" w14:textId="77777777" w:rsidR="00717A93" w:rsidRPr="00397FC8" w:rsidRDefault="00F15110" w:rsidP="00823569">
      <w:pPr>
        <w:widowControl/>
        <w:numPr>
          <w:ilvl w:val="0"/>
          <w:numId w:val="15"/>
        </w:numPr>
        <w:tabs>
          <w:tab w:val="left" w:pos="0"/>
        </w:tabs>
        <w:suppressAutoHyphens w:val="0"/>
        <w:autoSpaceDN w:val="0"/>
        <w:ind w:left="357" w:hanging="357"/>
        <w:jc w:val="both"/>
        <w:rPr>
          <w:rFonts w:ascii="Arial" w:hAnsi="Arial" w:cs="Arial"/>
          <w:sz w:val="20"/>
          <w:szCs w:val="20"/>
        </w:rPr>
      </w:pPr>
      <w:r w:rsidRPr="00397FC8">
        <w:rPr>
          <w:rFonts w:ascii="Arial" w:hAnsi="Arial" w:cs="Arial"/>
          <w:sz w:val="20"/>
          <w:szCs w:val="20"/>
        </w:rPr>
        <w:t xml:space="preserve">Wykonawca wykona </w:t>
      </w:r>
      <w:r w:rsidR="000837E3" w:rsidRPr="00397FC8">
        <w:rPr>
          <w:rFonts w:ascii="Arial" w:hAnsi="Arial" w:cs="Arial"/>
          <w:sz w:val="20"/>
          <w:szCs w:val="20"/>
        </w:rPr>
        <w:t>U</w:t>
      </w:r>
      <w:r w:rsidRPr="00397FC8">
        <w:rPr>
          <w:rFonts w:ascii="Arial" w:hAnsi="Arial" w:cs="Arial"/>
          <w:sz w:val="20"/>
          <w:szCs w:val="20"/>
        </w:rPr>
        <w:t>mowę zapewnionymi przez siebie osobami, materiałami, sprzętem, urządzeniami.</w:t>
      </w:r>
    </w:p>
    <w:p w14:paraId="6DF1AA07" w14:textId="1C6EC36F" w:rsidR="00717A93" w:rsidRDefault="00F15110" w:rsidP="00823569">
      <w:pPr>
        <w:widowControl/>
        <w:numPr>
          <w:ilvl w:val="0"/>
          <w:numId w:val="15"/>
        </w:numPr>
        <w:tabs>
          <w:tab w:val="left" w:pos="0"/>
        </w:tabs>
        <w:suppressAutoHyphens w:val="0"/>
        <w:autoSpaceDN w:val="0"/>
        <w:ind w:left="357" w:hanging="357"/>
        <w:jc w:val="both"/>
        <w:rPr>
          <w:rFonts w:ascii="Arial" w:hAnsi="Arial" w:cs="Arial"/>
          <w:sz w:val="20"/>
          <w:szCs w:val="20"/>
        </w:rPr>
      </w:pPr>
      <w:r w:rsidRPr="00397FC8">
        <w:rPr>
          <w:rFonts w:ascii="Arial" w:hAnsi="Arial" w:cs="Arial"/>
          <w:sz w:val="20"/>
          <w:szCs w:val="20"/>
        </w:rPr>
        <w:t>Zamawiający nie jest zobowiązany udostępnić Wykonawcy żadnych osób, narzędzi, maszyn</w:t>
      </w:r>
      <w:r w:rsidR="000837E3" w:rsidRPr="00397FC8">
        <w:rPr>
          <w:rFonts w:ascii="Arial" w:hAnsi="Arial" w:cs="Arial"/>
          <w:sz w:val="20"/>
          <w:szCs w:val="20"/>
        </w:rPr>
        <w:t xml:space="preserve"> </w:t>
      </w:r>
      <w:r w:rsidR="00397FC8">
        <w:rPr>
          <w:rFonts w:ascii="Arial" w:hAnsi="Arial" w:cs="Arial"/>
          <w:sz w:val="20"/>
          <w:szCs w:val="20"/>
        </w:rPr>
        <w:t xml:space="preserve">               </w:t>
      </w:r>
      <w:r w:rsidRPr="00397FC8">
        <w:rPr>
          <w:rFonts w:ascii="Arial" w:hAnsi="Arial" w:cs="Arial"/>
          <w:sz w:val="20"/>
          <w:szCs w:val="20"/>
        </w:rPr>
        <w:t xml:space="preserve">i materiałów do wykonania </w:t>
      </w:r>
      <w:r w:rsidR="000837E3" w:rsidRPr="00397FC8">
        <w:rPr>
          <w:rFonts w:ascii="Arial" w:hAnsi="Arial" w:cs="Arial"/>
          <w:sz w:val="20"/>
          <w:szCs w:val="20"/>
        </w:rPr>
        <w:t>U</w:t>
      </w:r>
      <w:r w:rsidRPr="00397FC8">
        <w:rPr>
          <w:rFonts w:ascii="Arial" w:hAnsi="Arial" w:cs="Arial"/>
          <w:sz w:val="20"/>
          <w:szCs w:val="20"/>
        </w:rPr>
        <w:t>mowy</w:t>
      </w:r>
      <w:r w:rsidRPr="00717A93">
        <w:rPr>
          <w:rFonts w:ascii="Arial" w:hAnsi="Arial" w:cs="Arial"/>
          <w:sz w:val="20"/>
          <w:szCs w:val="20"/>
        </w:rPr>
        <w:t>.</w:t>
      </w:r>
    </w:p>
    <w:p w14:paraId="6B14C441" w14:textId="77777777" w:rsidR="00F15110" w:rsidRDefault="00F15110" w:rsidP="00823569">
      <w:pPr>
        <w:widowControl/>
        <w:numPr>
          <w:ilvl w:val="0"/>
          <w:numId w:val="15"/>
        </w:numPr>
        <w:tabs>
          <w:tab w:val="left" w:pos="0"/>
        </w:tabs>
        <w:suppressAutoHyphens w:val="0"/>
        <w:autoSpaceDN w:val="0"/>
        <w:ind w:left="357" w:hanging="357"/>
        <w:jc w:val="both"/>
        <w:rPr>
          <w:rFonts w:ascii="Arial" w:hAnsi="Arial" w:cs="Arial"/>
          <w:sz w:val="20"/>
          <w:szCs w:val="20"/>
        </w:rPr>
      </w:pPr>
      <w:r w:rsidRPr="00717A93">
        <w:rPr>
          <w:rFonts w:ascii="Arial" w:hAnsi="Arial" w:cs="Arial"/>
          <w:sz w:val="20"/>
          <w:szCs w:val="20"/>
        </w:rPr>
        <w:t>Wykonawca oświadcza, że posiada środki oraz właściwe zaplecze osobowe i maszynowe niezbędne do prawidłowego wykonania przedmiotu niniejszej Umowy.</w:t>
      </w:r>
    </w:p>
    <w:p w14:paraId="7A9A6849" w14:textId="77777777" w:rsidR="00B4537C" w:rsidRPr="00717A93" w:rsidRDefault="00B4537C" w:rsidP="00B4537C">
      <w:pPr>
        <w:widowControl/>
        <w:tabs>
          <w:tab w:val="left" w:pos="0"/>
        </w:tabs>
        <w:suppressAutoHyphens w:val="0"/>
        <w:autoSpaceDN w:val="0"/>
        <w:ind w:left="357"/>
        <w:jc w:val="both"/>
        <w:rPr>
          <w:rFonts w:ascii="Arial" w:hAnsi="Arial" w:cs="Arial"/>
          <w:sz w:val="20"/>
          <w:szCs w:val="20"/>
        </w:rPr>
      </w:pPr>
    </w:p>
    <w:p w14:paraId="72CFDB17" w14:textId="77777777" w:rsidR="00717A93" w:rsidRDefault="00F15110" w:rsidP="00717A93">
      <w:pPr>
        <w:pStyle w:val="Nagwek1"/>
        <w:numPr>
          <w:ilvl w:val="0"/>
          <w:numId w:val="0"/>
        </w:numPr>
        <w:tabs>
          <w:tab w:val="left" w:pos="360"/>
          <w:tab w:val="left" w:pos="709"/>
        </w:tabs>
        <w:ind w:left="-11" w:right="236"/>
        <w:rPr>
          <w:rFonts w:ascii="Arial" w:hAnsi="Arial" w:cs="Arial"/>
          <w:sz w:val="20"/>
          <w:szCs w:val="20"/>
        </w:rPr>
      </w:pPr>
      <w:r w:rsidRPr="00F15110">
        <w:rPr>
          <w:rFonts w:ascii="Arial" w:hAnsi="Arial" w:cs="Arial"/>
          <w:sz w:val="20"/>
          <w:szCs w:val="20"/>
        </w:rPr>
        <w:t>§ 6</w:t>
      </w:r>
    </w:p>
    <w:p w14:paraId="2B14EAB5" w14:textId="77777777" w:rsidR="00717A93" w:rsidRDefault="00F15110" w:rsidP="00717A93">
      <w:pPr>
        <w:pStyle w:val="Nagwek1"/>
        <w:numPr>
          <w:ilvl w:val="0"/>
          <w:numId w:val="0"/>
        </w:numPr>
        <w:tabs>
          <w:tab w:val="left" w:pos="360"/>
          <w:tab w:val="left" w:pos="709"/>
        </w:tabs>
        <w:ind w:left="-11" w:right="236"/>
        <w:rPr>
          <w:rFonts w:ascii="Arial" w:eastAsia="Times New Roman" w:hAnsi="Arial" w:cs="Arial"/>
          <w:sz w:val="20"/>
          <w:szCs w:val="20"/>
          <w:lang w:eastAsia="zh-CN"/>
        </w:rPr>
      </w:pPr>
      <w:r w:rsidRPr="00F15110">
        <w:rPr>
          <w:rFonts w:ascii="Arial" w:eastAsia="Times New Roman" w:hAnsi="Arial" w:cs="Arial"/>
          <w:sz w:val="20"/>
          <w:szCs w:val="20"/>
          <w:lang w:eastAsia="zh-CN"/>
        </w:rPr>
        <w:t>Podwykonawcy</w:t>
      </w:r>
    </w:p>
    <w:p w14:paraId="5C7CE437" w14:textId="77777777" w:rsidR="00424D12" w:rsidRPr="0039509B" w:rsidRDefault="00424D12" w:rsidP="00424D12">
      <w:pPr>
        <w:rPr>
          <w:rFonts w:ascii="Arial" w:hAnsi="Arial" w:cs="Arial"/>
          <w:sz w:val="20"/>
          <w:szCs w:val="20"/>
          <w:lang w:eastAsia="zh-CN"/>
        </w:rPr>
      </w:pPr>
    </w:p>
    <w:p w14:paraId="25291E8A" w14:textId="77777777" w:rsidR="00436BAE" w:rsidRPr="00436BAE" w:rsidRDefault="00436BAE"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Pr>
          <w:rFonts w:ascii="Arial" w:hAnsi="Arial" w:cs="Arial"/>
          <w:bCs/>
          <w:sz w:val="20"/>
          <w:szCs w:val="20"/>
        </w:rPr>
        <w:t xml:space="preserve"> </w:t>
      </w:r>
      <w:r w:rsidR="00F15110" w:rsidRPr="00436BAE">
        <w:rPr>
          <w:rFonts w:ascii="Arial" w:hAnsi="Arial" w:cs="Arial"/>
          <w:bCs/>
          <w:sz w:val="20"/>
          <w:szCs w:val="20"/>
        </w:rPr>
        <w:t>Wykonawca wykona przy pomocy Podwykonawców następujący zakres robót</w:t>
      </w:r>
      <w:r w:rsidR="00717A93" w:rsidRPr="00436BAE">
        <w:rPr>
          <w:rFonts w:ascii="Arial" w:hAnsi="Arial" w:cs="Arial"/>
          <w:bCs/>
          <w:sz w:val="20"/>
          <w:szCs w:val="20"/>
        </w:rPr>
        <w:t xml:space="preserve"> </w:t>
      </w:r>
      <w:r w:rsidR="00F15110" w:rsidRPr="00436BAE">
        <w:rPr>
          <w:rFonts w:ascii="Arial" w:hAnsi="Arial" w:cs="Arial"/>
          <w:bCs/>
          <w:sz w:val="20"/>
          <w:szCs w:val="20"/>
        </w:rPr>
        <w:t>………………………</w:t>
      </w:r>
    </w:p>
    <w:p w14:paraId="3230B106" w14:textId="77777777" w:rsidR="00436BAE" w:rsidRP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bCs/>
          <w:sz w:val="20"/>
          <w:szCs w:val="20"/>
        </w:rPr>
        <w:t>Pozostały zakres robót Wykonawca zobowiązuje się wykonać siłami własnymi.</w:t>
      </w:r>
    </w:p>
    <w:p w14:paraId="28372201" w14:textId="77777777" w:rsidR="00436BAE" w:rsidRP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bCs/>
          <w:sz w:val="20"/>
          <w:szCs w:val="20"/>
        </w:rPr>
        <w:t>Wykonawca może powierzyć, zgodnie z ofertą Wykonawcy, wykonanie części robót, podwykonawcom pod warunkiem, że posiadają oni kwalifikacje do ich wykonania.</w:t>
      </w:r>
    </w:p>
    <w:p w14:paraId="7D5EFFEA" w14:textId="77777777" w:rsidR="00436BAE" w:rsidRP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bCs/>
          <w:sz w:val="20"/>
          <w:szCs w:val="20"/>
        </w:rPr>
        <w:t>Na zawarcie przez Wykonawcę umowy z podwykonawcą lub dalszym podwykonawcą wymagana jest zgoda Zamawiającego.</w:t>
      </w:r>
    </w:p>
    <w:p w14:paraId="2DF3E6CA" w14:textId="1E9061ED" w:rsidR="00436BAE" w:rsidRP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bCs/>
          <w:sz w:val="20"/>
          <w:szCs w:val="20"/>
        </w:rPr>
        <w:lastRenderedPageBreak/>
        <w:t>Wykonawca zwracając się z wnioskiem do Zamawiającego o wyrażenie zgody na zawarcie</w:t>
      </w:r>
      <w:r w:rsidRPr="00436BAE">
        <w:rPr>
          <w:rFonts w:ascii="Arial" w:hAnsi="Arial" w:cs="Arial"/>
          <w:sz w:val="20"/>
          <w:szCs w:val="20"/>
        </w:rPr>
        <w:t xml:space="preserve"> </w:t>
      </w:r>
      <w:r w:rsidR="000837E3" w:rsidRPr="00436BAE">
        <w:rPr>
          <w:rFonts w:ascii="Arial" w:hAnsi="Arial" w:cs="Arial"/>
          <w:bCs/>
          <w:sz w:val="20"/>
          <w:szCs w:val="20"/>
        </w:rPr>
        <w:t>U</w:t>
      </w:r>
      <w:r w:rsidRPr="00436BAE">
        <w:rPr>
          <w:rFonts w:ascii="Arial" w:hAnsi="Arial" w:cs="Arial"/>
          <w:bCs/>
          <w:sz w:val="20"/>
          <w:szCs w:val="20"/>
        </w:rPr>
        <w:t xml:space="preserve">mowy z podwykonawcą, przedstawi projekt </w:t>
      </w:r>
      <w:r w:rsidR="000837E3" w:rsidRPr="00436BAE">
        <w:rPr>
          <w:rFonts w:ascii="Arial" w:hAnsi="Arial" w:cs="Arial"/>
          <w:bCs/>
          <w:sz w:val="20"/>
          <w:szCs w:val="20"/>
        </w:rPr>
        <w:t>u</w:t>
      </w:r>
      <w:r w:rsidRPr="00436BAE">
        <w:rPr>
          <w:rFonts w:ascii="Arial" w:hAnsi="Arial" w:cs="Arial"/>
          <w:bCs/>
          <w:sz w:val="20"/>
          <w:szCs w:val="20"/>
        </w:rPr>
        <w:t>mowy z Podwykonawcą na wykonanie robót</w:t>
      </w:r>
      <w:r w:rsidRPr="00436BAE">
        <w:rPr>
          <w:rFonts w:ascii="Arial" w:hAnsi="Arial" w:cs="Arial"/>
          <w:sz w:val="20"/>
          <w:szCs w:val="20"/>
        </w:rPr>
        <w:t xml:space="preserve"> </w:t>
      </w:r>
      <w:r w:rsidRPr="00436BAE">
        <w:rPr>
          <w:rFonts w:ascii="Arial" w:hAnsi="Arial" w:cs="Arial"/>
          <w:bCs/>
          <w:sz w:val="20"/>
          <w:szCs w:val="20"/>
        </w:rPr>
        <w:t xml:space="preserve">budowlanych, </w:t>
      </w:r>
      <w:r w:rsidR="00436BAE">
        <w:rPr>
          <w:rFonts w:ascii="Arial" w:hAnsi="Arial" w:cs="Arial"/>
          <w:bCs/>
          <w:sz w:val="20"/>
          <w:szCs w:val="20"/>
        </w:rPr>
        <w:t xml:space="preserve">  </w:t>
      </w:r>
      <w:r w:rsidRPr="00436BAE">
        <w:rPr>
          <w:rFonts w:ascii="Arial" w:hAnsi="Arial" w:cs="Arial"/>
          <w:bCs/>
          <w:sz w:val="20"/>
          <w:szCs w:val="20"/>
        </w:rPr>
        <w:t>a także jej zmiany oraz załączy dokumenty dotyczące wykonania Robót</w:t>
      </w:r>
      <w:r w:rsidRPr="00436BAE">
        <w:rPr>
          <w:rFonts w:ascii="Arial" w:hAnsi="Arial" w:cs="Arial"/>
          <w:sz w:val="20"/>
          <w:szCs w:val="20"/>
        </w:rPr>
        <w:t xml:space="preserve"> </w:t>
      </w:r>
      <w:r w:rsidRPr="00436BAE">
        <w:rPr>
          <w:rFonts w:ascii="Arial" w:hAnsi="Arial" w:cs="Arial"/>
          <w:bCs/>
          <w:sz w:val="20"/>
          <w:szCs w:val="20"/>
        </w:rPr>
        <w:t xml:space="preserve">określonych w projekcie. </w:t>
      </w:r>
    </w:p>
    <w:p w14:paraId="0B3F115B" w14:textId="77777777" w:rsidR="00436BAE" w:rsidRP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bCs/>
          <w:sz w:val="20"/>
          <w:szCs w:val="20"/>
        </w:rPr>
        <w:t>Zamawiający może żądać od Wykonawcy przedstawienia dokumentów potwierdzających kwalifikacje Podwykonawcy. Zamawiający wyznacza termin na dostarczenie powyższych dokumentów, termin ten jednak nie może być krótszy niż 3 dni.</w:t>
      </w:r>
    </w:p>
    <w:p w14:paraId="7CCBDB43" w14:textId="77777777" w:rsidR="00436BAE" w:rsidRP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bCs/>
          <w:sz w:val="20"/>
          <w:szCs w:val="20"/>
        </w:rPr>
        <w:t xml:space="preserve">Zamawiający zgłosi w formie pisemnej zastrzeżenia do przedłożonego projektu </w:t>
      </w:r>
      <w:r w:rsidR="000837E3" w:rsidRPr="00436BAE">
        <w:rPr>
          <w:rFonts w:ascii="Arial" w:hAnsi="Arial" w:cs="Arial"/>
          <w:bCs/>
          <w:sz w:val="20"/>
          <w:szCs w:val="20"/>
        </w:rPr>
        <w:t>U</w:t>
      </w:r>
      <w:r w:rsidRPr="00436BAE">
        <w:rPr>
          <w:rFonts w:ascii="Arial" w:hAnsi="Arial" w:cs="Arial"/>
          <w:bCs/>
          <w:sz w:val="20"/>
          <w:szCs w:val="20"/>
        </w:rPr>
        <w:t>mowy</w:t>
      </w:r>
      <w:r w:rsidR="000837E3" w:rsidRPr="00436BAE">
        <w:rPr>
          <w:rFonts w:ascii="Arial" w:hAnsi="Arial" w:cs="Arial"/>
          <w:bCs/>
          <w:sz w:val="20"/>
          <w:szCs w:val="20"/>
        </w:rPr>
        <w:t xml:space="preserve"> </w:t>
      </w:r>
      <w:r w:rsidR="00397FC8" w:rsidRPr="00436BAE">
        <w:rPr>
          <w:rFonts w:ascii="Arial" w:hAnsi="Arial" w:cs="Arial"/>
          <w:bCs/>
          <w:sz w:val="20"/>
          <w:szCs w:val="20"/>
        </w:rPr>
        <w:t xml:space="preserve">                       </w:t>
      </w:r>
      <w:r w:rsidR="00436BAE">
        <w:rPr>
          <w:rFonts w:ascii="Arial" w:hAnsi="Arial" w:cs="Arial"/>
          <w:bCs/>
          <w:sz w:val="20"/>
          <w:szCs w:val="20"/>
        </w:rPr>
        <w:t xml:space="preserve">   </w:t>
      </w:r>
      <w:r w:rsidRPr="00436BAE">
        <w:rPr>
          <w:rFonts w:ascii="Arial" w:hAnsi="Arial" w:cs="Arial"/>
          <w:bCs/>
          <w:sz w:val="20"/>
          <w:szCs w:val="20"/>
        </w:rPr>
        <w:t xml:space="preserve">o podwykonawstwo, której przedmiotem są roboty budowlane i do projektu jej zmiany w terminie </w:t>
      </w:r>
      <w:r w:rsidR="00717A93" w:rsidRPr="00436BAE">
        <w:rPr>
          <w:rFonts w:ascii="Arial" w:hAnsi="Arial" w:cs="Arial"/>
          <w:bCs/>
          <w:sz w:val="20"/>
          <w:szCs w:val="20"/>
        </w:rPr>
        <w:t xml:space="preserve">  </w:t>
      </w:r>
      <w:r w:rsidRPr="00436BAE">
        <w:rPr>
          <w:rFonts w:ascii="Arial" w:hAnsi="Arial" w:cs="Arial"/>
          <w:bCs/>
          <w:sz w:val="20"/>
          <w:szCs w:val="20"/>
        </w:rPr>
        <w:t xml:space="preserve">14 dni od dnia przedłożenia Zamawiającemu tych dokumentów. Zamawiający zgłosi sprzeciw do umowy o podwykonawstwo, której przedmiotem są roboty budowlane i do jej zmian w terminie </w:t>
      </w:r>
      <w:r w:rsidR="00717A93" w:rsidRPr="00436BAE">
        <w:rPr>
          <w:rFonts w:ascii="Arial" w:hAnsi="Arial" w:cs="Arial"/>
          <w:bCs/>
          <w:sz w:val="20"/>
          <w:szCs w:val="20"/>
        </w:rPr>
        <w:t xml:space="preserve">     </w:t>
      </w:r>
      <w:r w:rsidR="00436BAE">
        <w:rPr>
          <w:rFonts w:ascii="Arial" w:hAnsi="Arial" w:cs="Arial"/>
          <w:bCs/>
          <w:sz w:val="20"/>
          <w:szCs w:val="20"/>
        </w:rPr>
        <w:t xml:space="preserve">     </w:t>
      </w:r>
      <w:r w:rsidRPr="00436BAE">
        <w:rPr>
          <w:rFonts w:ascii="Arial" w:hAnsi="Arial" w:cs="Arial"/>
          <w:bCs/>
          <w:sz w:val="20"/>
          <w:szCs w:val="20"/>
        </w:rPr>
        <w:t>14 dni od dnia przedłożenia Zamawiającemu tych dokumentów. Zamawiający może żądać zmiany wskazanego Podwykonawcy. Takie samo uprawnienie przysługuje Zamawiającemu</w:t>
      </w:r>
      <w:r w:rsidR="00E05B37" w:rsidRPr="00436BAE">
        <w:rPr>
          <w:rFonts w:ascii="Arial" w:hAnsi="Arial" w:cs="Arial"/>
          <w:bCs/>
          <w:sz w:val="20"/>
          <w:szCs w:val="20"/>
        </w:rPr>
        <w:t xml:space="preserve"> </w:t>
      </w:r>
      <w:r w:rsidRPr="00436BAE">
        <w:rPr>
          <w:rFonts w:ascii="Arial" w:hAnsi="Arial" w:cs="Arial"/>
          <w:bCs/>
          <w:sz w:val="20"/>
          <w:szCs w:val="20"/>
        </w:rPr>
        <w:t>w trakcie realizacji robót, o ile stwierdzi, że Podwykonawca wykonuje roboty z naruszeniem zasad sztuki budowlanej, czy też nie przestrzega przepisów bhp i p.poż.</w:t>
      </w:r>
    </w:p>
    <w:p w14:paraId="6489BA11" w14:textId="77777777" w:rsidR="00436BAE" w:rsidRPr="00436BAE" w:rsidRDefault="00E05B37"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bCs/>
          <w:sz w:val="20"/>
          <w:szCs w:val="20"/>
        </w:rPr>
        <w:t>J</w:t>
      </w:r>
      <w:r w:rsidR="00F15110" w:rsidRPr="00436BAE">
        <w:rPr>
          <w:rFonts w:ascii="Arial" w:hAnsi="Arial" w:cs="Arial"/>
          <w:bCs/>
          <w:sz w:val="20"/>
          <w:szCs w:val="20"/>
        </w:rPr>
        <w:t xml:space="preserve">eżeli Zamawiający, w terminie 14 dni od przedstawienia mu przez Wykonawcę umowy </w:t>
      </w:r>
      <w:r w:rsidR="00397FC8" w:rsidRPr="00436BAE">
        <w:rPr>
          <w:rFonts w:ascii="Arial" w:hAnsi="Arial" w:cs="Arial"/>
          <w:bCs/>
          <w:sz w:val="20"/>
          <w:szCs w:val="20"/>
        </w:rPr>
        <w:t xml:space="preserve">                         </w:t>
      </w:r>
      <w:r w:rsidR="00F15110" w:rsidRPr="00436BAE">
        <w:rPr>
          <w:rFonts w:ascii="Arial" w:hAnsi="Arial" w:cs="Arial"/>
          <w:bCs/>
          <w:sz w:val="20"/>
          <w:szCs w:val="20"/>
        </w:rPr>
        <w:t>z Podwykonawcą lub jej projektu, lub ich zmiany wraz z dokumentacją, dotyczącą wykonania robót określonych w umowie lub projekcie, lub ich zmianie nie zgłosi w formie pisemnej sprzeciwu lub zastrzeżeń, uważa się, że wyraził zgodę na zawarcie tej umowy.</w:t>
      </w:r>
    </w:p>
    <w:p w14:paraId="3B19AC89" w14:textId="77777777" w:rsidR="00436BAE" w:rsidRP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bCs/>
          <w:sz w:val="20"/>
          <w:szCs w:val="20"/>
        </w:rPr>
        <w:t>Umowa pomiędzy Wykonawcą, a Podwykonawcą powinna być zawarta w formie pisemnej pod rygorem nieważności oraz zawierać zapisy o braku możliwości zlecenia przez Podwykonawcę dalszego podwykonawstwa bez zgody Zamawiającego.</w:t>
      </w:r>
    </w:p>
    <w:p w14:paraId="48556827" w14:textId="77777777" w:rsidR="00436BAE" w:rsidRP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bCs/>
          <w:sz w:val="20"/>
          <w:szCs w:val="20"/>
        </w:rPr>
        <w:t xml:space="preserve">Wykonawca, podwykonawca lub dalszy podwykonawca zobowiązany jest do przedkładania Zamawiającemu, w terminie 7 dni od dnia ich zawarcia, poświadczonych za zgodność </w:t>
      </w:r>
      <w:r w:rsidR="00E05B37" w:rsidRPr="00436BAE">
        <w:rPr>
          <w:rFonts w:ascii="Arial" w:hAnsi="Arial" w:cs="Arial"/>
          <w:bCs/>
          <w:sz w:val="20"/>
          <w:szCs w:val="20"/>
        </w:rPr>
        <w:t xml:space="preserve">                 </w:t>
      </w:r>
      <w:r w:rsidR="00397FC8" w:rsidRPr="00436BAE">
        <w:rPr>
          <w:rFonts w:ascii="Arial" w:hAnsi="Arial" w:cs="Arial"/>
          <w:bCs/>
          <w:sz w:val="20"/>
          <w:szCs w:val="20"/>
        </w:rPr>
        <w:t xml:space="preserve">          </w:t>
      </w:r>
      <w:r w:rsidR="00E05B37" w:rsidRPr="00436BAE">
        <w:rPr>
          <w:rFonts w:ascii="Arial" w:hAnsi="Arial" w:cs="Arial"/>
          <w:bCs/>
          <w:sz w:val="20"/>
          <w:szCs w:val="20"/>
        </w:rPr>
        <w:t xml:space="preserve"> </w:t>
      </w:r>
      <w:r w:rsidRPr="00436BAE">
        <w:rPr>
          <w:rFonts w:ascii="Arial" w:hAnsi="Arial" w:cs="Arial"/>
          <w:bCs/>
          <w:sz w:val="20"/>
          <w:szCs w:val="20"/>
        </w:rPr>
        <w:t>z oryginałem kopii zawartych umów o podwykonawstwo lub ich zmian, których przedmiotem są roboty budowlane.</w:t>
      </w:r>
    </w:p>
    <w:p w14:paraId="4EA6CEEE" w14:textId="77777777" w:rsidR="00436BAE" w:rsidRP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bCs/>
          <w:sz w:val="20"/>
          <w:szCs w:val="20"/>
        </w:rPr>
        <w:t>Zamawiający zgłosi zastrzeżenia do projektu umowy o podwykonawstwo, której przedmiotem są roboty budowlane, i do projektu umowy/ umowy jej zmiany lub sprzeciw do tej umowy w terminie 14 dni od daty otrzymania projektu.</w:t>
      </w:r>
    </w:p>
    <w:p w14:paraId="4D9DA4DB" w14:textId="4EA7D92F" w:rsidR="00436BAE" w:rsidRP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bCs/>
          <w:sz w:val="20"/>
          <w:szCs w:val="20"/>
        </w:rPr>
        <w:t xml:space="preserve">Wykonawca, podwykonawca lub dalszy podwykonawca zamówienia na roboty budowlane zobowiązany jest do przedkładania Zamawiającemu, w terminie 7 dni od dnia ich zawarcia,  poświadczonych za zgodność z oryginałem kopii zawartych umów o podwykonawstwo lub ich zmian, których przedmiotem są dostawy lub usługi, z wyłączeniem umów o podwykonawstwo </w:t>
      </w:r>
      <w:r w:rsidR="00717A93" w:rsidRPr="00436BAE">
        <w:rPr>
          <w:rFonts w:ascii="Arial" w:hAnsi="Arial" w:cs="Arial"/>
          <w:bCs/>
          <w:sz w:val="20"/>
          <w:szCs w:val="20"/>
        </w:rPr>
        <w:t xml:space="preserve">         </w:t>
      </w:r>
      <w:r w:rsidR="00397FC8" w:rsidRPr="00436BAE">
        <w:rPr>
          <w:rFonts w:ascii="Arial" w:hAnsi="Arial" w:cs="Arial"/>
          <w:bCs/>
          <w:sz w:val="20"/>
          <w:szCs w:val="20"/>
        </w:rPr>
        <w:t xml:space="preserve">    </w:t>
      </w:r>
      <w:r w:rsidRPr="00436BAE">
        <w:rPr>
          <w:rFonts w:ascii="Arial" w:hAnsi="Arial" w:cs="Arial"/>
          <w:bCs/>
          <w:sz w:val="20"/>
          <w:szCs w:val="20"/>
        </w:rPr>
        <w:t xml:space="preserve">o wartości mniejszej niż 0,5 % wartości umowy </w:t>
      </w:r>
      <w:r w:rsidR="0096448A">
        <w:rPr>
          <w:rFonts w:ascii="Arial" w:hAnsi="Arial" w:cs="Arial"/>
          <w:bCs/>
          <w:sz w:val="20"/>
          <w:szCs w:val="20"/>
        </w:rPr>
        <w:t xml:space="preserve">brutto </w:t>
      </w:r>
      <w:r w:rsidRPr="00436BAE">
        <w:rPr>
          <w:rFonts w:ascii="Arial" w:hAnsi="Arial" w:cs="Arial"/>
          <w:bCs/>
          <w:sz w:val="20"/>
          <w:szCs w:val="20"/>
        </w:rPr>
        <w:t xml:space="preserve">określonej w </w:t>
      </w:r>
      <w:r w:rsidR="00B95BA2" w:rsidRPr="00436BAE">
        <w:rPr>
          <w:rFonts w:ascii="Arial" w:hAnsi="Arial" w:cs="Arial"/>
          <w:sz w:val="20"/>
          <w:szCs w:val="20"/>
        </w:rPr>
        <w:t>§ 8</w:t>
      </w:r>
      <w:r w:rsidRPr="00436BAE">
        <w:rPr>
          <w:rFonts w:ascii="Arial" w:hAnsi="Arial" w:cs="Arial"/>
          <w:bCs/>
          <w:sz w:val="20"/>
          <w:szCs w:val="20"/>
        </w:rPr>
        <w:t xml:space="preserve"> ust. 1. Wyłączenie to nie dotyczy umów o podwykonawstwo o wartości większej niż 50 000 zł.</w:t>
      </w:r>
    </w:p>
    <w:p w14:paraId="4F6CD89F" w14:textId="77777777" w:rsidR="00436BAE" w:rsidRP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bCs/>
          <w:sz w:val="20"/>
          <w:szCs w:val="20"/>
        </w:rPr>
        <w:t xml:space="preserve">W przypadku powierzenia przez Wykonawcę realizacji robót Podwykonawcy, Wykonawca jest zobowiązany do dokonania we własnym zakresie zapłaty wynagrodzenia należnego Podwykonawcy. Termin zapłaty wynagrodzenia Podwykonawcy, przewidziany w umowie </w:t>
      </w:r>
      <w:r w:rsidR="00717A93" w:rsidRPr="00436BAE">
        <w:rPr>
          <w:rFonts w:ascii="Arial" w:hAnsi="Arial" w:cs="Arial"/>
          <w:bCs/>
          <w:sz w:val="20"/>
          <w:szCs w:val="20"/>
        </w:rPr>
        <w:t xml:space="preserve">                </w:t>
      </w:r>
      <w:r w:rsidR="00397FC8" w:rsidRPr="00436BAE">
        <w:rPr>
          <w:rFonts w:ascii="Arial" w:hAnsi="Arial" w:cs="Arial"/>
          <w:bCs/>
          <w:sz w:val="20"/>
          <w:szCs w:val="20"/>
        </w:rPr>
        <w:t xml:space="preserve">    </w:t>
      </w:r>
      <w:r w:rsidR="00717A93" w:rsidRPr="00436BAE">
        <w:rPr>
          <w:rFonts w:ascii="Arial" w:hAnsi="Arial" w:cs="Arial"/>
          <w:bCs/>
          <w:sz w:val="20"/>
          <w:szCs w:val="20"/>
        </w:rPr>
        <w:t xml:space="preserve"> </w:t>
      </w:r>
      <w:r w:rsidRPr="00436BAE">
        <w:rPr>
          <w:rFonts w:ascii="Arial" w:hAnsi="Arial" w:cs="Arial"/>
          <w:bCs/>
          <w:sz w:val="20"/>
          <w:szCs w:val="20"/>
        </w:rPr>
        <w:t>o podwykonawstwo,  nie może być dłuższy niż 30 dni od dnia doręczenia wykonawcy faktury lub rachunku, potwierdzających wykonanie zleconych robót, dostaw, usług.</w:t>
      </w:r>
    </w:p>
    <w:p w14:paraId="34766572" w14:textId="77777777" w:rsidR="00436BAE" w:rsidRP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sz w:val="20"/>
          <w:szCs w:val="20"/>
        </w:rPr>
        <w:t xml:space="preserve">Wykonawca zobowiązuje się </w:t>
      </w:r>
      <w:r w:rsidRPr="00436BAE">
        <w:rPr>
          <w:rFonts w:ascii="Arial" w:hAnsi="Arial" w:cs="Arial"/>
          <w:kern w:val="0"/>
          <w:sz w:val="20"/>
          <w:szCs w:val="20"/>
          <w:lang w:eastAsia="pl-PL"/>
        </w:rPr>
        <w:t xml:space="preserve">do faktury wystawionej na podstawie protokołu odbioru robót,  załączyć zestawienie kwot umówionych wynagrodzeń wszystkich zgłoszonych podwykonawców lub dalszych wraz z dowodami zapłaty wynagrodzenia podwykonawcom lub dalszym podwykonawcom za wykonane przez nich roboty/dostawy/usługi odebrane przez Zamawiającego. Dowodem zapłaty będzie potwierdzona za zgodność z oryginałem kopia przelewu wraz </w:t>
      </w:r>
      <w:r w:rsidR="00397FC8" w:rsidRPr="00436BAE">
        <w:rPr>
          <w:rFonts w:ascii="Arial" w:hAnsi="Arial" w:cs="Arial"/>
          <w:kern w:val="0"/>
          <w:sz w:val="20"/>
          <w:szCs w:val="20"/>
          <w:lang w:eastAsia="pl-PL"/>
        </w:rPr>
        <w:t xml:space="preserve">  </w:t>
      </w:r>
      <w:r w:rsidRPr="00436BAE">
        <w:rPr>
          <w:rFonts w:ascii="Arial" w:hAnsi="Arial" w:cs="Arial"/>
          <w:kern w:val="0"/>
          <w:sz w:val="20"/>
          <w:szCs w:val="20"/>
          <w:lang w:eastAsia="pl-PL"/>
        </w:rPr>
        <w:t>z potwierdzoną za zgodność z oryginałem fakturą stanowiącą podstawę zapłaty.</w:t>
      </w:r>
    </w:p>
    <w:p w14:paraId="523603D0" w14:textId="0FE43989" w:rsidR="00A76E08" w:rsidRPr="00B4537C" w:rsidRDefault="00F15110" w:rsidP="00A76E08">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sz w:val="20"/>
          <w:szCs w:val="20"/>
        </w:rPr>
        <w:t xml:space="preserve">W przypadku braku  dokumentów, o których mowa w ust. 13, </w:t>
      </w:r>
      <w:r w:rsidRPr="00436BAE">
        <w:rPr>
          <w:rFonts w:ascii="Arial" w:hAnsi="Arial" w:cs="Arial"/>
          <w:bCs/>
          <w:sz w:val="20"/>
          <w:szCs w:val="20"/>
        </w:rPr>
        <w:t xml:space="preserve">Zamawiający dokona bezpośredniej zapłaty wymagalnego wynagrodzenia przysługującego podwykonawcy lub dalszemu podwykonawcy, który zawarł zaakceptowaną przez Zamawiającego  umowę, której przedmiotem są roboty budowlane, lub który zawarł przedłożoną Zamawiającemu umowę, które przedmiotem są dostawy lub usługi, </w:t>
      </w:r>
      <w:r w:rsidRPr="00436BAE">
        <w:rPr>
          <w:rFonts w:ascii="Arial" w:hAnsi="Arial" w:cs="Arial"/>
          <w:sz w:val="20"/>
          <w:szCs w:val="20"/>
        </w:rPr>
        <w:t>potrącając kwotę zapłaty z wynagrodzenia należnego Wykonawcy, na co Wykonawca wyraża niniejszym zgodę.</w:t>
      </w:r>
    </w:p>
    <w:p w14:paraId="37CC86C4" w14:textId="52B68B4D" w:rsid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sz w:val="20"/>
          <w:szCs w:val="20"/>
        </w:rPr>
        <w:t xml:space="preserve">Postanowienie ust. 13 nie znajduje zastosowania w przypadku braku zlecenia przez Wykonawcę podwykonawcom jakichkolwiek robót, dostaw, usług podlegających rozliczeniu zgodnie z umową. W takiej sytuacji, Wykonawca zobowiązany jest doręczyć Zamawiającemu </w:t>
      </w:r>
      <w:r w:rsidR="00A76E08">
        <w:rPr>
          <w:rFonts w:ascii="Arial" w:hAnsi="Arial" w:cs="Arial"/>
          <w:sz w:val="20"/>
          <w:szCs w:val="20"/>
        </w:rPr>
        <w:t xml:space="preserve">wraz z fakturą końcową zgodnie z </w:t>
      </w:r>
      <w:r w:rsidRPr="00436BAE">
        <w:rPr>
          <w:rFonts w:ascii="Arial" w:hAnsi="Arial" w:cs="Arial"/>
          <w:sz w:val="20"/>
          <w:szCs w:val="20"/>
        </w:rPr>
        <w:t>ust. 1</w:t>
      </w:r>
      <w:r w:rsidR="00A76E08">
        <w:rPr>
          <w:rFonts w:ascii="Arial" w:hAnsi="Arial" w:cs="Arial"/>
          <w:sz w:val="20"/>
          <w:szCs w:val="20"/>
        </w:rPr>
        <w:t>4</w:t>
      </w:r>
      <w:r w:rsidRPr="00436BAE">
        <w:rPr>
          <w:rFonts w:ascii="Arial" w:hAnsi="Arial" w:cs="Arial"/>
          <w:sz w:val="20"/>
          <w:szCs w:val="20"/>
        </w:rPr>
        <w:t xml:space="preserve"> oświadczenie o braku powierzenia podwykonawcom w jakiejkolwiek części rozliczanych robót.</w:t>
      </w:r>
    </w:p>
    <w:p w14:paraId="7F783F0E" w14:textId="780F6563" w:rsid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sz w:val="20"/>
          <w:szCs w:val="20"/>
        </w:rPr>
        <w:t xml:space="preserve">Wynagrodzenie, o którym mowa w ust. 14, dotyczy wyłącznie należności powstałych po zaakceptowaniu przez </w:t>
      </w:r>
      <w:r w:rsidR="0096448A">
        <w:rPr>
          <w:rFonts w:ascii="Arial" w:hAnsi="Arial" w:cs="Arial"/>
          <w:sz w:val="20"/>
          <w:szCs w:val="20"/>
        </w:rPr>
        <w:t>Z</w:t>
      </w:r>
      <w:r w:rsidRPr="00436BAE">
        <w:rPr>
          <w:rFonts w:ascii="Arial" w:hAnsi="Arial" w:cs="Arial"/>
          <w:sz w:val="20"/>
          <w:szCs w:val="20"/>
        </w:rPr>
        <w:t>amawiającego umowy o podwykonawstwo, lub dalsze podwykonawstwo której przedmiotem są roboty budowlane, lub po zaakceptowaniu przez Zamawiającego umowy</w:t>
      </w:r>
      <w:r w:rsidR="00E05B37" w:rsidRPr="00436BAE">
        <w:rPr>
          <w:rFonts w:ascii="Arial" w:hAnsi="Arial" w:cs="Arial"/>
          <w:sz w:val="20"/>
          <w:szCs w:val="20"/>
        </w:rPr>
        <w:t xml:space="preserve">    </w:t>
      </w:r>
      <w:r w:rsidRPr="00436BAE">
        <w:rPr>
          <w:rFonts w:ascii="Arial" w:hAnsi="Arial" w:cs="Arial"/>
          <w:sz w:val="20"/>
          <w:szCs w:val="20"/>
        </w:rPr>
        <w:t xml:space="preserve"> </w:t>
      </w:r>
      <w:r w:rsidR="00436BAE">
        <w:rPr>
          <w:rFonts w:ascii="Arial" w:hAnsi="Arial" w:cs="Arial"/>
          <w:sz w:val="20"/>
          <w:szCs w:val="20"/>
        </w:rPr>
        <w:t xml:space="preserve">    </w:t>
      </w:r>
      <w:r w:rsidRPr="00436BAE">
        <w:rPr>
          <w:rFonts w:ascii="Arial" w:hAnsi="Arial" w:cs="Arial"/>
          <w:sz w:val="20"/>
          <w:szCs w:val="20"/>
        </w:rPr>
        <w:t>o podwykonawstwo lub dalsze podwykonawstwo której przedmiotem są dostawy lub usługi.</w:t>
      </w:r>
    </w:p>
    <w:p w14:paraId="16495B52" w14:textId="77777777" w:rsid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sz w:val="20"/>
          <w:szCs w:val="20"/>
        </w:rPr>
        <w:t>Bezpośrednia zapłata obejmuje wyłącznie należne wynagrodzenie, bez odsetek, należnych podwykonawcy lub dalszemu podwykonawcy. Wysokość wynagrodzenia podwykonawcy (dalszego podwykonawcy) nie może być większa niż wynagrodzenie Wykonawcy wynikające</w:t>
      </w:r>
      <w:r w:rsidR="00397FC8" w:rsidRPr="00436BAE">
        <w:rPr>
          <w:rFonts w:ascii="Arial" w:hAnsi="Arial" w:cs="Arial"/>
          <w:sz w:val="20"/>
          <w:szCs w:val="20"/>
        </w:rPr>
        <w:t xml:space="preserve"> </w:t>
      </w:r>
      <w:r w:rsidRPr="00436BAE">
        <w:rPr>
          <w:rFonts w:ascii="Arial" w:hAnsi="Arial" w:cs="Arial"/>
          <w:sz w:val="20"/>
          <w:szCs w:val="20"/>
        </w:rPr>
        <w:t xml:space="preserve">z umowy pomiędzy Zamawiającym a Wykonawcą, ani nie może być też większa od kwot wynagrodzenia za </w:t>
      </w:r>
      <w:r w:rsidRPr="00436BAE">
        <w:rPr>
          <w:rFonts w:ascii="Arial" w:hAnsi="Arial" w:cs="Arial"/>
          <w:sz w:val="20"/>
          <w:szCs w:val="20"/>
        </w:rPr>
        <w:lastRenderedPageBreak/>
        <w:t>poszczególne zakresy robót wynikające z harmonogramu rzeczowo-finansowego, a także nie obejmuje odsetek należnych podwykonawcy lub dalszemu podwykonawcy.</w:t>
      </w:r>
    </w:p>
    <w:p w14:paraId="3C8FFE37" w14:textId="77777777" w:rsidR="00436BAE" w:rsidRP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bCs/>
          <w:sz w:val="20"/>
          <w:szCs w:val="20"/>
        </w:rPr>
        <w:t>Zamawiający przed dokonaniem bezpośredniej zapłaty, wyznaczy Wykonawcy 7 dniowy termin na zgłoszenie pisemnych uwag, licząc od dnia doręczenia informacji.</w:t>
      </w:r>
    </w:p>
    <w:p w14:paraId="6416CC72" w14:textId="77777777" w:rsidR="00436BAE" w:rsidRP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bCs/>
          <w:sz w:val="20"/>
          <w:szCs w:val="20"/>
        </w:rPr>
        <w:t>Wykonanie prac w podwykonawstwie nie zwalnia Wykonawcy z odpowiedzialności za wykonanie obowiązków wynikających z Umowy i obowiązujących przepisów prawa. Wykonawca odpowiada za działania i zaniechania Podwykonawców jak za własne.</w:t>
      </w:r>
    </w:p>
    <w:p w14:paraId="20A77CF8" w14:textId="77777777" w:rsidR="00436BAE" w:rsidRP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iCs/>
          <w:sz w:val="20"/>
          <w:szCs w:val="20"/>
        </w:rPr>
        <w:t>Zamawiający</w:t>
      </w:r>
      <w:r w:rsidRPr="00436BAE">
        <w:rPr>
          <w:rFonts w:ascii="Arial" w:hAnsi="Arial" w:cs="Arial"/>
          <w:sz w:val="20"/>
          <w:szCs w:val="20"/>
        </w:rPr>
        <w:t xml:space="preserve"> będzie kontrolował rozliczenia finansowe </w:t>
      </w:r>
      <w:r w:rsidRPr="00436BAE">
        <w:rPr>
          <w:rFonts w:ascii="Arial" w:hAnsi="Arial" w:cs="Arial"/>
          <w:iCs/>
          <w:sz w:val="20"/>
          <w:szCs w:val="20"/>
        </w:rPr>
        <w:t>Wykonawcy</w:t>
      </w:r>
      <w:r w:rsidRPr="00436BAE">
        <w:rPr>
          <w:rFonts w:ascii="Arial" w:hAnsi="Arial" w:cs="Arial"/>
          <w:sz w:val="20"/>
          <w:szCs w:val="20"/>
        </w:rPr>
        <w:t xml:space="preserve"> z Podwykonawcami,</w:t>
      </w:r>
      <w:r w:rsidR="00E05B37" w:rsidRPr="00436BAE">
        <w:rPr>
          <w:rFonts w:ascii="Arial" w:hAnsi="Arial" w:cs="Arial"/>
          <w:sz w:val="20"/>
          <w:szCs w:val="20"/>
        </w:rPr>
        <w:t xml:space="preserve"> </w:t>
      </w:r>
      <w:r w:rsidRPr="00436BAE">
        <w:rPr>
          <w:rFonts w:ascii="Arial" w:hAnsi="Arial" w:cs="Arial"/>
          <w:sz w:val="20"/>
          <w:szCs w:val="20"/>
        </w:rPr>
        <w:t xml:space="preserve">o których mowa w ust. 12. </w:t>
      </w:r>
      <w:r w:rsidRPr="00436BAE">
        <w:rPr>
          <w:rFonts w:ascii="Arial" w:hAnsi="Arial" w:cs="Arial"/>
          <w:iCs/>
          <w:sz w:val="20"/>
          <w:szCs w:val="20"/>
        </w:rPr>
        <w:t>Wykonawca</w:t>
      </w:r>
      <w:r w:rsidRPr="00436BAE">
        <w:rPr>
          <w:rFonts w:ascii="Arial" w:hAnsi="Arial" w:cs="Arial"/>
          <w:sz w:val="20"/>
          <w:szCs w:val="20"/>
        </w:rPr>
        <w:t xml:space="preserve"> zobowiązany </w:t>
      </w:r>
      <w:r w:rsidRPr="00436BAE">
        <w:rPr>
          <w:rFonts w:ascii="Arial" w:hAnsi="Arial" w:cs="Arial"/>
          <w:color w:val="000000"/>
          <w:sz w:val="20"/>
          <w:szCs w:val="20"/>
        </w:rPr>
        <w:t>jest dołączyć do wystawianych faktur wykaz podwykonawców z podaniem kwot należnych im z tytułu zawartych umów i kwot już zapłaconych (bez względu na to, czy podwykonawcy wystawili już swoje faktury).</w:t>
      </w:r>
      <w:r w:rsidR="00436BAE">
        <w:rPr>
          <w:rFonts w:ascii="Arial" w:hAnsi="Arial" w:cs="Arial"/>
          <w:color w:val="000000"/>
          <w:sz w:val="20"/>
          <w:szCs w:val="20"/>
        </w:rPr>
        <w:t>\</w:t>
      </w:r>
    </w:p>
    <w:p w14:paraId="51F457EB" w14:textId="623E4C94" w:rsid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sz w:val="20"/>
          <w:szCs w:val="20"/>
        </w:rPr>
        <w:t xml:space="preserve">Konieczność </w:t>
      </w:r>
      <w:r w:rsidRPr="00436BAE">
        <w:rPr>
          <w:rFonts w:ascii="Arial" w:hAnsi="Arial" w:cs="Arial"/>
          <w:color w:val="000000"/>
          <w:sz w:val="20"/>
          <w:szCs w:val="20"/>
        </w:rPr>
        <w:t xml:space="preserve">co najmniej trzykrotnego </w:t>
      </w:r>
      <w:r w:rsidRPr="00436BAE">
        <w:rPr>
          <w:rFonts w:ascii="Arial" w:hAnsi="Arial" w:cs="Arial"/>
          <w:sz w:val="20"/>
          <w:szCs w:val="20"/>
        </w:rPr>
        <w:t xml:space="preserve">dokonywania bezpośredniej zapłaty podwykonawcy lub dalszemu podwykonawcy, lub konieczność dokonania bezpośrednich zapłat na sumę większą niż 5 % wartości umowy </w:t>
      </w:r>
      <w:r w:rsidR="0096448A">
        <w:rPr>
          <w:rFonts w:ascii="Arial" w:hAnsi="Arial" w:cs="Arial"/>
          <w:sz w:val="20"/>
          <w:szCs w:val="20"/>
        </w:rPr>
        <w:t xml:space="preserve">brutto </w:t>
      </w:r>
      <w:r w:rsidRPr="00436BAE">
        <w:rPr>
          <w:rFonts w:ascii="Arial" w:hAnsi="Arial" w:cs="Arial"/>
          <w:sz w:val="20"/>
          <w:szCs w:val="20"/>
        </w:rPr>
        <w:t xml:space="preserve">określonej w § </w:t>
      </w:r>
      <w:r w:rsidR="0054296C" w:rsidRPr="00436BAE">
        <w:rPr>
          <w:rFonts w:ascii="Arial" w:hAnsi="Arial" w:cs="Arial"/>
          <w:sz w:val="20"/>
          <w:szCs w:val="20"/>
        </w:rPr>
        <w:t>8</w:t>
      </w:r>
      <w:r w:rsidR="0096448A">
        <w:rPr>
          <w:rFonts w:ascii="Arial" w:hAnsi="Arial" w:cs="Arial"/>
          <w:sz w:val="20"/>
          <w:szCs w:val="20"/>
        </w:rPr>
        <w:t xml:space="preserve"> ust. 1</w:t>
      </w:r>
      <w:r w:rsidRPr="00436BAE">
        <w:rPr>
          <w:rFonts w:ascii="Arial" w:hAnsi="Arial" w:cs="Arial"/>
          <w:sz w:val="20"/>
          <w:szCs w:val="20"/>
        </w:rPr>
        <w:t>, stanowi podstawę do odstąpienia od umowy przez Zamawiającego</w:t>
      </w:r>
      <w:r w:rsidR="00E05B37" w:rsidRPr="00436BAE">
        <w:rPr>
          <w:rFonts w:ascii="Arial" w:hAnsi="Arial" w:cs="Arial"/>
          <w:sz w:val="20"/>
          <w:szCs w:val="20"/>
        </w:rPr>
        <w:t>.</w:t>
      </w:r>
    </w:p>
    <w:p w14:paraId="3E20B59A" w14:textId="2FF4808C" w:rsidR="00F15110" w:rsidRPr="00436BAE" w:rsidRDefault="00F15110" w:rsidP="00436BAE">
      <w:pPr>
        <w:pStyle w:val="Akapitzlist"/>
        <w:widowControl/>
        <w:numPr>
          <w:ilvl w:val="2"/>
          <w:numId w:val="15"/>
        </w:numPr>
        <w:autoSpaceDN w:val="0"/>
        <w:spacing w:after="0" w:line="240" w:lineRule="auto"/>
        <w:ind w:left="357" w:hanging="357"/>
        <w:jc w:val="both"/>
        <w:textAlignment w:val="baseline"/>
        <w:rPr>
          <w:rFonts w:ascii="Arial" w:hAnsi="Arial" w:cs="Arial"/>
          <w:sz w:val="20"/>
          <w:szCs w:val="20"/>
        </w:rPr>
      </w:pPr>
      <w:r w:rsidRPr="00436BAE">
        <w:rPr>
          <w:rFonts w:ascii="Arial" w:hAnsi="Arial" w:cs="Arial"/>
          <w:color w:val="000000"/>
          <w:sz w:val="20"/>
          <w:szCs w:val="20"/>
        </w:rPr>
        <w:t>Postanowienia dotyczące Podwykonawców maja zastosowanie również do dalszych podwykonawców.</w:t>
      </w:r>
    </w:p>
    <w:p w14:paraId="07E3B42F" w14:textId="77777777" w:rsidR="00E1190B" w:rsidRPr="00424D12" w:rsidRDefault="00E1190B" w:rsidP="00424D12">
      <w:pPr>
        <w:pStyle w:val="Nagwek1"/>
        <w:numPr>
          <w:ilvl w:val="0"/>
          <w:numId w:val="0"/>
        </w:numPr>
        <w:ind w:left="420" w:right="238" w:hanging="420"/>
        <w:rPr>
          <w:rFonts w:ascii="Arial" w:hAnsi="Arial" w:cs="Arial"/>
          <w:sz w:val="18"/>
          <w:szCs w:val="18"/>
        </w:rPr>
      </w:pPr>
    </w:p>
    <w:p w14:paraId="45841D61" w14:textId="77777777" w:rsidR="00E1190B" w:rsidRDefault="00F15110" w:rsidP="00E1190B">
      <w:pPr>
        <w:pStyle w:val="Nagwek1"/>
        <w:numPr>
          <w:ilvl w:val="0"/>
          <w:numId w:val="0"/>
        </w:numPr>
        <w:ind w:left="421" w:right="236" w:hanging="421"/>
        <w:rPr>
          <w:rFonts w:ascii="Arial" w:hAnsi="Arial" w:cs="Arial"/>
          <w:sz w:val="20"/>
          <w:szCs w:val="20"/>
        </w:rPr>
      </w:pPr>
      <w:r w:rsidRPr="00F15110">
        <w:rPr>
          <w:rFonts w:ascii="Arial" w:hAnsi="Arial" w:cs="Arial"/>
          <w:sz w:val="20"/>
          <w:szCs w:val="20"/>
        </w:rPr>
        <w:t>§ 7</w:t>
      </w:r>
    </w:p>
    <w:p w14:paraId="7867F5D1" w14:textId="77777777" w:rsidR="00F15110" w:rsidRDefault="00F15110" w:rsidP="00E1190B">
      <w:pPr>
        <w:pStyle w:val="Nagwek1"/>
        <w:numPr>
          <w:ilvl w:val="0"/>
          <w:numId w:val="0"/>
        </w:numPr>
        <w:ind w:left="421" w:right="236" w:hanging="421"/>
        <w:rPr>
          <w:rFonts w:ascii="Arial" w:hAnsi="Arial" w:cs="Arial"/>
          <w:sz w:val="20"/>
          <w:szCs w:val="20"/>
        </w:rPr>
      </w:pPr>
      <w:r w:rsidRPr="00F15110">
        <w:rPr>
          <w:rFonts w:ascii="Arial" w:hAnsi="Arial" w:cs="Arial"/>
          <w:sz w:val="20"/>
          <w:szCs w:val="20"/>
        </w:rPr>
        <w:t xml:space="preserve">Materiały i wyroby budowlane </w:t>
      </w:r>
    </w:p>
    <w:p w14:paraId="474E3C20" w14:textId="77777777" w:rsidR="00424D12" w:rsidRPr="00424D12" w:rsidRDefault="00424D12" w:rsidP="00424D12">
      <w:pPr>
        <w:rPr>
          <w:rFonts w:ascii="Arial" w:hAnsi="Arial" w:cs="Arial"/>
          <w:sz w:val="20"/>
          <w:szCs w:val="20"/>
        </w:rPr>
      </w:pPr>
    </w:p>
    <w:p w14:paraId="51303ABB" w14:textId="2B615F61" w:rsidR="00397FC8" w:rsidRDefault="00F15110" w:rsidP="00823569">
      <w:pPr>
        <w:pStyle w:val="Akapitzlist"/>
        <w:widowControl/>
        <w:numPr>
          <w:ilvl w:val="0"/>
          <w:numId w:val="16"/>
        </w:numPr>
        <w:autoSpaceDN w:val="0"/>
        <w:spacing w:after="0" w:line="240" w:lineRule="auto"/>
        <w:ind w:left="357" w:hanging="357"/>
        <w:jc w:val="both"/>
        <w:textAlignment w:val="baseline"/>
        <w:rPr>
          <w:rFonts w:ascii="Arial" w:hAnsi="Arial" w:cs="Arial"/>
          <w:sz w:val="20"/>
          <w:szCs w:val="20"/>
        </w:rPr>
      </w:pPr>
      <w:r w:rsidRPr="00F15110">
        <w:rPr>
          <w:rFonts w:ascii="Arial" w:hAnsi="Arial" w:cs="Arial"/>
          <w:sz w:val="20"/>
          <w:szCs w:val="20"/>
        </w:rPr>
        <w:t>Wszystkie prace i roboty budowlane, będące przedmiotem Umowy, zostaną wykonane przez Wykonawcę z materiałów i wyrobów budowlanych dostarczonych przez Wykonawcę na jego koszt, odpowiadających wymogom dokumentacji projektowej, SWZ, obowiązującym normom</w:t>
      </w:r>
      <w:r w:rsidR="00F72010">
        <w:rPr>
          <w:rFonts w:ascii="Arial" w:hAnsi="Arial" w:cs="Arial"/>
          <w:sz w:val="20"/>
          <w:szCs w:val="20"/>
        </w:rPr>
        <w:t xml:space="preserve"> </w:t>
      </w:r>
      <w:r w:rsidRPr="00F15110">
        <w:rPr>
          <w:rFonts w:ascii="Arial" w:hAnsi="Arial" w:cs="Arial"/>
          <w:sz w:val="20"/>
          <w:szCs w:val="20"/>
        </w:rPr>
        <w:t xml:space="preserve"> i wymogom wyrobów, dopuszczonych do obrotu gospodarczego i stosowania w budownictwie</w:t>
      </w:r>
      <w:r w:rsidRPr="00F15110">
        <w:rPr>
          <w:rFonts w:ascii="Arial" w:hAnsi="Arial" w:cs="Arial"/>
          <w:sz w:val="20"/>
          <w:szCs w:val="20"/>
          <w:lang w:eastAsia="pl-PL"/>
        </w:rPr>
        <w:t>.</w:t>
      </w:r>
      <w:r w:rsidR="00F72010">
        <w:rPr>
          <w:rFonts w:ascii="Arial" w:hAnsi="Arial" w:cs="Arial"/>
          <w:sz w:val="20"/>
          <w:szCs w:val="20"/>
          <w:lang w:eastAsia="pl-PL"/>
        </w:rPr>
        <w:t xml:space="preserve"> </w:t>
      </w:r>
      <w:r w:rsidRPr="00F15110">
        <w:rPr>
          <w:rFonts w:ascii="Arial" w:hAnsi="Arial" w:cs="Arial"/>
          <w:sz w:val="20"/>
          <w:szCs w:val="20"/>
          <w:lang w:eastAsia="pl-PL"/>
        </w:rPr>
        <w:t xml:space="preserve"> </w:t>
      </w:r>
      <w:r w:rsidRPr="00F15110">
        <w:rPr>
          <w:rFonts w:ascii="Arial" w:hAnsi="Arial" w:cs="Arial"/>
          <w:sz w:val="20"/>
          <w:szCs w:val="20"/>
        </w:rPr>
        <w:t>Do wykonania zamówienia Wykonawca zobowiązany jest użyć materiałów i urządzeń nowych,</w:t>
      </w:r>
      <w:r w:rsidR="00F72010">
        <w:rPr>
          <w:rFonts w:ascii="Arial" w:hAnsi="Arial" w:cs="Arial"/>
          <w:sz w:val="20"/>
          <w:szCs w:val="20"/>
        </w:rPr>
        <w:t xml:space="preserve"> </w:t>
      </w:r>
      <w:r w:rsidRPr="00F15110">
        <w:rPr>
          <w:rFonts w:ascii="Arial" w:hAnsi="Arial" w:cs="Arial"/>
          <w:sz w:val="20"/>
          <w:szCs w:val="20"/>
        </w:rPr>
        <w:t>w gatunku I</w:t>
      </w:r>
      <w:r w:rsidR="0096448A">
        <w:rPr>
          <w:rFonts w:ascii="Arial" w:hAnsi="Arial" w:cs="Arial"/>
          <w:sz w:val="20"/>
          <w:szCs w:val="20"/>
        </w:rPr>
        <w:t xml:space="preserve"> </w:t>
      </w:r>
      <w:r w:rsidR="0096448A" w:rsidRPr="0096448A">
        <w:rPr>
          <w:rFonts w:ascii="Arial" w:hAnsi="Arial" w:cs="Arial"/>
          <w:sz w:val="20"/>
          <w:szCs w:val="20"/>
        </w:rPr>
        <w:t>(pierwszym)</w:t>
      </w:r>
      <w:r w:rsidRPr="0096448A">
        <w:rPr>
          <w:rFonts w:ascii="Arial" w:hAnsi="Arial" w:cs="Arial"/>
          <w:sz w:val="20"/>
          <w:szCs w:val="20"/>
        </w:rPr>
        <w:t>,</w:t>
      </w:r>
      <w:r w:rsidR="0096448A">
        <w:rPr>
          <w:rFonts w:ascii="Arial" w:hAnsi="Arial" w:cs="Arial"/>
          <w:sz w:val="20"/>
          <w:szCs w:val="20"/>
        </w:rPr>
        <w:t xml:space="preserve"> </w:t>
      </w:r>
      <w:r w:rsidRPr="0096448A">
        <w:rPr>
          <w:rFonts w:ascii="Arial" w:hAnsi="Arial" w:cs="Arial"/>
          <w:sz w:val="20"/>
          <w:szCs w:val="20"/>
        </w:rPr>
        <w:t>zakupionych u producentów gwarantujących najwyższą jakość, o</w:t>
      </w:r>
      <w:r w:rsidR="00F72010" w:rsidRPr="0096448A">
        <w:rPr>
          <w:rFonts w:ascii="Arial" w:hAnsi="Arial" w:cs="Arial"/>
          <w:sz w:val="20"/>
          <w:szCs w:val="20"/>
        </w:rPr>
        <w:t xml:space="preserve"> </w:t>
      </w:r>
      <w:r w:rsidRPr="0096448A">
        <w:rPr>
          <w:rFonts w:ascii="Arial" w:hAnsi="Arial" w:cs="Arial"/>
          <w:sz w:val="20"/>
          <w:szCs w:val="20"/>
        </w:rPr>
        <w:t>parametrach technicznych</w:t>
      </w:r>
      <w:r w:rsidR="00397FC8" w:rsidRPr="0096448A">
        <w:rPr>
          <w:rFonts w:ascii="Arial" w:hAnsi="Arial" w:cs="Arial"/>
          <w:sz w:val="20"/>
          <w:szCs w:val="20"/>
        </w:rPr>
        <w:t xml:space="preserve"> </w:t>
      </w:r>
      <w:r w:rsidRPr="00F15110">
        <w:rPr>
          <w:rFonts w:ascii="Arial" w:hAnsi="Arial" w:cs="Arial"/>
          <w:sz w:val="20"/>
          <w:szCs w:val="20"/>
        </w:rPr>
        <w:t>i jakościowych nie gorszych niż określone w</w:t>
      </w:r>
      <w:r w:rsidR="00F72010">
        <w:rPr>
          <w:rFonts w:ascii="Arial" w:hAnsi="Arial" w:cs="Arial"/>
          <w:sz w:val="20"/>
          <w:szCs w:val="20"/>
        </w:rPr>
        <w:t xml:space="preserve"> </w:t>
      </w:r>
      <w:r w:rsidRPr="00F15110">
        <w:rPr>
          <w:rFonts w:ascii="Arial" w:hAnsi="Arial" w:cs="Arial"/>
          <w:sz w:val="20"/>
          <w:szCs w:val="20"/>
        </w:rPr>
        <w:t>specyfikacji technicznej i dokumentacji projektowej, odpowiadających wymaganiom Polskiej Normy przenoszących normy europejskie lub normy innych państw członkowskich Europejskiego Obszaru Gospodarczego, przenoszących te normy.</w:t>
      </w:r>
      <w:r w:rsidR="0096448A">
        <w:rPr>
          <w:rFonts w:ascii="Arial" w:hAnsi="Arial" w:cs="Arial"/>
          <w:sz w:val="20"/>
          <w:szCs w:val="20"/>
        </w:rPr>
        <w:t xml:space="preserve"> </w:t>
      </w:r>
      <w:r w:rsidRPr="00F15110">
        <w:rPr>
          <w:rFonts w:ascii="Arial" w:hAnsi="Arial" w:cs="Arial"/>
          <w:sz w:val="20"/>
          <w:szCs w:val="20"/>
        </w:rPr>
        <w:t xml:space="preserve">W przypadku braku Polskich Norm przenoszących normy europejskie lub normy inny państw członkowskich EOG, należy uwzględnić normy określone w specyfikacji technicznej i dokumentacji projektowej. </w:t>
      </w:r>
      <w:r w:rsidRPr="0054296C">
        <w:rPr>
          <w:rFonts w:ascii="Arial" w:hAnsi="Arial" w:cs="Arial"/>
          <w:sz w:val="20"/>
          <w:szCs w:val="20"/>
        </w:rPr>
        <w:t>Wykonawca ma obowiązek posiadać w stosunku do użytych materiałów dokumenty zezwalające na ich stosowanie w budownictwie (atesty, certyfikaty, deklaracje zgodności, świadectwa jakości).</w:t>
      </w:r>
    </w:p>
    <w:p w14:paraId="7DA2D9A9" w14:textId="6E904997" w:rsidR="00397FC8" w:rsidRPr="0054296C" w:rsidRDefault="00F15110" w:rsidP="00823569">
      <w:pPr>
        <w:pStyle w:val="Akapitzlist"/>
        <w:widowControl/>
        <w:numPr>
          <w:ilvl w:val="0"/>
          <w:numId w:val="16"/>
        </w:numPr>
        <w:autoSpaceDN w:val="0"/>
        <w:spacing w:after="0" w:line="240" w:lineRule="auto"/>
        <w:ind w:left="357" w:hanging="357"/>
        <w:jc w:val="both"/>
        <w:textAlignment w:val="baseline"/>
        <w:rPr>
          <w:rFonts w:ascii="Arial" w:hAnsi="Arial" w:cs="Arial"/>
          <w:sz w:val="20"/>
          <w:szCs w:val="20"/>
        </w:rPr>
      </w:pPr>
      <w:r w:rsidRPr="0054296C">
        <w:rPr>
          <w:rFonts w:ascii="Arial" w:hAnsi="Arial" w:cs="Arial"/>
          <w:sz w:val="20"/>
          <w:szCs w:val="20"/>
        </w:rPr>
        <w:t>Na każde żądanie przedstawicieli Zamawiającego,</w:t>
      </w:r>
      <w:r w:rsidR="0054296C">
        <w:rPr>
          <w:rFonts w:ascii="Arial" w:hAnsi="Arial" w:cs="Arial"/>
          <w:sz w:val="20"/>
          <w:szCs w:val="20"/>
        </w:rPr>
        <w:t xml:space="preserve"> Inspektora Nadzoru,</w:t>
      </w:r>
      <w:r w:rsidRPr="0054296C">
        <w:rPr>
          <w:rFonts w:ascii="Arial" w:hAnsi="Arial" w:cs="Arial"/>
          <w:sz w:val="20"/>
          <w:szCs w:val="20"/>
        </w:rPr>
        <w:t xml:space="preserve"> Wykonawca zobowiązany jest okazać stosowne dokumenty, co do zgodności wbudowanych materiałów i urządzeń  z Polską Normą lub z aprobatą</w:t>
      </w:r>
      <w:r w:rsidRPr="0054296C">
        <w:rPr>
          <w:rFonts w:ascii="Arial" w:hAnsi="Arial" w:cs="Arial"/>
          <w:spacing w:val="-5"/>
          <w:sz w:val="20"/>
          <w:szCs w:val="20"/>
        </w:rPr>
        <w:t xml:space="preserve"> </w:t>
      </w:r>
      <w:r w:rsidRPr="0054296C">
        <w:rPr>
          <w:rFonts w:ascii="Arial" w:hAnsi="Arial" w:cs="Arial"/>
          <w:sz w:val="20"/>
          <w:szCs w:val="20"/>
        </w:rPr>
        <w:t>techniczną.</w:t>
      </w:r>
    </w:p>
    <w:p w14:paraId="7C5EB5AF" w14:textId="77777777" w:rsidR="00397FC8" w:rsidRDefault="00F15110" w:rsidP="00823569">
      <w:pPr>
        <w:pStyle w:val="Akapitzlist"/>
        <w:widowControl/>
        <w:numPr>
          <w:ilvl w:val="0"/>
          <w:numId w:val="16"/>
        </w:numPr>
        <w:autoSpaceDN w:val="0"/>
        <w:spacing w:after="0" w:line="240" w:lineRule="auto"/>
        <w:ind w:left="357" w:hanging="357"/>
        <w:jc w:val="both"/>
        <w:textAlignment w:val="baseline"/>
        <w:rPr>
          <w:rFonts w:ascii="Arial" w:hAnsi="Arial" w:cs="Arial"/>
          <w:sz w:val="20"/>
          <w:szCs w:val="20"/>
        </w:rPr>
      </w:pPr>
      <w:r w:rsidRPr="00397FC8">
        <w:rPr>
          <w:rFonts w:ascii="Arial" w:hAnsi="Arial" w:cs="Arial"/>
          <w:sz w:val="20"/>
          <w:szCs w:val="20"/>
        </w:rPr>
        <w:t xml:space="preserve">Wykonawca zapewni potrzebne oprzyrządowanie, pracowników, materiały, surowce i sprzęt, niezbędny do zbadania </w:t>
      </w:r>
      <w:r w:rsidRPr="00397FC8">
        <w:rPr>
          <w:rFonts w:ascii="Arial" w:hAnsi="Arial" w:cs="Arial"/>
          <w:b/>
          <w:sz w:val="20"/>
          <w:szCs w:val="20"/>
        </w:rPr>
        <w:t xml:space="preserve">- </w:t>
      </w:r>
      <w:r w:rsidRPr="00397FC8">
        <w:rPr>
          <w:rFonts w:ascii="Arial" w:hAnsi="Arial" w:cs="Arial"/>
          <w:sz w:val="20"/>
          <w:szCs w:val="20"/>
        </w:rPr>
        <w:t>na żądanie Inspektora Nadzoru - jakości wykonywanych robót a także sprawdzenia np. ciężaru lub jakości użytych materiałów lub wyrobów. Jeśli w wyniku przeprowadzonych badań okaże się, ze zastosowane materiały, bądź wykonanie robót jest niezgodne z Umową lub dokumentacją projektową, koszty badań obciążą Wykonawcę.</w:t>
      </w:r>
    </w:p>
    <w:p w14:paraId="546ADF53" w14:textId="2966DBBF" w:rsidR="00397FC8" w:rsidRDefault="00F15110" w:rsidP="00823569">
      <w:pPr>
        <w:pStyle w:val="Akapitzlist"/>
        <w:widowControl/>
        <w:numPr>
          <w:ilvl w:val="0"/>
          <w:numId w:val="16"/>
        </w:numPr>
        <w:autoSpaceDN w:val="0"/>
        <w:spacing w:after="0" w:line="240" w:lineRule="auto"/>
        <w:ind w:left="357" w:hanging="357"/>
        <w:jc w:val="both"/>
        <w:textAlignment w:val="baseline"/>
        <w:rPr>
          <w:rFonts w:ascii="Arial" w:hAnsi="Arial" w:cs="Arial"/>
          <w:sz w:val="20"/>
          <w:szCs w:val="20"/>
        </w:rPr>
      </w:pPr>
      <w:r w:rsidRPr="00397FC8">
        <w:rPr>
          <w:rFonts w:ascii="Arial" w:hAnsi="Arial" w:cs="Arial"/>
          <w:sz w:val="20"/>
          <w:szCs w:val="20"/>
        </w:rPr>
        <w:t>Wykonawca bez zgody Zamawiającego nie może dokonywać jakichkolwiek zmian w stosowaniu materiałów i wyrobów budowlanych określonych w dokumentacji wykonawczej. Wniosek Wykonawcy o zamianę materiałów i urządzeń na inne musi mieć pisemną akceptację</w:t>
      </w:r>
      <w:r w:rsidRPr="00397FC8">
        <w:rPr>
          <w:rFonts w:ascii="Arial" w:hAnsi="Arial" w:cs="Arial"/>
          <w:spacing w:val="-4"/>
          <w:sz w:val="20"/>
          <w:szCs w:val="20"/>
        </w:rPr>
        <w:t xml:space="preserve"> </w:t>
      </w:r>
      <w:r w:rsidRPr="00397FC8">
        <w:rPr>
          <w:rFonts w:ascii="Arial" w:hAnsi="Arial" w:cs="Arial"/>
          <w:sz w:val="20"/>
          <w:szCs w:val="20"/>
        </w:rPr>
        <w:t>Zamawiającego</w:t>
      </w:r>
      <w:r w:rsidR="0054296C">
        <w:rPr>
          <w:rFonts w:ascii="Arial" w:hAnsi="Arial" w:cs="Arial"/>
          <w:sz w:val="20"/>
          <w:szCs w:val="20"/>
        </w:rPr>
        <w:t xml:space="preserve"> i Inspektora Nadzoru</w:t>
      </w:r>
      <w:r w:rsidRPr="00397FC8">
        <w:rPr>
          <w:rFonts w:ascii="Arial" w:hAnsi="Arial" w:cs="Arial"/>
          <w:sz w:val="20"/>
          <w:szCs w:val="20"/>
        </w:rPr>
        <w:t>.</w:t>
      </w:r>
    </w:p>
    <w:p w14:paraId="12238CB1" w14:textId="60DD32F0" w:rsidR="009F4490" w:rsidRPr="00B4537C" w:rsidRDefault="00F15110" w:rsidP="009F4490">
      <w:pPr>
        <w:pStyle w:val="Akapitzlist"/>
        <w:widowControl/>
        <w:numPr>
          <w:ilvl w:val="0"/>
          <w:numId w:val="16"/>
        </w:numPr>
        <w:autoSpaceDN w:val="0"/>
        <w:spacing w:after="0" w:line="240" w:lineRule="auto"/>
        <w:ind w:left="357" w:hanging="357"/>
        <w:jc w:val="both"/>
        <w:textAlignment w:val="baseline"/>
        <w:rPr>
          <w:rFonts w:ascii="Arial" w:hAnsi="Arial" w:cs="Arial"/>
          <w:sz w:val="20"/>
          <w:szCs w:val="20"/>
        </w:rPr>
      </w:pPr>
      <w:r w:rsidRPr="00397FC8">
        <w:rPr>
          <w:rFonts w:ascii="Arial" w:hAnsi="Arial" w:cs="Arial"/>
          <w:sz w:val="20"/>
          <w:szCs w:val="20"/>
        </w:rPr>
        <w:t>Zamawiający ma prawo wstrzymać prace prowadzone niezgodnie z warunkami niniejszej Umowy, jak również odrzucić wszystkie materiały, które nie są właściwej jakości. W takim przypadku Wykonawcy nie przysługuje wynagrodzenie za prace nienależycie wykonane, w tym prace wykonane przy użyciu niewłaściwych</w:t>
      </w:r>
      <w:r w:rsidRPr="00397FC8">
        <w:rPr>
          <w:rFonts w:ascii="Arial" w:hAnsi="Arial" w:cs="Arial"/>
          <w:spacing w:val="-8"/>
          <w:sz w:val="20"/>
          <w:szCs w:val="20"/>
        </w:rPr>
        <w:t xml:space="preserve"> </w:t>
      </w:r>
      <w:r w:rsidRPr="00397FC8">
        <w:rPr>
          <w:rFonts w:ascii="Arial" w:hAnsi="Arial" w:cs="Arial"/>
          <w:sz w:val="20"/>
          <w:szCs w:val="20"/>
        </w:rPr>
        <w:t>materiałów.</w:t>
      </w:r>
    </w:p>
    <w:p w14:paraId="35E007EF" w14:textId="68D6A6D0" w:rsidR="00F15110" w:rsidRPr="00397FC8" w:rsidRDefault="00F15110" w:rsidP="00823569">
      <w:pPr>
        <w:pStyle w:val="Akapitzlist"/>
        <w:widowControl/>
        <w:numPr>
          <w:ilvl w:val="0"/>
          <w:numId w:val="16"/>
        </w:numPr>
        <w:autoSpaceDN w:val="0"/>
        <w:spacing w:after="0" w:line="240" w:lineRule="auto"/>
        <w:ind w:left="357" w:hanging="357"/>
        <w:jc w:val="both"/>
        <w:textAlignment w:val="baseline"/>
        <w:rPr>
          <w:rFonts w:ascii="Arial" w:hAnsi="Arial" w:cs="Arial"/>
          <w:sz w:val="20"/>
          <w:szCs w:val="20"/>
        </w:rPr>
      </w:pPr>
      <w:r w:rsidRPr="00397FC8">
        <w:rPr>
          <w:rFonts w:ascii="Arial" w:hAnsi="Arial" w:cs="Arial"/>
          <w:sz w:val="20"/>
          <w:szCs w:val="20"/>
        </w:rPr>
        <w:t>Materiały z rozbiórki, w tym gruz i zanieczyszczenia, nadmiar gruntu i grunt nieprzydatny stanowią własność Wykonawcy i winny być usunięte poza teren budowy przy przestrzeganiu przepisów ustawy z dnia 14 grudnia 2012 r. o odpadach (tj. Dz.U. 202</w:t>
      </w:r>
      <w:r w:rsidR="00EA4ADA" w:rsidRPr="00397FC8">
        <w:rPr>
          <w:rFonts w:ascii="Arial" w:hAnsi="Arial" w:cs="Arial"/>
          <w:sz w:val="20"/>
          <w:szCs w:val="20"/>
        </w:rPr>
        <w:t xml:space="preserve">3 </w:t>
      </w:r>
      <w:r w:rsidRPr="00397FC8">
        <w:rPr>
          <w:rFonts w:ascii="Arial" w:hAnsi="Arial" w:cs="Arial"/>
          <w:sz w:val="20"/>
          <w:szCs w:val="20"/>
        </w:rPr>
        <w:t xml:space="preserve">r., poz. </w:t>
      </w:r>
      <w:r w:rsidR="003861CE" w:rsidRPr="00397FC8">
        <w:rPr>
          <w:rFonts w:ascii="Arial" w:hAnsi="Arial" w:cs="Arial"/>
          <w:sz w:val="20"/>
          <w:szCs w:val="20"/>
        </w:rPr>
        <w:t>1587</w:t>
      </w:r>
      <w:r w:rsidRPr="00397FC8">
        <w:rPr>
          <w:rFonts w:ascii="Arial" w:hAnsi="Arial" w:cs="Arial"/>
          <w:sz w:val="20"/>
          <w:szCs w:val="20"/>
        </w:rPr>
        <w:t xml:space="preserve"> z</w:t>
      </w:r>
      <w:r w:rsidR="009F4490">
        <w:rPr>
          <w:rFonts w:ascii="Arial" w:hAnsi="Arial" w:cs="Arial"/>
          <w:sz w:val="20"/>
          <w:szCs w:val="20"/>
        </w:rPr>
        <w:t xml:space="preserve"> późn.</w:t>
      </w:r>
      <w:r w:rsidRPr="00397FC8">
        <w:rPr>
          <w:rFonts w:ascii="Arial" w:hAnsi="Arial" w:cs="Arial"/>
          <w:sz w:val="20"/>
          <w:szCs w:val="20"/>
        </w:rPr>
        <w:t xml:space="preserve"> zm.) Wykonawcę obciążają wszelkie obowiązki i koszty wynikające z przepisów ustaw o odpadach.</w:t>
      </w:r>
    </w:p>
    <w:p w14:paraId="6E9D2121" w14:textId="77777777" w:rsidR="00F15110" w:rsidRPr="00F15110" w:rsidRDefault="00F15110" w:rsidP="00F15110">
      <w:pPr>
        <w:tabs>
          <w:tab w:val="left" w:pos="1367"/>
        </w:tabs>
        <w:rPr>
          <w:rFonts w:ascii="Arial" w:hAnsi="Arial" w:cs="Arial"/>
          <w:sz w:val="20"/>
          <w:szCs w:val="20"/>
        </w:rPr>
      </w:pPr>
    </w:p>
    <w:p w14:paraId="1D0CEFDE" w14:textId="77777777" w:rsidR="00F15110" w:rsidRPr="00F15110" w:rsidRDefault="00F15110" w:rsidP="00F15110">
      <w:pPr>
        <w:pStyle w:val="Nagwek1"/>
        <w:ind w:right="236"/>
        <w:rPr>
          <w:rFonts w:ascii="Arial" w:hAnsi="Arial" w:cs="Arial"/>
          <w:sz w:val="20"/>
          <w:szCs w:val="20"/>
        </w:rPr>
      </w:pPr>
      <w:r w:rsidRPr="00F15110">
        <w:rPr>
          <w:rFonts w:ascii="Arial" w:hAnsi="Arial" w:cs="Arial"/>
          <w:sz w:val="20"/>
          <w:szCs w:val="20"/>
        </w:rPr>
        <w:t>§ 8</w:t>
      </w:r>
    </w:p>
    <w:p w14:paraId="145ADB50" w14:textId="77777777" w:rsidR="00A20923" w:rsidRDefault="00F15110" w:rsidP="00A20923">
      <w:pPr>
        <w:pStyle w:val="Standard"/>
        <w:ind w:left="2594"/>
        <w:rPr>
          <w:rFonts w:ascii="Arial" w:hAnsi="Arial" w:cs="Arial"/>
          <w:b/>
          <w:sz w:val="20"/>
          <w:szCs w:val="20"/>
        </w:rPr>
      </w:pPr>
      <w:r w:rsidRPr="00F15110">
        <w:rPr>
          <w:rFonts w:ascii="Arial" w:hAnsi="Arial" w:cs="Arial"/>
          <w:b/>
          <w:sz w:val="20"/>
          <w:szCs w:val="20"/>
        </w:rPr>
        <w:t>Zasady ustalenia wynagrodzenia Wykonawcy</w:t>
      </w:r>
    </w:p>
    <w:p w14:paraId="7C9C405C" w14:textId="77777777" w:rsidR="00424D12" w:rsidRPr="00B4537C" w:rsidRDefault="00424D12" w:rsidP="00A20923">
      <w:pPr>
        <w:pStyle w:val="Standard"/>
        <w:ind w:left="2594"/>
        <w:rPr>
          <w:rFonts w:ascii="Arial" w:hAnsi="Arial" w:cs="Arial"/>
          <w:b/>
          <w:sz w:val="18"/>
          <w:szCs w:val="18"/>
        </w:rPr>
      </w:pPr>
    </w:p>
    <w:p w14:paraId="115E0163" w14:textId="0DCA7114" w:rsidR="00A20923" w:rsidRPr="00397FC8" w:rsidRDefault="00A20923" w:rsidP="00823569">
      <w:pPr>
        <w:pStyle w:val="Akapitzlist"/>
        <w:widowControl/>
        <w:numPr>
          <w:ilvl w:val="0"/>
          <w:numId w:val="17"/>
        </w:numPr>
        <w:autoSpaceDN w:val="0"/>
        <w:spacing w:after="0" w:line="240" w:lineRule="auto"/>
        <w:ind w:left="357" w:hanging="357"/>
        <w:jc w:val="both"/>
        <w:textAlignment w:val="baseline"/>
        <w:rPr>
          <w:rFonts w:ascii="Arial" w:hAnsi="Arial" w:cs="Arial"/>
          <w:sz w:val="20"/>
          <w:szCs w:val="20"/>
        </w:rPr>
      </w:pPr>
      <w:r w:rsidRPr="00A20923">
        <w:rPr>
          <w:rFonts w:ascii="Arial" w:hAnsi="Arial" w:cs="Arial"/>
          <w:color w:val="000000"/>
          <w:sz w:val="20"/>
          <w:szCs w:val="20"/>
        </w:rPr>
        <w:t xml:space="preserve">Za wykonanie przedmiotu Umowy określonego </w:t>
      </w:r>
      <w:r w:rsidRPr="00397FC8">
        <w:rPr>
          <w:rFonts w:ascii="Arial" w:hAnsi="Arial" w:cs="Arial"/>
          <w:sz w:val="20"/>
          <w:szCs w:val="20"/>
        </w:rPr>
        <w:t>w §</w:t>
      </w:r>
      <w:r w:rsidR="009F4490">
        <w:rPr>
          <w:rFonts w:ascii="Arial" w:hAnsi="Arial" w:cs="Arial"/>
          <w:sz w:val="20"/>
          <w:szCs w:val="20"/>
        </w:rPr>
        <w:t xml:space="preserve"> </w:t>
      </w:r>
      <w:r w:rsidR="003F17CF" w:rsidRPr="00397FC8">
        <w:rPr>
          <w:rFonts w:ascii="Arial" w:hAnsi="Arial" w:cs="Arial"/>
          <w:sz w:val="20"/>
          <w:szCs w:val="20"/>
        </w:rPr>
        <w:t>2</w:t>
      </w:r>
      <w:r w:rsidRPr="00397FC8">
        <w:rPr>
          <w:rFonts w:ascii="Arial" w:hAnsi="Arial" w:cs="Arial"/>
          <w:sz w:val="20"/>
          <w:szCs w:val="20"/>
        </w:rPr>
        <w:t xml:space="preserve"> niniejszej Umowy, Strony ustalają wynagrodzenie ryczałtowe w wysokości:</w:t>
      </w:r>
    </w:p>
    <w:p w14:paraId="5E67DF19" w14:textId="77777777" w:rsidR="00A20923" w:rsidRPr="00397FC8" w:rsidRDefault="00A20923" w:rsidP="00A20923">
      <w:pPr>
        <w:spacing w:before="120" w:line="200" w:lineRule="atLeast"/>
        <w:ind w:left="357"/>
        <w:jc w:val="both"/>
        <w:rPr>
          <w:rFonts w:ascii="Arial" w:hAnsi="Arial" w:cs="Arial"/>
          <w:sz w:val="20"/>
          <w:szCs w:val="20"/>
          <w:shd w:val="clear" w:color="auto" w:fill="FFFFFF"/>
        </w:rPr>
      </w:pPr>
      <w:r w:rsidRPr="00397FC8">
        <w:rPr>
          <w:rFonts w:ascii="Arial" w:hAnsi="Arial" w:cs="Arial"/>
          <w:sz w:val="20"/>
          <w:szCs w:val="20"/>
          <w:shd w:val="clear" w:color="auto" w:fill="FFFFFF"/>
        </w:rPr>
        <w:t>netto: ………………………zł, podatek …… %</w:t>
      </w:r>
    </w:p>
    <w:p w14:paraId="51E69B65" w14:textId="77777777" w:rsidR="00A20923" w:rsidRDefault="00A20923" w:rsidP="00A20923">
      <w:pPr>
        <w:spacing w:before="120" w:after="120" w:line="200" w:lineRule="atLeast"/>
        <w:ind w:left="357"/>
        <w:jc w:val="both"/>
        <w:rPr>
          <w:rFonts w:ascii="Arial" w:hAnsi="Arial" w:cs="Arial"/>
          <w:i/>
          <w:iCs/>
          <w:sz w:val="20"/>
          <w:szCs w:val="20"/>
          <w:shd w:val="clear" w:color="auto" w:fill="FFFFFF"/>
        </w:rPr>
      </w:pPr>
      <w:r w:rsidRPr="00397FC8">
        <w:rPr>
          <w:rFonts w:ascii="Arial" w:hAnsi="Arial" w:cs="Arial"/>
          <w:b/>
          <w:bCs/>
          <w:sz w:val="20"/>
          <w:szCs w:val="20"/>
          <w:shd w:val="clear" w:color="auto" w:fill="FFFFFF"/>
        </w:rPr>
        <w:t xml:space="preserve">brutto: …………………… zł </w:t>
      </w:r>
      <w:r w:rsidRPr="00397FC8">
        <w:rPr>
          <w:rFonts w:ascii="Arial" w:hAnsi="Arial" w:cs="Arial"/>
          <w:i/>
          <w:iCs/>
          <w:sz w:val="20"/>
          <w:szCs w:val="20"/>
          <w:shd w:val="clear" w:color="auto" w:fill="FFFFFF"/>
        </w:rPr>
        <w:t>(słownie:……………………………………………………………./100).</w:t>
      </w:r>
    </w:p>
    <w:p w14:paraId="16E45F50" w14:textId="77777777" w:rsidR="00875000" w:rsidRPr="00397FC8" w:rsidRDefault="00F15110" w:rsidP="00823569">
      <w:pPr>
        <w:pStyle w:val="Akapitzlist"/>
        <w:widowControl/>
        <w:numPr>
          <w:ilvl w:val="0"/>
          <w:numId w:val="17"/>
        </w:numPr>
        <w:autoSpaceDN w:val="0"/>
        <w:spacing w:after="0" w:line="240" w:lineRule="auto"/>
        <w:ind w:left="357" w:hanging="357"/>
        <w:jc w:val="both"/>
        <w:textAlignment w:val="baseline"/>
        <w:rPr>
          <w:rFonts w:ascii="Arial" w:hAnsi="Arial" w:cs="Arial"/>
          <w:sz w:val="20"/>
          <w:szCs w:val="20"/>
        </w:rPr>
      </w:pPr>
      <w:r w:rsidRPr="00397FC8">
        <w:rPr>
          <w:rFonts w:ascii="Arial" w:hAnsi="Arial" w:cs="Arial"/>
          <w:sz w:val="20"/>
          <w:szCs w:val="20"/>
        </w:rPr>
        <w:lastRenderedPageBreak/>
        <w:t xml:space="preserve">Rozliczenie za wykonanie przedmiotu </w:t>
      </w:r>
      <w:r w:rsidR="00365A21" w:rsidRPr="00397FC8">
        <w:rPr>
          <w:rFonts w:ascii="Arial" w:hAnsi="Arial" w:cs="Arial"/>
          <w:sz w:val="20"/>
          <w:szCs w:val="20"/>
        </w:rPr>
        <w:t>U</w:t>
      </w:r>
      <w:r w:rsidRPr="00397FC8">
        <w:rPr>
          <w:rFonts w:ascii="Arial" w:hAnsi="Arial" w:cs="Arial"/>
          <w:sz w:val="20"/>
          <w:szCs w:val="20"/>
        </w:rPr>
        <w:t>mowy nastąpi na podstawie faktury</w:t>
      </w:r>
      <w:r w:rsidRPr="00397FC8">
        <w:rPr>
          <w:rFonts w:ascii="Arial" w:hAnsi="Arial" w:cs="Arial"/>
          <w:spacing w:val="-8"/>
          <w:sz w:val="20"/>
          <w:szCs w:val="20"/>
        </w:rPr>
        <w:t xml:space="preserve"> </w:t>
      </w:r>
      <w:r w:rsidRPr="00397FC8">
        <w:rPr>
          <w:rFonts w:ascii="Arial" w:hAnsi="Arial" w:cs="Arial"/>
          <w:sz w:val="20"/>
          <w:szCs w:val="20"/>
        </w:rPr>
        <w:t>końcowej, po podpisaniu Protokołu odbioru końcowego robót przez Wykonawcę i Zamawiającego.</w:t>
      </w:r>
    </w:p>
    <w:p w14:paraId="52294FEF" w14:textId="39797E40" w:rsidR="00A20923" w:rsidRPr="00397FC8" w:rsidRDefault="00F15110" w:rsidP="00823569">
      <w:pPr>
        <w:pStyle w:val="Akapitzlist"/>
        <w:widowControl/>
        <w:numPr>
          <w:ilvl w:val="0"/>
          <w:numId w:val="17"/>
        </w:numPr>
        <w:autoSpaceDN w:val="0"/>
        <w:spacing w:after="0" w:line="240" w:lineRule="auto"/>
        <w:ind w:left="357" w:hanging="357"/>
        <w:jc w:val="both"/>
        <w:textAlignment w:val="baseline"/>
        <w:rPr>
          <w:rFonts w:ascii="Arial" w:hAnsi="Arial" w:cs="Arial"/>
          <w:sz w:val="20"/>
          <w:szCs w:val="20"/>
        </w:rPr>
      </w:pPr>
      <w:r w:rsidRPr="00397FC8">
        <w:rPr>
          <w:rFonts w:ascii="Arial" w:hAnsi="Arial" w:cs="Arial"/>
          <w:sz w:val="20"/>
          <w:szCs w:val="20"/>
        </w:rPr>
        <w:t xml:space="preserve">Wynagrodzenie, o którym mowa w ust. 1, jest wynagrodzeniem ryczałtowym i obejmuje wszystkie koszty związane z realizacją przedmiotu </w:t>
      </w:r>
      <w:r w:rsidR="00365A21" w:rsidRPr="00397FC8">
        <w:rPr>
          <w:rFonts w:ascii="Arial" w:hAnsi="Arial" w:cs="Arial"/>
          <w:sz w:val="20"/>
          <w:szCs w:val="20"/>
        </w:rPr>
        <w:t>U</w:t>
      </w:r>
      <w:r w:rsidRPr="00397FC8">
        <w:rPr>
          <w:rFonts w:ascii="Arial" w:hAnsi="Arial" w:cs="Arial"/>
          <w:sz w:val="20"/>
          <w:szCs w:val="20"/>
        </w:rPr>
        <w:t xml:space="preserve">mowy. Ryzyko z tytułu oszacowania wszelkich kosztów związanych z realizacją przedmiotu </w:t>
      </w:r>
      <w:r w:rsidR="00EA01BA">
        <w:rPr>
          <w:rFonts w:ascii="Arial" w:hAnsi="Arial" w:cs="Arial"/>
          <w:sz w:val="20"/>
          <w:szCs w:val="20"/>
        </w:rPr>
        <w:t>U</w:t>
      </w:r>
      <w:r w:rsidRPr="00397FC8">
        <w:rPr>
          <w:rFonts w:ascii="Arial" w:hAnsi="Arial" w:cs="Arial"/>
          <w:sz w:val="20"/>
          <w:szCs w:val="20"/>
        </w:rPr>
        <w:t>mowy obciąża w całości Wykonawcę.</w:t>
      </w:r>
    </w:p>
    <w:p w14:paraId="22001CF3" w14:textId="5D31301E" w:rsidR="00EA01BA" w:rsidRPr="00EA01BA" w:rsidRDefault="00F15110" w:rsidP="00EA01BA">
      <w:pPr>
        <w:pStyle w:val="Akapitzlist"/>
        <w:widowControl/>
        <w:numPr>
          <w:ilvl w:val="0"/>
          <w:numId w:val="17"/>
        </w:numPr>
        <w:autoSpaceDN w:val="0"/>
        <w:spacing w:after="0" w:line="240" w:lineRule="auto"/>
        <w:ind w:left="357" w:hanging="357"/>
        <w:jc w:val="both"/>
        <w:textAlignment w:val="baseline"/>
        <w:rPr>
          <w:rFonts w:ascii="Arial" w:hAnsi="Arial" w:cs="Arial"/>
          <w:sz w:val="20"/>
          <w:szCs w:val="20"/>
        </w:rPr>
      </w:pPr>
      <w:r w:rsidRPr="00397FC8">
        <w:rPr>
          <w:rFonts w:ascii="Arial" w:hAnsi="Arial" w:cs="Arial"/>
          <w:sz w:val="20"/>
          <w:szCs w:val="20"/>
        </w:rPr>
        <w:t xml:space="preserve">Niedoszacowanie, pominięcie oraz brak rozpoznania zakresu przedmiotu </w:t>
      </w:r>
      <w:r w:rsidR="00365A21" w:rsidRPr="00397FC8">
        <w:rPr>
          <w:rFonts w:ascii="Arial" w:hAnsi="Arial" w:cs="Arial"/>
          <w:sz w:val="20"/>
          <w:szCs w:val="20"/>
        </w:rPr>
        <w:t>U</w:t>
      </w:r>
      <w:r w:rsidRPr="00397FC8">
        <w:rPr>
          <w:rFonts w:ascii="Arial" w:hAnsi="Arial" w:cs="Arial"/>
          <w:sz w:val="20"/>
          <w:szCs w:val="20"/>
        </w:rPr>
        <w:t>mowy nie może być podstawą do żądania przez Wykonawcę zmiany wynagrodzenia określonego w ust. 1.</w:t>
      </w:r>
    </w:p>
    <w:p w14:paraId="5F36EC1A" w14:textId="26F47CF6" w:rsidR="00EA01BA" w:rsidRPr="00EA01BA" w:rsidRDefault="00EA01BA" w:rsidP="00EA01BA">
      <w:pPr>
        <w:pStyle w:val="Akapitzlist"/>
        <w:widowControl/>
        <w:numPr>
          <w:ilvl w:val="0"/>
          <w:numId w:val="17"/>
        </w:numPr>
        <w:autoSpaceDN w:val="0"/>
        <w:spacing w:after="0" w:line="240" w:lineRule="auto"/>
        <w:ind w:left="357" w:hanging="357"/>
        <w:jc w:val="both"/>
        <w:textAlignment w:val="baseline"/>
        <w:rPr>
          <w:rFonts w:ascii="Arial" w:hAnsi="Arial" w:cs="Arial"/>
          <w:sz w:val="20"/>
          <w:szCs w:val="20"/>
        </w:rPr>
      </w:pPr>
      <w:r w:rsidRPr="00EA01BA">
        <w:rPr>
          <w:rFonts w:ascii="Arial" w:hAnsi="Arial" w:cs="Arial"/>
          <w:sz w:val="20"/>
          <w:szCs w:val="20"/>
          <w:lang w:eastAsia="pl-PL"/>
        </w:rPr>
        <w:t xml:space="preserve">Płatność nastąpi po zakończeniu realizacji inwestycji na podstawie faktury końcowej wystawionej przez Wykonawcę, na podstawie zatwierdzonego przez Strony protokołu odbioru końcowego robót, </w:t>
      </w:r>
      <w:r w:rsidRPr="00EA01BA">
        <w:rPr>
          <w:rFonts w:ascii="Arial" w:hAnsi="Arial" w:cs="Arial"/>
          <w:sz w:val="20"/>
          <w:szCs w:val="18"/>
        </w:rPr>
        <w:t xml:space="preserve">w terminie do 30 dni od daty prawidłowo wystawionej faktury VAT </w:t>
      </w:r>
      <w:r w:rsidRPr="00EA01BA">
        <w:rPr>
          <w:rFonts w:ascii="Arial" w:hAnsi="Arial" w:cs="Arial"/>
          <w:sz w:val="20"/>
          <w:szCs w:val="20"/>
        </w:rPr>
        <w:t xml:space="preserve">(w przypadku faktury ustrukturyzowanej będzie to zatem dzień przydzielenia jej indywidualnego numeru identyfikującego tę fakturę w </w:t>
      </w:r>
      <w:proofErr w:type="spellStart"/>
      <w:r w:rsidRPr="00EA01BA">
        <w:rPr>
          <w:rFonts w:ascii="Arial" w:hAnsi="Arial" w:cs="Arial"/>
          <w:sz w:val="20"/>
          <w:szCs w:val="20"/>
        </w:rPr>
        <w:t>KSeF</w:t>
      </w:r>
      <w:proofErr w:type="spellEnd"/>
      <w:r w:rsidRPr="00EA01BA">
        <w:rPr>
          <w:rFonts w:ascii="Arial" w:hAnsi="Arial" w:cs="Arial"/>
          <w:sz w:val="20"/>
          <w:szCs w:val="20"/>
        </w:rPr>
        <w:t xml:space="preserve">) </w:t>
      </w:r>
      <w:r w:rsidRPr="00EA01BA">
        <w:rPr>
          <w:rFonts w:ascii="Arial" w:hAnsi="Arial" w:cs="Arial"/>
          <w:sz w:val="20"/>
          <w:szCs w:val="18"/>
        </w:rPr>
        <w:t>za realizację przedmiotu zamówienia</w:t>
      </w:r>
      <w:r w:rsidRPr="00EA01BA">
        <w:rPr>
          <w:rFonts w:ascii="Arial" w:hAnsi="Arial" w:cs="Arial"/>
          <w:sz w:val="20"/>
          <w:szCs w:val="20"/>
        </w:rPr>
        <w:t>.</w:t>
      </w:r>
    </w:p>
    <w:p w14:paraId="75F7CA24" w14:textId="77777777" w:rsidR="00A20923" w:rsidRPr="00397FC8" w:rsidRDefault="00F15110" w:rsidP="00823569">
      <w:pPr>
        <w:pStyle w:val="Akapitzlist"/>
        <w:widowControl/>
        <w:numPr>
          <w:ilvl w:val="0"/>
          <w:numId w:val="17"/>
        </w:numPr>
        <w:autoSpaceDN w:val="0"/>
        <w:spacing w:after="0" w:line="240" w:lineRule="auto"/>
        <w:ind w:left="357" w:hanging="357"/>
        <w:jc w:val="both"/>
        <w:textAlignment w:val="baseline"/>
        <w:rPr>
          <w:rFonts w:ascii="Arial" w:hAnsi="Arial" w:cs="Arial"/>
          <w:sz w:val="20"/>
          <w:szCs w:val="20"/>
        </w:rPr>
      </w:pPr>
      <w:r w:rsidRPr="00397FC8">
        <w:rPr>
          <w:rFonts w:ascii="Arial" w:hAnsi="Arial" w:cs="Arial"/>
          <w:sz w:val="20"/>
          <w:szCs w:val="20"/>
        </w:rPr>
        <w:t>Za dzień zapłaty faktury uważany będzie dzień obciążenia rachunku bankowego Zamawiającego.</w:t>
      </w:r>
    </w:p>
    <w:p w14:paraId="43DA43A6" w14:textId="4E7A41A7" w:rsidR="00B4537C" w:rsidRPr="00B4537C" w:rsidRDefault="00A20923" w:rsidP="00B4537C">
      <w:pPr>
        <w:pStyle w:val="Akapitzlist"/>
        <w:widowControl/>
        <w:numPr>
          <w:ilvl w:val="0"/>
          <w:numId w:val="17"/>
        </w:numPr>
        <w:autoSpaceDN w:val="0"/>
        <w:spacing w:after="0" w:line="240" w:lineRule="auto"/>
        <w:ind w:left="357" w:hanging="357"/>
        <w:jc w:val="both"/>
        <w:textAlignment w:val="baseline"/>
        <w:rPr>
          <w:rFonts w:ascii="Arial" w:hAnsi="Arial" w:cs="Arial"/>
          <w:sz w:val="20"/>
          <w:szCs w:val="20"/>
        </w:rPr>
      </w:pPr>
      <w:r w:rsidRPr="00397FC8">
        <w:rPr>
          <w:rFonts w:ascii="Arial" w:eastAsia="Times New Roman" w:hAnsi="Arial" w:cs="Arial"/>
          <w:sz w:val="20"/>
          <w:szCs w:val="16"/>
          <w:lang w:eastAsia="ar-SA"/>
        </w:rPr>
        <w:t>Fakturę należy wystawić na:</w:t>
      </w:r>
      <w:r w:rsidR="00B4537C">
        <w:rPr>
          <w:rFonts w:ascii="Arial" w:eastAsia="Times New Roman" w:hAnsi="Arial" w:cs="Arial"/>
          <w:sz w:val="20"/>
          <w:szCs w:val="16"/>
          <w:lang w:eastAsia="ar-SA"/>
        </w:rPr>
        <w:t xml:space="preserve"> </w:t>
      </w:r>
      <w:r w:rsidR="00B4537C" w:rsidRPr="00B4537C">
        <w:rPr>
          <w:rFonts w:ascii="Arial" w:hAnsi="Arial" w:cs="Arial"/>
          <w:bCs/>
          <w:sz w:val="20"/>
          <w:szCs w:val="20"/>
        </w:rPr>
        <w:t>Przedsiębiorstwo Wodno-Kanalizacyjne Sp. z o.o.</w:t>
      </w:r>
      <w:r w:rsidR="00B4537C" w:rsidRPr="00B4537C">
        <w:rPr>
          <w:rFonts w:ascii="Arial" w:hAnsi="Arial" w:cs="Arial"/>
          <w:bCs/>
          <w:sz w:val="20"/>
        </w:rPr>
        <w:t xml:space="preserve">, </w:t>
      </w:r>
      <w:r w:rsidR="00B4537C" w:rsidRPr="00B4537C">
        <w:rPr>
          <w:rFonts w:ascii="Arial" w:hAnsi="Arial" w:cs="Arial"/>
          <w:bCs/>
          <w:sz w:val="20"/>
        </w:rPr>
        <w:t>ul. Aleja Zwycięzców 1C, 77-330 Czarne</w:t>
      </w:r>
      <w:r w:rsidR="00B4537C" w:rsidRPr="00B4537C">
        <w:rPr>
          <w:rFonts w:ascii="Arial" w:hAnsi="Arial" w:cs="Arial"/>
          <w:bCs/>
          <w:sz w:val="20"/>
        </w:rPr>
        <w:t xml:space="preserve">, </w:t>
      </w:r>
      <w:r w:rsidR="00B4537C" w:rsidRPr="00B4537C">
        <w:rPr>
          <w:rFonts w:ascii="Arial" w:eastAsia="Tahoma" w:hAnsi="Arial" w:cs="Arial"/>
          <w:bCs/>
          <w:sz w:val="20"/>
        </w:rPr>
        <w:t>NIP: 843-14-83-533</w:t>
      </w:r>
      <w:r w:rsidR="00B4537C" w:rsidRPr="00B4537C">
        <w:rPr>
          <w:rFonts w:ascii="Arial" w:hAnsi="Arial" w:cs="Arial"/>
          <w:bCs/>
          <w:color w:val="000000"/>
          <w:sz w:val="20"/>
        </w:rPr>
        <w:t xml:space="preserve"> </w:t>
      </w:r>
    </w:p>
    <w:p w14:paraId="708B1173" w14:textId="77777777" w:rsidR="00A20923" w:rsidRPr="00397FC8" w:rsidRDefault="00F15110" w:rsidP="00823569">
      <w:pPr>
        <w:pStyle w:val="Akapitzlist"/>
        <w:widowControl/>
        <w:numPr>
          <w:ilvl w:val="0"/>
          <w:numId w:val="17"/>
        </w:numPr>
        <w:autoSpaceDN w:val="0"/>
        <w:spacing w:after="0" w:line="240" w:lineRule="auto"/>
        <w:ind w:left="357" w:hanging="357"/>
        <w:jc w:val="both"/>
        <w:textAlignment w:val="baseline"/>
        <w:rPr>
          <w:rFonts w:ascii="Arial" w:hAnsi="Arial" w:cs="Arial"/>
          <w:sz w:val="20"/>
          <w:szCs w:val="20"/>
        </w:rPr>
      </w:pPr>
      <w:r w:rsidRPr="00397FC8">
        <w:rPr>
          <w:rFonts w:ascii="Arial" w:hAnsi="Arial" w:cs="Arial"/>
          <w:sz w:val="20"/>
          <w:szCs w:val="20"/>
          <w:lang w:eastAsia="pl-PL"/>
        </w:rPr>
        <w:t xml:space="preserve">W przypadku powierzenia przez Wykonawcę części zamówienia Podwykonawcom, Zamawiający zapłaci fakturę końcową Wykonawcy za wykonanie przedmiotu </w:t>
      </w:r>
      <w:r w:rsidR="00365A21" w:rsidRPr="00397FC8">
        <w:rPr>
          <w:rFonts w:ascii="Arial" w:hAnsi="Arial" w:cs="Arial"/>
          <w:sz w:val="20"/>
          <w:szCs w:val="20"/>
          <w:lang w:eastAsia="pl-PL"/>
        </w:rPr>
        <w:t>U</w:t>
      </w:r>
      <w:r w:rsidRPr="00397FC8">
        <w:rPr>
          <w:rFonts w:ascii="Arial" w:hAnsi="Arial" w:cs="Arial"/>
          <w:sz w:val="20"/>
          <w:szCs w:val="20"/>
          <w:lang w:eastAsia="pl-PL"/>
        </w:rPr>
        <w:t>mowy, pod warunkiem przedłożenia przez Wykonawcę dokumentów potwierdzających uregulowanie zobowiązań Wykonawcy wobec Podwykonawców i dalszych podwykonawców, przedstawiając w tym celu dowody zapłaty wymagalnego wynagrodzenia.</w:t>
      </w:r>
    </w:p>
    <w:p w14:paraId="22296B01" w14:textId="77777777" w:rsidR="00A20923" w:rsidRPr="00397FC8" w:rsidRDefault="00F15110" w:rsidP="00823569">
      <w:pPr>
        <w:pStyle w:val="Akapitzlist"/>
        <w:widowControl/>
        <w:numPr>
          <w:ilvl w:val="0"/>
          <w:numId w:val="17"/>
        </w:numPr>
        <w:autoSpaceDN w:val="0"/>
        <w:spacing w:after="0" w:line="240" w:lineRule="auto"/>
        <w:ind w:left="357" w:hanging="357"/>
        <w:jc w:val="both"/>
        <w:textAlignment w:val="baseline"/>
        <w:rPr>
          <w:rFonts w:ascii="Arial" w:hAnsi="Arial" w:cs="Arial"/>
          <w:sz w:val="20"/>
          <w:szCs w:val="20"/>
        </w:rPr>
      </w:pPr>
      <w:r w:rsidRPr="00397FC8">
        <w:rPr>
          <w:rFonts w:ascii="Arial" w:hAnsi="Arial" w:cs="Arial"/>
          <w:sz w:val="20"/>
          <w:szCs w:val="20"/>
          <w:lang w:eastAsia="pl-PL"/>
        </w:rPr>
        <w:t>Zamawiający oświadcza, że jest podatnikiem podatku VAT.</w:t>
      </w:r>
    </w:p>
    <w:p w14:paraId="29FAD384" w14:textId="77777777" w:rsidR="00A20923" w:rsidRPr="00397FC8" w:rsidRDefault="00F15110" w:rsidP="00823569">
      <w:pPr>
        <w:pStyle w:val="Akapitzlist"/>
        <w:widowControl/>
        <w:numPr>
          <w:ilvl w:val="0"/>
          <w:numId w:val="17"/>
        </w:numPr>
        <w:autoSpaceDN w:val="0"/>
        <w:spacing w:after="0" w:line="240" w:lineRule="auto"/>
        <w:ind w:left="357" w:hanging="357"/>
        <w:jc w:val="both"/>
        <w:textAlignment w:val="baseline"/>
        <w:rPr>
          <w:rFonts w:ascii="Arial" w:hAnsi="Arial" w:cs="Arial"/>
          <w:sz w:val="20"/>
          <w:szCs w:val="20"/>
        </w:rPr>
      </w:pPr>
      <w:r w:rsidRPr="00397FC8">
        <w:rPr>
          <w:rFonts w:ascii="Arial" w:hAnsi="Arial" w:cs="Arial"/>
          <w:sz w:val="20"/>
          <w:szCs w:val="20"/>
          <w:lang w:eastAsia="pl-PL"/>
        </w:rPr>
        <w:t>Za nieterminową płatność faktury, Wykonawca ma prawo naliczyć odsetki ustawowe.</w:t>
      </w:r>
    </w:p>
    <w:p w14:paraId="169133BD" w14:textId="77777777" w:rsidR="00F37B71" w:rsidRPr="00397FC8" w:rsidRDefault="00F15110" w:rsidP="00823569">
      <w:pPr>
        <w:pStyle w:val="Akapitzlist"/>
        <w:widowControl/>
        <w:numPr>
          <w:ilvl w:val="0"/>
          <w:numId w:val="17"/>
        </w:numPr>
        <w:autoSpaceDN w:val="0"/>
        <w:spacing w:after="0" w:line="240" w:lineRule="auto"/>
        <w:ind w:left="357" w:hanging="357"/>
        <w:jc w:val="both"/>
        <w:textAlignment w:val="baseline"/>
        <w:rPr>
          <w:rFonts w:ascii="Arial" w:hAnsi="Arial" w:cs="Arial"/>
          <w:sz w:val="20"/>
          <w:szCs w:val="20"/>
        </w:rPr>
      </w:pPr>
      <w:r w:rsidRPr="00397FC8">
        <w:rPr>
          <w:rFonts w:ascii="Arial" w:hAnsi="Arial" w:cs="Arial"/>
          <w:sz w:val="20"/>
          <w:szCs w:val="20"/>
        </w:rPr>
        <w:t>Zamawiający ma prawo potrącić należne kary umowne z wynagrodzenia Wykonawcy lub wniesionego zabezpieczenia należytego wykonania umowy, na co Wykonawca wyraża zgodę.</w:t>
      </w:r>
    </w:p>
    <w:p w14:paraId="00469121" w14:textId="03FE9EA0" w:rsidR="007F48CE" w:rsidRPr="007F48CE" w:rsidRDefault="00F37B71" w:rsidP="00823569">
      <w:pPr>
        <w:pStyle w:val="Akapitzlist"/>
        <w:widowControl/>
        <w:numPr>
          <w:ilvl w:val="0"/>
          <w:numId w:val="17"/>
        </w:numPr>
        <w:autoSpaceDN w:val="0"/>
        <w:spacing w:after="0" w:line="240" w:lineRule="auto"/>
        <w:ind w:left="357" w:hanging="357"/>
        <w:jc w:val="both"/>
        <w:textAlignment w:val="baseline"/>
        <w:rPr>
          <w:rFonts w:ascii="Arial" w:hAnsi="Arial" w:cs="Arial"/>
          <w:sz w:val="20"/>
          <w:szCs w:val="20"/>
        </w:rPr>
      </w:pPr>
      <w:r w:rsidRPr="00397FC8">
        <w:rPr>
          <w:rFonts w:ascii="Arial" w:eastAsia="Times New Roman" w:hAnsi="Arial" w:cs="Arial"/>
          <w:kern w:val="0"/>
          <w:sz w:val="20"/>
          <w:szCs w:val="20"/>
          <w:lang w:eastAsia="ar-SA"/>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202</w:t>
      </w:r>
      <w:r w:rsidR="00EA01BA">
        <w:rPr>
          <w:rFonts w:ascii="Arial" w:eastAsia="Times New Roman" w:hAnsi="Arial" w:cs="Arial"/>
          <w:kern w:val="0"/>
          <w:sz w:val="20"/>
          <w:szCs w:val="20"/>
          <w:lang w:eastAsia="ar-SA"/>
        </w:rPr>
        <w:t>6</w:t>
      </w:r>
      <w:r w:rsidRPr="00397FC8">
        <w:rPr>
          <w:rFonts w:ascii="Arial" w:eastAsia="Times New Roman" w:hAnsi="Arial" w:cs="Arial"/>
          <w:kern w:val="0"/>
          <w:sz w:val="20"/>
          <w:szCs w:val="20"/>
          <w:lang w:eastAsia="ar-SA"/>
        </w:rPr>
        <w:t xml:space="preserve"> r. poz. </w:t>
      </w:r>
      <w:r w:rsidR="00EA01BA">
        <w:rPr>
          <w:rFonts w:ascii="Arial" w:eastAsia="Times New Roman" w:hAnsi="Arial" w:cs="Arial"/>
          <w:kern w:val="0"/>
          <w:sz w:val="20"/>
          <w:szCs w:val="20"/>
          <w:lang w:eastAsia="ar-SA"/>
        </w:rPr>
        <w:t>276</w:t>
      </w:r>
      <w:r w:rsidRPr="00397FC8">
        <w:rPr>
          <w:rFonts w:ascii="Arial" w:eastAsia="Times New Roman" w:hAnsi="Arial" w:cs="Arial"/>
          <w:kern w:val="0"/>
          <w:sz w:val="20"/>
          <w:szCs w:val="20"/>
          <w:lang w:eastAsia="ar-SA"/>
        </w:rPr>
        <w:t xml:space="preserve"> z późn. zm.).</w:t>
      </w:r>
    </w:p>
    <w:p w14:paraId="43C7DE21" w14:textId="2F62E70C" w:rsidR="007F48CE" w:rsidRPr="007F48CE" w:rsidRDefault="007F48CE" w:rsidP="00823569">
      <w:pPr>
        <w:pStyle w:val="Akapitzlist"/>
        <w:widowControl/>
        <w:numPr>
          <w:ilvl w:val="0"/>
          <w:numId w:val="17"/>
        </w:numPr>
        <w:autoSpaceDN w:val="0"/>
        <w:spacing w:after="0" w:line="240" w:lineRule="auto"/>
        <w:ind w:left="357" w:hanging="357"/>
        <w:jc w:val="both"/>
        <w:textAlignment w:val="baseline"/>
        <w:rPr>
          <w:rFonts w:ascii="Arial" w:hAnsi="Arial" w:cs="Arial"/>
          <w:sz w:val="20"/>
          <w:szCs w:val="20"/>
        </w:rPr>
      </w:pPr>
      <w:r w:rsidRPr="007F48CE">
        <w:rPr>
          <w:rFonts w:ascii="Arial" w:hAnsi="Arial" w:cs="Arial"/>
          <w:sz w:val="20"/>
          <w:szCs w:val="20"/>
        </w:rPr>
        <w:t>W przypadku, jeżeli wskazany przez Wykonawcę rachunek bankowy nie będzie tożsamy                                      z uwidocznionym na tzw. Białej Liście Podatników VAT, płatność dokonana zostanie na rachunek bankowy uwidoczniony na tzw. Białej Liście Podatników VAT. Płatność taka stanowić będzie należytą realizację zobowiązania Zamawiającego. Jeżeli natomiast na tzw. Białej Liście Podatników VAT nie będzie uwidoczniony żaden rachunek bankowy, to Zamawiający dokona zapłaty na rachunek wskazany przez Wykonawcę i złoży stosowne zawiadomienie o numerze rachunku Wykonawcy spoza wykazu, na który zlecił przelew.</w:t>
      </w:r>
    </w:p>
    <w:p w14:paraId="3EA4651D" w14:textId="77777777" w:rsidR="007F48CE" w:rsidRPr="00397FC8" w:rsidRDefault="007F48CE" w:rsidP="007F48CE">
      <w:pPr>
        <w:pStyle w:val="Akapitzlist"/>
        <w:widowControl/>
        <w:autoSpaceDN w:val="0"/>
        <w:spacing w:after="0" w:line="240" w:lineRule="auto"/>
        <w:ind w:left="357"/>
        <w:jc w:val="both"/>
        <w:textAlignment w:val="baseline"/>
        <w:rPr>
          <w:rFonts w:ascii="Arial" w:hAnsi="Arial" w:cs="Arial"/>
          <w:sz w:val="18"/>
          <w:szCs w:val="18"/>
        </w:rPr>
      </w:pPr>
    </w:p>
    <w:p w14:paraId="5E873C71" w14:textId="77777777" w:rsidR="00E1190B" w:rsidRPr="00397FC8" w:rsidRDefault="00E1190B" w:rsidP="00E1190B">
      <w:pPr>
        <w:pStyle w:val="Nagwek1"/>
        <w:ind w:right="236"/>
        <w:rPr>
          <w:rFonts w:ascii="Arial" w:hAnsi="Arial" w:cs="Arial"/>
          <w:sz w:val="20"/>
          <w:szCs w:val="20"/>
        </w:rPr>
      </w:pPr>
      <w:r w:rsidRPr="00397FC8">
        <w:rPr>
          <w:rFonts w:ascii="Arial" w:hAnsi="Arial" w:cs="Arial"/>
          <w:sz w:val="20"/>
          <w:szCs w:val="20"/>
        </w:rPr>
        <w:t>§ 9</w:t>
      </w:r>
    </w:p>
    <w:p w14:paraId="052696C4" w14:textId="77777777" w:rsidR="00346396" w:rsidRPr="00397FC8" w:rsidRDefault="00E1190B" w:rsidP="00346396">
      <w:pPr>
        <w:pStyle w:val="Standard"/>
        <w:ind w:right="233"/>
        <w:jc w:val="center"/>
        <w:rPr>
          <w:rFonts w:ascii="Arial" w:hAnsi="Arial" w:cs="Arial"/>
          <w:b/>
          <w:sz w:val="20"/>
          <w:szCs w:val="20"/>
        </w:rPr>
      </w:pPr>
      <w:r w:rsidRPr="00397FC8">
        <w:rPr>
          <w:rFonts w:ascii="Arial" w:hAnsi="Arial" w:cs="Arial"/>
          <w:b/>
          <w:sz w:val="20"/>
          <w:szCs w:val="20"/>
        </w:rPr>
        <w:t>Warunki odbiorów</w:t>
      </w:r>
    </w:p>
    <w:p w14:paraId="34729D45" w14:textId="77777777" w:rsidR="00424D12" w:rsidRPr="007129C3" w:rsidRDefault="00424D12" w:rsidP="00346396">
      <w:pPr>
        <w:pStyle w:val="Standard"/>
        <w:ind w:right="233"/>
        <w:jc w:val="center"/>
        <w:rPr>
          <w:rFonts w:ascii="Arial" w:hAnsi="Arial" w:cs="Arial"/>
          <w:b/>
          <w:sz w:val="16"/>
          <w:szCs w:val="16"/>
        </w:rPr>
      </w:pPr>
    </w:p>
    <w:p w14:paraId="2C081F28" w14:textId="77777777" w:rsidR="00346396" w:rsidRPr="00397FC8" w:rsidRDefault="00346396" w:rsidP="00BF14B8">
      <w:pPr>
        <w:numPr>
          <w:ilvl w:val="0"/>
          <w:numId w:val="4"/>
        </w:numPr>
        <w:tabs>
          <w:tab w:val="clear" w:pos="0"/>
          <w:tab w:val="num" w:pos="426"/>
        </w:tabs>
        <w:spacing w:line="200" w:lineRule="atLeast"/>
        <w:ind w:left="426" w:hanging="426"/>
        <w:jc w:val="both"/>
        <w:rPr>
          <w:rFonts w:ascii="Arial" w:hAnsi="Arial" w:cs="Arial"/>
          <w:sz w:val="20"/>
          <w:szCs w:val="20"/>
        </w:rPr>
      </w:pPr>
      <w:r w:rsidRPr="00397FC8">
        <w:rPr>
          <w:rFonts w:ascii="Arial" w:eastAsia="Times New Roman" w:hAnsi="Arial" w:cs="Arial"/>
          <w:sz w:val="20"/>
          <w:szCs w:val="20"/>
          <w:lang w:eastAsia="pl-PL"/>
        </w:rPr>
        <w:t xml:space="preserve">Strony ustalają, że przedmiotem odbioru końcowego jest wykonanie przedmiot zamówienia objętego niniejszą </w:t>
      </w:r>
      <w:r w:rsidR="00365A21" w:rsidRPr="00397FC8">
        <w:rPr>
          <w:rFonts w:ascii="Arial" w:eastAsia="Times New Roman" w:hAnsi="Arial" w:cs="Arial"/>
          <w:sz w:val="20"/>
          <w:szCs w:val="20"/>
          <w:lang w:eastAsia="pl-PL"/>
        </w:rPr>
        <w:t>U</w:t>
      </w:r>
      <w:r w:rsidRPr="00397FC8">
        <w:rPr>
          <w:rFonts w:ascii="Arial" w:eastAsia="Times New Roman" w:hAnsi="Arial" w:cs="Arial"/>
          <w:sz w:val="20"/>
          <w:szCs w:val="20"/>
          <w:lang w:eastAsia="pl-PL"/>
        </w:rPr>
        <w:t>mową, potwierdzone protokołem odbioru końcowego.</w:t>
      </w:r>
    </w:p>
    <w:p w14:paraId="4EA0191F" w14:textId="77777777" w:rsidR="00346396" w:rsidRPr="00397FC8" w:rsidRDefault="00346396" w:rsidP="00BF14B8">
      <w:pPr>
        <w:numPr>
          <w:ilvl w:val="0"/>
          <w:numId w:val="4"/>
        </w:numPr>
        <w:tabs>
          <w:tab w:val="clear" w:pos="0"/>
          <w:tab w:val="num" w:pos="426"/>
        </w:tabs>
        <w:spacing w:line="200" w:lineRule="atLeast"/>
        <w:ind w:left="426" w:hanging="426"/>
        <w:jc w:val="both"/>
        <w:rPr>
          <w:rFonts w:ascii="Arial" w:hAnsi="Arial" w:cs="Arial"/>
          <w:sz w:val="20"/>
          <w:szCs w:val="20"/>
        </w:rPr>
      </w:pPr>
      <w:r w:rsidRPr="00397FC8">
        <w:rPr>
          <w:rFonts w:ascii="Arial" w:eastAsia="Times New Roman" w:hAnsi="Arial" w:cs="Arial"/>
          <w:sz w:val="20"/>
          <w:szCs w:val="20"/>
          <w:lang w:eastAsia="pl-PL"/>
        </w:rPr>
        <w:t>Z czynności odbioru końcowego sporządzony zostanie protokół odbioru końcowego.</w:t>
      </w:r>
    </w:p>
    <w:p w14:paraId="6EF0A110" w14:textId="756B27CB" w:rsidR="00346396" w:rsidRPr="00397FC8" w:rsidRDefault="00346396" w:rsidP="00BF14B8">
      <w:pPr>
        <w:numPr>
          <w:ilvl w:val="0"/>
          <w:numId w:val="4"/>
        </w:numPr>
        <w:tabs>
          <w:tab w:val="clear" w:pos="0"/>
          <w:tab w:val="num" w:pos="426"/>
        </w:tabs>
        <w:spacing w:line="200" w:lineRule="atLeast"/>
        <w:ind w:left="426" w:hanging="426"/>
        <w:jc w:val="both"/>
        <w:rPr>
          <w:rFonts w:ascii="Arial" w:hAnsi="Arial" w:cs="Arial"/>
          <w:sz w:val="20"/>
          <w:szCs w:val="20"/>
        </w:rPr>
      </w:pPr>
      <w:r w:rsidRPr="00397FC8">
        <w:rPr>
          <w:rFonts w:ascii="Arial" w:hAnsi="Arial" w:cs="Arial"/>
          <w:sz w:val="20"/>
          <w:szCs w:val="20"/>
        </w:rPr>
        <w:t xml:space="preserve">Wykonawca zgłosi Zamawiającemu gotowość do odbioru końcowego, pisemnie bezpośrednio  </w:t>
      </w:r>
      <w:r w:rsidR="00397FC8">
        <w:rPr>
          <w:rFonts w:ascii="Arial" w:hAnsi="Arial" w:cs="Arial"/>
          <w:sz w:val="20"/>
          <w:szCs w:val="20"/>
        </w:rPr>
        <w:t xml:space="preserve">        </w:t>
      </w:r>
      <w:r w:rsidRPr="00397FC8">
        <w:rPr>
          <w:rFonts w:ascii="Arial" w:hAnsi="Arial" w:cs="Arial"/>
          <w:sz w:val="20"/>
          <w:szCs w:val="20"/>
        </w:rPr>
        <w:t>w siedzibie Zamawiającego.</w:t>
      </w:r>
    </w:p>
    <w:p w14:paraId="205FC4BF" w14:textId="77777777" w:rsidR="00346396" w:rsidRPr="00397FC8" w:rsidRDefault="00346396" w:rsidP="00BF14B8">
      <w:pPr>
        <w:numPr>
          <w:ilvl w:val="0"/>
          <w:numId w:val="4"/>
        </w:numPr>
        <w:tabs>
          <w:tab w:val="clear" w:pos="0"/>
          <w:tab w:val="num" w:pos="426"/>
        </w:tabs>
        <w:spacing w:line="200" w:lineRule="atLeast"/>
        <w:ind w:left="426" w:hanging="426"/>
        <w:jc w:val="both"/>
        <w:rPr>
          <w:rFonts w:ascii="Arial" w:hAnsi="Arial" w:cs="Arial"/>
          <w:sz w:val="20"/>
          <w:szCs w:val="20"/>
        </w:rPr>
      </w:pPr>
      <w:r w:rsidRPr="00397FC8">
        <w:rPr>
          <w:rFonts w:ascii="Arial" w:hAnsi="Arial" w:cs="Arial"/>
          <w:sz w:val="20"/>
          <w:szCs w:val="20"/>
        </w:rPr>
        <w:t>Podstawą zgłoszenia przez Wykonawcę gotowości do odbioru końcowego, będzie faktyczne wykonanie robót, potwierdzone w Dzienniku budowy wpisem dokonanym przez kierownika budowy potwierdzonym przez Inspektora nadzoru inwestorskiego.</w:t>
      </w:r>
    </w:p>
    <w:p w14:paraId="6A6F3837" w14:textId="7903A41C" w:rsidR="005C0519" w:rsidRPr="005C0519" w:rsidRDefault="00346396" w:rsidP="005C0519">
      <w:pPr>
        <w:numPr>
          <w:ilvl w:val="0"/>
          <w:numId w:val="4"/>
        </w:numPr>
        <w:tabs>
          <w:tab w:val="clear" w:pos="0"/>
          <w:tab w:val="num" w:pos="426"/>
        </w:tabs>
        <w:spacing w:line="200" w:lineRule="atLeast"/>
        <w:ind w:left="426" w:hanging="426"/>
        <w:jc w:val="both"/>
        <w:rPr>
          <w:rFonts w:ascii="Arial" w:hAnsi="Arial" w:cs="Arial"/>
          <w:sz w:val="20"/>
          <w:szCs w:val="20"/>
        </w:rPr>
      </w:pPr>
      <w:r w:rsidRPr="00397FC8">
        <w:rPr>
          <w:rFonts w:ascii="Arial" w:hAnsi="Arial" w:cs="Arial"/>
          <w:sz w:val="20"/>
          <w:szCs w:val="20"/>
        </w:rPr>
        <w:t>Wraz ze zgłoszeniem do odbioru końcowego Wykonawca przekaże Zamawiającemu następujące dokumenty:</w:t>
      </w:r>
    </w:p>
    <w:p w14:paraId="6C8D516D" w14:textId="77777777" w:rsidR="005C0519" w:rsidRPr="0010755E" w:rsidRDefault="005C0519" w:rsidP="005C0519">
      <w:pPr>
        <w:numPr>
          <w:ilvl w:val="1"/>
          <w:numId w:val="4"/>
        </w:numPr>
        <w:spacing w:line="200" w:lineRule="atLeast"/>
        <w:ind w:left="720"/>
        <w:jc w:val="both"/>
        <w:rPr>
          <w:rFonts w:ascii="Arial" w:hAnsi="Arial" w:cs="Arial"/>
          <w:color w:val="000000"/>
          <w:sz w:val="20"/>
          <w:szCs w:val="20"/>
        </w:rPr>
      </w:pPr>
      <w:r w:rsidRPr="0010755E">
        <w:rPr>
          <w:rFonts w:ascii="Arial" w:hAnsi="Arial" w:cs="Arial"/>
          <w:color w:val="000000"/>
          <w:sz w:val="20"/>
          <w:szCs w:val="20"/>
        </w:rPr>
        <w:t>Dziennik budowy,</w:t>
      </w:r>
    </w:p>
    <w:p w14:paraId="0479C6B3" w14:textId="77777777" w:rsidR="005C0519" w:rsidRPr="0010755E" w:rsidRDefault="005C0519" w:rsidP="005C0519">
      <w:pPr>
        <w:numPr>
          <w:ilvl w:val="1"/>
          <w:numId w:val="4"/>
        </w:numPr>
        <w:spacing w:line="200" w:lineRule="atLeast"/>
        <w:ind w:left="720"/>
        <w:jc w:val="both"/>
        <w:rPr>
          <w:rFonts w:ascii="Arial" w:hAnsi="Arial" w:cs="Arial"/>
          <w:color w:val="000000"/>
          <w:sz w:val="20"/>
          <w:szCs w:val="20"/>
        </w:rPr>
      </w:pPr>
      <w:r w:rsidRPr="0010755E">
        <w:rPr>
          <w:rFonts w:ascii="Arial" w:hAnsi="Arial" w:cs="Arial"/>
          <w:color w:val="000000"/>
          <w:sz w:val="20"/>
          <w:szCs w:val="20"/>
        </w:rPr>
        <w:t>Dokumentację powykonawczą, opisaną i skompletowaną w dwóch egzemplarzach,</w:t>
      </w:r>
    </w:p>
    <w:p w14:paraId="4EC87D7E" w14:textId="77777777" w:rsidR="005C0519" w:rsidRPr="0010755E" w:rsidRDefault="005C0519" w:rsidP="005C0519">
      <w:pPr>
        <w:numPr>
          <w:ilvl w:val="1"/>
          <w:numId w:val="4"/>
        </w:numPr>
        <w:spacing w:line="200" w:lineRule="atLeast"/>
        <w:ind w:left="720"/>
        <w:jc w:val="both"/>
        <w:rPr>
          <w:rFonts w:ascii="Arial" w:hAnsi="Arial" w:cs="Arial"/>
          <w:color w:val="000000"/>
          <w:sz w:val="20"/>
          <w:szCs w:val="20"/>
        </w:rPr>
      </w:pPr>
      <w:r w:rsidRPr="0010755E">
        <w:rPr>
          <w:rFonts w:ascii="Arial" w:hAnsi="Arial" w:cs="Arial"/>
          <w:color w:val="000000"/>
          <w:sz w:val="20"/>
          <w:szCs w:val="20"/>
        </w:rPr>
        <w:t>Wymagane dokumenty, protokoły i zaświadczenia z przeprowadzonych prób i sprawdzeń, instrukcje użytkowania i inne dokumenty wymagane stosownymi przepisami,</w:t>
      </w:r>
    </w:p>
    <w:p w14:paraId="0B0FA443" w14:textId="696FC3DC" w:rsidR="005C0519" w:rsidRPr="005C0519" w:rsidRDefault="005C0519" w:rsidP="005C0519">
      <w:pPr>
        <w:numPr>
          <w:ilvl w:val="1"/>
          <w:numId w:val="4"/>
        </w:numPr>
        <w:tabs>
          <w:tab w:val="left" w:pos="720"/>
        </w:tabs>
        <w:spacing w:line="200" w:lineRule="atLeast"/>
        <w:ind w:left="720"/>
        <w:jc w:val="both"/>
        <w:rPr>
          <w:rFonts w:ascii="Arial" w:hAnsi="Arial" w:cs="Arial"/>
          <w:color w:val="000000"/>
          <w:sz w:val="20"/>
          <w:szCs w:val="20"/>
        </w:rPr>
      </w:pPr>
      <w:r w:rsidRPr="0010755E">
        <w:rPr>
          <w:rFonts w:ascii="Arial" w:hAnsi="Arial" w:cs="Arial"/>
          <w:color w:val="000000"/>
          <w:sz w:val="20"/>
          <w:szCs w:val="20"/>
        </w:rPr>
        <w:t>Oświadczenie Kierownika budowy (robót) o zgodności wykonania robót z dokumentacją projektową, obowiązującymi przepisami i normami</w:t>
      </w:r>
      <w:r>
        <w:rPr>
          <w:rFonts w:ascii="Arial" w:hAnsi="Arial" w:cs="Arial"/>
          <w:color w:val="000000"/>
          <w:sz w:val="20"/>
          <w:szCs w:val="20"/>
        </w:rPr>
        <w:t>.</w:t>
      </w:r>
    </w:p>
    <w:p w14:paraId="795DC7E8" w14:textId="77777777" w:rsidR="00346396" w:rsidRPr="00397FC8" w:rsidRDefault="00346396" w:rsidP="00BF14B8">
      <w:pPr>
        <w:numPr>
          <w:ilvl w:val="0"/>
          <w:numId w:val="4"/>
        </w:numPr>
        <w:tabs>
          <w:tab w:val="clear" w:pos="0"/>
          <w:tab w:val="num" w:pos="426"/>
        </w:tabs>
        <w:spacing w:line="200" w:lineRule="atLeast"/>
        <w:ind w:left="426"/>
        <w:jc w:val="both"/>
        <w:rPr>
          <w:rFonts w:ascii="Arial" w:hAnsi="Arial" w:cs="Arial"/>
          <w:sz w:val="20"/>
          <w:szCs w:val="20"/>
        </w:rPr>
      </w:pPr>
      <w:r w:rsidRPr="00397FC8">
        <w:rPr>
          <w:rFonts w:ascii="Arial" w:hAnsi="Arial" w:cs="Arial"/>
          <w:sz w:val="20"/>
          <w:szCs w:val="20"/>
        </w:rPr>
        <w:t>Zamawiający wyznaczy i rozpocznie czynności odbioru końcowego w terminie 7 dni roboczych od daty zawiadomienia go o osiągnięciu gotowości do odbioru końcowego.</w:t>
      </w:r>
    </w:p>
    <w:p w14:paraId="1DCB0645" w14:textId="77777777" w:rsidR="00740491" w:rsidRPr="00397FC8" w:rsidRDefault="00346396" w:rsidP="00BF14B8">
      <w:pPr>
        <w:numPr>
          <w:ilvl w:val="0"/>
          <w:numId w:val="4"/>
        </w:numPr>
        <w:tabs>
          <w:tab w:val="clear" w:pos="0"/>
          <w:tab w:val="num" w:pos="426"/>
        </w:tabs>
        <w:spacing w:line="200" w:lineRule="atLeast"/>
        <w:ind w:left="426"/>
        <w:jc w:val="both"/>
        <w:rPr>
          <w:rFonts w:ascii="Arial" w:hAnsi="Arial" w:cs="Arial"/>
          <w:sz w:val="20"/>
          <w:szCs w:val="20"/>
        </w:rPr>
      </w:pPr>
      <w:r w:rsidRPr="00397FC8">
        <w:rPr>
          <w:rFonts w:ascii="Arial" w:hAnsi="Arial" w:cs="Arial"/>
          <w:sz w:val="20"/>
          <w:szCs w:val="20"/>
        </w:rPr>
        <w:t>Za datę wykonania przez Wykonawcę zobowiązania wynikającego z niniejszej Umowy, uznaje się datę odbioru, stwierdzoną w protokole odbioru końcowego.</w:t>
      </w:r>
    </w:p>
    <w:p w14:paraId="10BC49A1" w14:textId="77777777" w:rsidR="00346396" w:rsidRPr="00397FC8" w:rsidRDefault="00346396" w:rsidP="00BF14B8">
      <w:pPr>
        <w:numPr>
          <w:ilvl w:val="0"/>
          <w:numId w:val="4"/>
        </w:numPr>
        <w:tabs>
          <w:tab w:val="clear" w:pos="0"/>
          <w:tab w:val="num" w:pos="426"/>
        </w:tabs>
        <w:spacing w:line="200" w:lineRule="atLeast"/>
        <w:ind w:left="426"/>
        <w:jc w:val="both"/>
        <w:rPr>
          <w:rFonts w:ascii="Arial" w:hAnsi="Arial" w:cs="Arial"/>
          <w:sz w:val="20"/>
          <w:szCs w:val="20"/>
        </w:rPr>
      </w:pPr>
      <w:r w:rsidRPr="00397FC8">
        <w:rPr>
          <w:rFonts w:ascii="Arial" w:hAnsi="Arial" w:cs="Arial"/>
          <w:sz w:val="20"/>
          <w:szCs w:val="20"/>
        </w:rPr>
        <w:t>W przypadku stwierdzenia w trakcie odbioru wad lub usterek, Zamawiający może odmówić odbioru do czasu ich usunięcia, a Wykonawca usunie je na własny koszt w terminie wyznaczonym przez Zamawiającego.</w:t>
      </w:r>
    </w:p>
    <w:p w14:paraId="226160AF" w14:textId="77777777" w:rsidR="00346396" w:rsidRPr="00397FC8" w:rsidRDefault="00346396" w:rsidP="00BF14B8">
      <w:pPr>
        <w:numPr>
          <w:ilvl w:val="0"/>
          <w:numId w:val="4"/>
        </w:numPr>
        <w:tabs>
          <w:tab w:val="clear" w:pos="0"/>
          <w:tab w:val="num" w:pos="426"/>
        </w:tabs>
        <w:spacing w:line="200" w:lineRule="atLeast"/>
        <w:ind w:left="426"/>
        <w:jc w:val="both"/>
        <w:rPr>
          <w:rFonts w:ascii="Arial" w:hAnsi="Arial" w:cs="Arial"/>
          <w:sz w:val="20"/>
          <w:szCs w:val="20"/>
        </w:rPr>
      </w:pPr>
      <w:r w:rsidRPr="00397FC8">
        <w:rPr>
          <w:rFonts w:ascii="Arial" w:hAnsi="Arial" w:cs="Arial"/>
          <w:sz w:val="20"/>
          <w:szCs w:val="20"/>
        </w:rPr>
        <w:t>Strony ponowią czynności odbioru końcowego po ponownym zgłoszeniu przez Wykonawcę gotowości do odbioru końcowego. Odpowiednie zastosowanie mają ust. 6 i ust. 8.</w:t>
      </w:r>
    </w:p>
    <w:p w14:paraId="67475B0C" w14:textId="5FB329FB" w:rsidR="00C147CF" w:rsidRPr="00C147CF" w:rsidRDefault="00C147CF" w:rsidP="00C147CF">
      <w:pPr>
        <w:numPr>
          <w:ilvl w:val="0"/>
          <w:numId w:val="4"/>
        </w:numPr>
        <w:tabs>
          <w:tab w:val="clear" w:pos="0"/>
          <w:tab w:val="num" w:pos="426"/>
        </w:tabs>
        <w:spacing w:line="200" w:lineRule="atLeast"/>
        <w:ind w:left="426"/>
        <w:jc w:val="both"/>
        <w:rPr>
          <w:rFonts w:ascii="Arial" w:hAnsi="Arial" w:cs="Arial"/>
          <w:sz w:val="20"/>
          <w:szCs w:val="20"/>
        </w:rPr>
      </w:pPr>
      <w:r w:rsidRPr="00C147CF">
        <w:rPr>
          <w:rFonts w:ascii="Arial" w:hAnsi="Arial" w:cs="Arial"/>
          <w:sz w:val="20"/>
          <w:szCs w:val="20"/>
        </w:rPr>
        <w:lastRenderedPageBreak/>
        <w:t>W razie nieusunięcia w ustalonym terminie przez Wykonawcę wad i usterek stwierdzonych przy odbiorze końcowym, w okresie gwarancji oraz przy przeglądzie gwarancyjnym, Zamawiający jest upoważniony do ich usunięcia na koszt i ryzyko Wykonawcy, poprzez zlecenie ich usunięcia podmiotowi trzeciemu (wykonanie zastępcze).</w:t>
      </w:r>
    </w:p>
    <w:p w14:paraId="2EED95EF" w14:textId="77777777" w:rsidR="005C0519" w:rsidRPr="00397FC8" w:rsidRDefault="005C0519" w:rsidP="00E1190B">
      <w:pPr>
        <w:widowControl/>
        <w:tabs>
          <w:tab w:val="left" w:pos="284"/>
        </w:tabs>
        <w:jc w:val="both"/>
        <w:rPr>
          <w:rFonts w:ascii="Arial" w:eastAsia="Times New Roman" w:hAnsi="Arial" w:cs="Arial"/>
          <w:sz w:val="20"/>
          <w:szCs w:val="20"/>
          <w:lang w:eastAsia="zh-CN"/>
        </w:rPr>
      </w:pPr>
    </w:p>
    <w:p w14:paraId="4ADE354F" w14:textId="77777777" w:rsidR="00E1190B" w:rsidRPr="00E1190B" w:rsidRDefault="00E1190B" w:rsidP="00E1190B">
      <w:pPr>
        <w:pStyle w:val="Nagwek1"/>
        <w:ind w:right="236"/>
        <w:rPr>
          <w:rFonts w:ascii="Arial" w:hAnsi="Arial" w:cs="Arial"/>
          <w:sz w:val="20"/>
          <w:szCs w:val="20"/>
        </w:rPr>
      </w:pPr>
      <w:bookmarkStart w:id="4" w:name="_Hlk105499679"/>
      <w:r w:rsidRPr="00E1190B">
        <w:rPr>
          <w:rFonts w:ascii="Arial" w:hAnsi="Arial" w:cs="Arial"/>
          <w:sz w:val="20"/>
          <w:szCs w:val="20"/>
        </w:rPr>
        <w:t>§</w:t>
      </w:r>
      <w:bookmarkEnd w:id="4"/>
      <w:r w:rsidRPr="00E1190B">
        <w:rPr>
          <w:rFonts w:ascii="Arial" w:hAnsi="Arial" w:cs="Arial"/>
          <w:sz w:val="20"/>
          <w:szCs w:val="20"/>
        </w:rPr>
        <w:t xml:space="preserve"> 10</w:t>
      </w:r>
    </w:p>
    <w:p w14:paraId="49AFF85B" w14:textId="77777777" w:rsidR="00E1190B" w:rsidRDefault="00E1190B" w:rsidP="00E1190B">
      <w:pPr>
        <w:pStyle w:val="Standard"/>
        <w:ind w:left="2589"/>
        <w:rPr>
          <w:rFonts w:ascii="Arial" w:hAnsi="Arial" w:cs="Arial"/>
          <w:b/>
          <w:sz w:val="20"/>
          <w:szCs w:val="20"/>
        </w:rPr>
      </w:pPr>
      <w:r w:rsidRPr="00E1190B">
        <w:rPr>
          <w:rFonts w:ascii="Arial" w:hAnsi="Arial" w:cs="Arial"/>
          <w:b/>
          <w:sz w:val="20"/>
          <w:szCs w:val="20"/>
        </w:rPr>
        <w:t>Zabezpieczenie należytego wykonania umowy</w:t>
      </w:r>
    </w:p>
    <w:p w14:paraId="7ED7A108" w14:textId="77777777" w:rsidR="00424D12" w:rsidRPr="00E1190B" w:rsidRDefault="00424D12" w:rsidP="00E1190B">
      <w:pPr>
        <w:pStyle w:val="Standard"/>
        <w:ind w:left="2589"/>
        <w:rPr>
          <w:rFonts w:ascii="Arial" w:hAnsi="Arial" w:cs="Arial"/>
          <w:b/>
          <w:sz w:val="20"/>
          <w:szCs w:val="20"/>
        </w:rPr>
      </w:pPr>
    </w:p>
    <w:p w14:paraId="5B5910C5" w14:textId="28847B08" w:rsidR="00297AED" w:rsidRPr="003944D5" w:rsidRDefault="00297AED" w:rsidP="003944D5">
      <w:pPr>
        <w:widowControl/>
        <w:numPr>
          <w:ilvl w:val="0"/>
          <w:numId w:val="18"/>
        </w:numPr>
        <w:tabs>
          <w:tab w:val="left" w:pos="284"/>
        </w:tabs>
        <w:autoSpaceDN w:val="0"/>
        <w:ind w:left="284" w:hanging="284"/>
        <w:jc w:val="both"/>
        <w:rPr>
          <w:rFonts w:ascii="Arial" w:hAnsi="Arial" w:cs="Arial"/>
          <w:sz w:val="20"/>
          <w:szCs w:val="20"/>
        </w:rPr>
      </w:pPr>
      <w:r w:rsidRPr="00E1190B">
        <w:rPr>
          <w:rFonts w:ascii="Arial" w:hAnsi="Arial" w:cs="Arial"/>
          <w:sz w:val="20"/>
          <w:szCs w:val="20"/>
        </w:rPr>
        <w:t xml:space="preserve">Wykonawca wnosi </w:t>
      </w:r>
      <w:r w:rsidRPr="00397FC8">
        <w:rPr>
          <w:rFonts w:ascii="Arial" w:hAnsi="Arial" w:cs="Arial"/>
          <w:sz w:val="20"/>
          <w:szCs w:val="20"/>
        </w:rPr>
        <w:t>zabezpieczenie należytego wykonania</w:t>
      </w:r>
      <w:r>
        <w:rPr>
          <w:rFonts w:ascii="Arial" w:hAnsi="Arial" w:cs="Arial"/>
          <w:sz w:val="20"/>
          <w:szCs w:val="20"/>
        </w:rPr>
        <w:t xml:space="preserve"> </w:t>
      </w:r>
      <w:r w:rsidRPr="00397FC8">
        <w:rPr>
          <w:rFonts w:ascii="Arial" w:hAnsi="Arial" w:cs="Arial"/>
          <w:sz w:val="20"/>
          <w:szCs w:val="20"/>
        </w:rPr>
        <w:t xml:space="preserve">Umowy w łącznej wysokości </w:t>
      </w:r>
      <w:r w:rsidRPr="00397FC8">
        <w:rPr>
          <w:rFonts w:ascii="Arial" w:hAnsi="Arial" w:cs="Arial"/>
          <w:b/>
          <w:sz w:val="20"/>
          <w:szCs w:val="20"/>
        </w:rPr>
        <w:t>5%</w:t>
      </w:r>
      <w:r w:rsidRPr="00397FC8">
        <w:rPr>
          <w:rFonts w:ascii="Arial" w:hAnsi="Arial" w:cs="Arial"/>
          <w:sz w:val="20"/>
          <w:szCs w:val="20"/>
        </w:rPr>
        <w:t xml:space="preserve"> wynagrodzenia umownego brutto</w:t>
      </w:r>
      <w:r>
        <w:rPr>
          <w:rFonts w:ascii="Arial" w:hAnsi="Arial" w:cs="Arial"/>
          <w:sz w:val="20"/>
          <w:szCs w:val="20"/>
        </w:rPr>
        <w:t xml:space="preserve">, </w:t>
      </w:r>
      <w:r w:rsidRPr="00297AED">
        <w:rPr>
          <w:rFonts w:ascii="Arial" w:hAnsi="Arial" w:cs="Arial"/>
          <w:sz w:val="20"/>
          <w:szCs w:val="20"/>
        </w:rPr>
        <w:t>określonego w § 8  ust. 1 Umowy, tj.:</w:t>
      </w:r>
      <w:r w:rsidR="003944D5">
        <w:rPr>
          <w:rFonts w:ascii="Arial" w:hAnsi="Arial" w:cs="Arial"/>
          <w:sz w:val="20"/>
          <w:szCs w:val="20"/>
        </w:rPr>
        <w:t xml:space="preserve">  </w:t>
      </w:r>
      <w:r w:rsidRPr="003944D5">
        <w:rPr>
          <w:rFonts w:ascii="Arial" w:hAnsi="Arial" w:cs="Arial"/>
          <w:b/>
          <w:sz w:val="20"/>
          <w:szCs w:val="20"/>
        </w:rPr>
        <w:t>……</w:t>
      </w:r>
      <w:r w:rsidR="003944D5">
        <w:rPr>
          <w:rFonts w:ascii="Arial" w:hAnsi="Arial" w:cs="Arial"/>
          <w:b/>
          <w:sz w:val="20"/>
          <w:szCs w:val="20"/>
        </w:rPr>
        <w:t>……</w:t>
      </w:r>
      <w:r w:rsidRPr="003944D5">
        <w:rPr>
          <w:rFonts w:ascii="Arial" w:hAnsi="Arial" w:cs="Arial"/>
          <w:b/>
          <w:sz w:val="20"/>
          <w:szCs w:val="20"/>
        </w:rPr>
        <w:t>…………. zł</w:t>
      </w:r>
      <w:r w:rsidRPr="003944D5">
        <w:rPr>
          <w:rFonts w:ascii="Arial" w:hAnsi="Arial" w:cs="Arial"/>
          <w:sz w:val="20"/>
          <w:szCs w:val="20"/>
        </w:rPr>
        <w:t xml:space="preserve"> (słownie: …………</w:t>
      </w:r>
      <w:r w:rsidR="003944D5">
        <w:rPr>
          <w:rFonts w:ascii="Arial" w:hAnsi="Arial" w:cs="Arial"/>
          <w:sz w:val="20"/>
          <w:szCs w:val="20"/>
        </w:rPr>
        <w:t>………………….</w:t>
      </w:r>
      <w:r w:rsidRPr="003944D5">
        <w:rPr>
          <w:rFonts w:ascii="Arial" w:hAnsi="Arial" w:cs="Arial"/>
          <w:sz w:val="20"/>
          <w:szCs w:val="20"/>
        </w:rPr>
        <w:t>………) w formie ………………..</w:t>
      </w:r>
    </w:p>
    <w:p w14:paraId="3C4197CE" w14:textId="64CD04F4" w:rsidR="00297AED" w:rsidRPr="00297AED" w:rsidRDefault="00297AED" w:rsidP="00297AED">
      <w:pPr>
        <w:widowControl/>
        <w:numPr>
          <w:ilvl w:val="0"/>
          <w:numId w:val="18"/>
        </w:numPr>
        <w:tabs>
          <w:tab w:val="left" w:pos="284"/>
        </w:tabs>
        <w:autoSpaceDN w:val="0"/>
        <w:ind w:left="284" w:hanging="284"/>
        <w:jc w:val="both"/>
        <w:rPr>
          <w:rFonts w:ascii="Arial" w:hAnsi="Arial" w:cs="Arial"/>
          <w:sz w:val="20"/>
          <w:szCs w:val="20"/>
        </w:rPr>
      </w:pPr>
      <w:r w:rsidRPr="00297AED">
        <w:rPr>
          <w:rFonts w:ascii="Arial" w:hAnsi="Arial" w:cs="Arial"/>
          <w:sz w:val="20"/>
          <w:szCs w:val="20"/>
        </w:rPr>
        <w:t>Zabezpieczenie należytego wykonania Umowy w pełnej wysokości dostarczone będzie Zamawiającemu najpóźniej w dniu zawarcia Umowy</w:t>
      </w:r>
      <w:r>
        <w:rPr>
          <w:rFonts w:ascii="Arial" w:hAnsi="Arial" w:cs="Arial"/>
          <w:sz w:val="20"/>
          <w:szCs w:val="20"/>
        </w:rPr>
        <w:t>.</w:t>
      </w:r>
    </w:p>
    <w:p w14:paraId="549394F1" w14:textId="6844C197" w:rsidR="00E1190B" w:rsidRPr="00397FC8" w:rsidRDefault="00E1190B" w:rsidP="00823569">
      <w:pPr>
        <w:widowControl/>
        <w:numPr>
          <w:ilvl w:val="0"/>
          <w:numId w:val="18"/>
        </w:numPr>
        <w:tabs>
          <w:tab w:val="left" w:pos="284"/>
        </w:tabs>
        <w:autoSpaceDN w:val="0"/>
        <w:ind w:left="284" w:hanging="284"/>
        <w:jc w:val="both"/>
        <w:rPr>
          <w:rFonts w:ascii="Arial" w:hAnsi="Arial" w:cs="Arial"/>
          <w:sz w:val="20"/>
          <w:szCs w:val="20"/>
        </w:rPr>
      </w:pPr>
      <w:r w:rsidRPr="00397FC8">
        <w:rPr>
          <w:rFonts w:ascii="Arial" w:hAnsi="Arial" w:cs="Arial"/>
          <w:sz w:val="20"/>
          <w:szCs w:val="20"/>
        </w:rPr>
        <w:t xml:space="preserve">Zabezpieczenie należytego wykonania </w:t>
      </w:r>
      <w:r w:rsidR="00365A21" w:rsidRPr="00397FC8">
        <w:rPr>
          <w:rFonts w:ascii="Arial" w:hAnsi="Arial" w:cs="Arial"/>
          <w:sz w:val="20"/>
          <w:szCs w:val="20"/>
        </w:rPr>
        <w:t>U</w:t>
      </w:r>
      <w:r w:rsidRPr="00397FC8">
        <w:rPr>
          <w:rFonts w:ascii="Arial" w:hAnsi="Arial" w:cs="Arial"/>
          <w:sz w:val="20"/>
          <w:szCs w:val="20"/>
        </w:rPr>
        <w:t xml:space="preserve">mowy złożone w formie pisemnej gwarancji należytego wykonania </w:t>
      </w:r>
      <w:r w:rsidR="00297AED">
        <w:rPr>
          <w:rFonts w:ascii="Arial" w:hAnsi="Arial" w:cs="Arial"/>
          <w:sz w:val="20"/>
          <w:szCs w:val="20"/>
        </w:rPr>
        <w:t>U</w:t>
      </w:r>
      <w:r w:rsidRPr="00397FC8">
        <w:rPr>
          <w:rFonts w:ascii="Arial" w:hAnsi="Arial" w:cs="Arial"/>
          <w:sz w:val="20"/>
          <w:szCs w:val="20"/>
        </w:rPr>
        <w:t xml:space="preserve">mowy winno być nieodwołalne, bezwarunkowe i płatne na pierwsze żądanie. </w:t>
      </w:r>
    </w:p>
    <w:p w14:paraId="3CC5B266" w14:textId="77777777" w:rsidR="00E1190B" w:rsidRPr="00397FC8" w:rsidRDefault="00E1190B" w:rsidP="00823569">
      <w:pPr>
        <w:widowControl/>
        <w:numPr>
          <w:ilvl w:val="0"/>
          <w:numId w:val="18"/>
        </w:numPr>
        <w:tabs>
          <w:tab w:val="left" w:pos="284"/>
        </w:tabs>
        <w:autoSpaceDN w:val="0"/>
        <w:ind w:left="284" w:hanging="284"/>
        <w:jc w:val="both"/>
        <w:rPr>
          <w:rFonts w:ascii="Arial" w:hAnsi="Arial" w:cs="Arial"/>
          <w:sz w:val="20"/>
          <w:szCs w:val="20"/>
        </w:rPr>
      </w:pPr>
      <w:r w:rsidRPr="00397FC8">
        <w:rPr>
          <w:rFonts w:ascii="Arial" w:hAnsi="Arial" w:cs="Arial"/>
          <w:sz w:val="20"/>
          <w:szCs w:val="20"/>
        </w:rPr>
        <w:t xml:space="preserve">Strony ustalają, że wniesione zabezpieczenie należytego wykonania </w:t>
      </w:r>
      <w:r w:rsidR="00365A21" w:rsidRPr="00397FC8">
        <w:rPr>
          <w:rFonts w:ascii="Arial" w:hAnsi="Arial" w:cs="Arial"/>
          <w:sz w:val="20"/>
          <w:szCs w:val="20"/>
        </w:rPr>
        <w:t>U</w:t>
      </w:r>
      <w:r w:rsidRPr="00397FC8">
        <w:rPr>
          <w:rFonts w:ascii="Arial" w:hAnsi="Arial" w:cs="Arial"/>
          <w:sz w:val="20"/>
          <w:szCs w:val="20"/>
        </w:rPr>
        <w:t>mowy zostanie zwrócone w następujący sposób:</w:t>
      </w:r>
    </w:p>
    <w:p w14:paraId="0759CC86" w14:textId="70B2FB4A" w:rsidR="00E1190B" w:rsidRPr="00297AED" w:rsidRDefault="00E1190B" w:rsidP="00823569">
      <w:pPr>
        <w:widowControl/>
        <w:numPr>
          <w:ilvl w:val="0"/>
          <w:numId w:val="19"/>
        </w:numPr>
        <w:autoSpaceDN w:val="0"/>
        <w:ind w:left="567" w:hanging="283"/>
        <w:jc w:val="both"/>
        <w:rPr>
          <w:rFonts w:ascii="Arial" w:hAnsi="Arial" w:cs="Arial"/>
          <w:sz w:val="20"/>
          <w:szCs w:val="20"/>
        </w:rPr>
      </w:pPr>
      <w:r w:rsidRPr="00397FC8">
        <w:rPr>
          <w:rFonts w:ascii="Arial" w:hAnsi="Arial" w:cs="Arial"/>
          <w:sz w:val="20"/>
          <w:szCs w:val="20"/>
        </w:rPr>
        <w:t xml:space="preserve">70 % w </w:t>
      </w:r>
      <w:r w:rsidRPr="00297AED">
        <w:rPr>
          <w:rFonts w:ascii="Arial" w:hAnsi="Arial" w:cs="Arial"/>
          <w:sz w:val="20"/>
          <w:szCs w:val="20"/>
        </w:rPr>
        <w:t xml:space="preserve">ciągu 30 dni od dnia wykonania całości przedmiotu </w:t>
      </w:r>
      <w:r w:rsidR="00297AED" w:rsidRPr="00297AED">
        <w:rPr>
          <w:rFonts w:ascii="Arial" w:hAnsi="Arial" w:cs="Arial"/>
          <w:sz w:val="20"/>
          <w:szCs w:val="20"/>
        </w:rPr>
        <w:t>U</w:t>
      </w:r>
      <w:r w:rsidRPr="00297AED">
        <w:rPr>
          <w:rFonts w:ascii="Arial" w:hAnsi="Arial" w:cs="Arial"/>
          <w:sz w:val="20"/>
          <w:szCs w:val="20"/>
        </w:rPr>
        <w:t xml:space="preserve">mowy i </w:t>
      </w:r>
      <w:r w:rsidR="00297AED" w:rsidRPr="00297AED">
        <w:rPr>
          <w:rFonts w:ascii="Arial" w:hAnsi="Arial" w:cs="Arial"/>
          <w:sz w:val="20"/>
          <w:szCs w:val="20"/>
        </w:rPr>
        <w:t>podpisania przez Strony</w:t>
      </w:r>
      <w:r w:rsidRPr="00297AED">
        <w:rPr>
          <w:rFonts w:ascii="Arial" w:hAnsi="Arial" w:cs="Arial"/>
          <w:sz w:val="20"/>
          <w:szCs w:val="20"/>
        </w:rPr>
        <w:t xml:space="preserve"> protokołu odbioru końcowego,</w:t>
      </w:r>
    </w:p>
    <w:p w14:paraId="1B07DF83" w14:textId="114B48E9" w:rsidR="00E1190B" w:rsidRPr="00297AED" w:rsidRDefault="00E1190B" w:rsidP="00297AED">
      <w:pPr>
        <w:widowControl/>
        <w:numPr>
          <w:ilvl w:val="0"/>
          <w:numId w:val="19"/>
        </w:numPr>
        <w:autoSpaceDN w:val="0"/>
        <w:ind w:left="567" w:hanging="283"/>
        <w:jc w:val="both"/>
        <w:rPr>
          <w:rFonts w:ascii="Arial" w:hAnsi="Arial" w:cs="Arial"/>
          <w:sz w:val="20"/>
          <w:szCs w:val="20"/>
        </w:rPr>
      </w:pPr>
      <w:r w:rsidRPr="00297AED">
        <w:rPr>
          <w:rFonts w:ascii="Arial" w:hAnsi="Arial" w:cs="Arial"/>
          <w:sz w:val="20"/>
          <w:szCs w:val="20"/>
        </w:rPr>
        <w:t>pozostałe 30 % nie później niż w 15 dniu po upływie okresu rękojmi za wady</w:t>
      </w:r>
      <w:r w:rsidR="00297AED" w:rsidRPr="00297AED">
        <w:rPr>
          <w:rFonts w:ascii="Arial" w:hAnsi="Arial" w:cs="Arial"/>
          <w:sz w:val="20"/>
          <w:szCs w:val="20"/>
        </w:rPr>
        <w:t xml:space="preserve"> dotyczącej przedmiotu Umowy.</w:t>
      </w:r>
    </w:p>
    <w:p w14:paraId="18166C39" w14:textId="77777777" w:rsidR="00E1190B" w:rsidRPr="00397FC8" w:rsidRDefault="00E1190B" w:rsidP="00823569">
      <w:pPr>
        <w:widowControl/>
        <w:numPr>
          <w:ilvl w:val="0"/>
          <w:numId w:val="18"/>
        </w:numPr>
        <w:tabs>
          <w:tab w:val="left" w:pos="284"/>
        </w:tabs>
        <w:autoSpaceDN w:val="0"/>
        <w:ind w:left="284" w:hanging="284"/>
        <w:jc w:val="both"/>
        <w:rPr>
          <w:rFonts w:ascii="Arial" w:hAnsi="Arial" w:cs="Arial"/>
          <w:sz w:val="20"/>
          <w:szCs w:val="20"/>
        </w:rPr>
      </w:pPr>
      <w:r w:rsidRPr="00397FC8">
        <w:rPr>
          <w:rFonts w:ascii="Arial" w:hAnsi="Arial" w:cs="Arial"/>
          <w:sz w:val="20"/>
          <w:szCs w:val="20"/>
        </w:rPr>
        <w:t>Zamawiający winien powiadomić Wykonawcę o wszelkich roszczeniach skierowanych do instytucji wystawiającej zabezpieczenie.</w:t>
      </w:r>
    </w:p>
    <w:p w14:paraId="2F42930F" w14:textId="77777777" w:rsidR="00E1190B" w:rsidRPr="00397FC8" w:rsidRDefault="00E1190B" w:rsidP="00823569">
      <w:pPr>
        <w:widowControl/>
        <w:numPr>
          <w:ilvl w:val="0"/>
          <w:numId w:val="18"/>
        </w:numPr>
        <w:tabs>
          <w:tab w:val="left" w:pos="284"/>
        </w:tabs>
        <w:autoSpaceDN w:val="0"/>
        <w:ind w:left="284" w:hanging="284"/>
        <w:jc w:val="both"/>
        <w:rPr>
          <w:rFonts w:ascii="Arial" w:hAnsi="Arial" w:cs="Arial"/>
          <w:sz w:val="20"/>
          <w:szCs w:val="20"/>
        </w:rPr>
      </w:pPr>
      <w:r w:rsidRPr="00397FC8">
        <w:rPr>
          <w:rFonts w:ascii="Arial" w:hAnsi="Arial" w:cs="Arial"/>
          <w:sz w:val="20"/>
          <w:szCs w:val="20"/>
        </w:rPr>
        <w:t>W przypadku nienależytego wykonania przedmiotu umowy zabezpieczenie staje się własnością Zamawiającego.</w:t>
      </w:r>
    </w:p>
    <w:p w14:paraId="3147C75D" w14:textId="7D16A7F2" w:rsidR="002B18AB" w:rsidRPr="002B18AB" w:rsidRDefault="00E1190B" w:rsidP="002B18AB">
      <w:pPr>
        <w:widowControl/>
        <w:numPr>
          <w:ilvl w:val="0"/>
          <w:numId w:val="18"/>
        </w:numPr>
        <w:tabs>
          <w:tab w:val="left" w:pos="284"/>
        </w:tabs>
        <w:autoSpaceDN w:val="0"/>
        <w:ind w:left="284" w:hanging="284"/>
        <w:jc w:val="both"/>
        <w:rPr>
          <w:rFonts w:ascii="Arial" w:hAnsi="Arial" w:cs="Arial"/>
          <w:sz w:val="20"/>
          <w:szCs w:val="20"/>
        </w:rPr>
      </w:pPr>
      <w:r w:rsidRPr="00397FC8">
        <w:rPr>
          <w:rFonts w:ascii="Arial" w:hAnsi="Arial" w:cs="Arial"/>
          <w:sz w:val="20"/>
          <w:szCs w:val="20"/>
        </w:rPr>
        <w:t xml:space="preserve">Jeżeli w toku realizacji </w:t>
      </w:r>
      <w:r w:rsidR="00365A21" w:rsidRPr="00397FC8">
        <w:rPr>
          <w:rFonts w:ascii="Arial" w:hAnsi="Arial" w:cs="Arial"/>
          <w:sz w:val="20"/>
          <w:szCs w:val="20"/>
        </w:rPr>
        <w:t>U</w:t>
      </w:r>
      <w:r w:rsidRPr="00397FC8">
        <w:rPr>
          <w:rFonts w:ascii="Arial" w:hAnsi="Arial" w:cs="Arial"/>
          <w:sz w:val="20"/>
          <w:szCs w:val="20"/>
        </w:rPr>
        <w:t>mowy ulegnie zmianie termin wykonania umowy, o którym mowa w § 4</w:t>
      </w:r>
      <w:r w:rsidR="00397FC8">
        <w:rPr>
          <w:rFonts w:ascii="Arial" w:hAnsi="Arial" w:cs="Arial"/>
          <w:sz w:val="20"/>
          <w:szCs w:val="20"/>
        </w:rPr>
        <w:t xml:space="preserve">     </w:t>
      </w:r>
      <w:r w:rsidRPr="00397FC8">
        <w:rPr>
          <w:rFonts w:ascii="Arial" w:hAnsi="Arial" w:cs="Arial"/>
          <w:sz w:val="20"/>
          <w:szCs w:val="20"/>
        </w:rPr>
        <w:t xml:space="preserve"> ust. 1 umowy Wykonawca zobowiązany będzie uaktualniać wniesione zabezpieczenie na dzień podpisania</w:t>
      </w:r>
      <w:r w:rsidR="002B18AB">
        <w:rPr>
          <w:rFonts w:ascii="Arial" w:hAnsi="Arial" w:cs="Arial"/>
          <w:sz w:val="20"/>
          <w:szCs w:val="20"/>
        </w:rPr>
        <w:t xml:space="preserve"> </w:t>
      </w:r>
      <w:r w:rsidR="002B18AB" w:rsidRPr="002B18AB">
        <w:rPr>
          <w:rFonts w:ascii="Arial" w:hAnsi="Arial" w:cs="Arial"/>
          <w:sz w:val="20"/>
          <w:szCs w:val="20"/>
        </w:rPr>
        <w:t>przez Strony</w:t>
      </w:r>
      <w:r w:rsidR="00346396" w:rsidRPr="002B18AB">
        <w:rPr>
          <w:rFonts w:ascii="Arial" w:hAnsi="Arial" w:cs="Arial"/>
          <w:sz w:val="20"/>
          <w:szCs w:val="20"/>
        </w:rPr>
        <w:t xml:space="preserve"> </w:t>
      </w:r>
      <w:r w:rsidRPr="00397FC8">
        <w:rPr>
          <w:rFonts w:ascii="Arial" w:hAnsi="Arial" w:cs="Arial"/>
          <w:sz w:val="20"/>
          <w:szCs w:val="20"/>
        </w:rPr>
        <w:t xml:space="preserve">aneksu do niniejszej </w:t>
      </w:r>
      <w:r w:rsidR="00365A21" w:rsidRPr="00397FC8">
        <w:rPr>
          <w:rFonts w:ascii="Arial" w:hAnsi="Arial" w:cs="Arial"/>
          <w:sz w:val="20"/>
          <w:szCs w:val="20"/>
        </w:rPr>
        <w:t>U</w:t>
      </w:r>
      <w:r w:rsidRPr="00397FC8">
        <w:rPr>
          <w:rFonts w:ascii="Arial" w:hAnsi="Arial" w:cs="Arial"/>
          <w:sz w:val="20"/>
          <w:szCs w:val="20"/>
        </w:rPr>
        <w:t>mowy.</w:t>
      </w:r>
    </w:p>
    <w:p w14:paraId="13F986F3" w14:textId="0863E36D" w:rsidR="002B18AB" w:rsidRPr="002B18AB" w:rsidRDefault="002B18AB" w:rsidP="002B18AB">
      <w:pPr>
        <w:widowControl/>
        <w:numPr>
          <w:ilvl w:val="0"/>
          <w:numId w:val="18"/>
        </w:numPr>
        <w:tabs>
          <w:tab w:val="left" w:pos="284"/>
        </w:tabs>
        <w:autoSpaceDN w:val="0"/>
        <w:ind w:left="284" w:hanging="284"/>
        <w:jc w:val="both"/>
        <w:rPr>
          <w:rFonts w:ascii="Arial" w:hAnsi="Arial" w:cs="Arial"/>
          <w:sz w:val="20"/>
          <w:szCs w:val="20"/>
        </w:rPr>
      </w:pPr>
      <w:r w:rsidRPr="002B18AB">
        <w:rPr>
          <w:rFonts w:ascii="Arial" w:hAnsi="Arial" w:cs="Arial"/>
          <w:sz w:val="20"/>
          <w:szCs w:val="20"/>
        </w:rPr>
        <w:t>Zamawiający wstrzyma się ze zwrotem części zabezpieczenia należytego wykonania Umowy,              o której mowa w ust. 4 pkt 1) niniejszego paragrafu, w przypadku, kiedy Wykonawca nie usunął w terminie stwierdzonych w trakcie odbioru wad lub jest w trakcie usuwania tych wad. Okres gwarancji ulega wydłużeniu o czas potrzebny na usunięcie wad.</w:t>
      </w:r>
    </w:p>
    <w:p w14:paraId="79A2D316" w14:textId="2AE2C321" w:rsidR="00A60312" w:rsidRPr="00A60312" w:rsidRDefault="00A60312" w:rsidP="00823569">
      <w:pPr>
        <w:widowControl/>
        <w:numPr>
          <w:ilvl w:val="0"/>
          <w:numId w:val="18"/>
        </w:numPr>
        <w:tabs>
          <w:tab w:val="left" w:pos="284"/>
        </w:tabs>
        <w:autoSpaceDN w:val="0"/>
        <w:ind w:left="284" w:hanging="284"/>
        <w:jc w:val="both"/>
        <w:rPr>
          <w:rFonts w:ascii="Arial" w:hAnsi="Arial" w:cs="Arial"/>
          <w:sz w:val="20"/>
          <w:szCs w:val="20"/>
        </w:rPr>
      </w:pPr>
      <w:r w:rsidRPr="00A60312">
        <w:rPr>
          <w:rFonts w:ascii="Arial" w:hAnsi="Arial" w:cs="Arial"/>
          <w:sz w:val="20"/>
          <w:szCs w:val="20"/>
        </w:rPr>
        <w:t xml:space="preserve">W przypadku nie usunięcia przez Wykonawcę wad i usterek w okresie rękojmi za wady, Zamawiający ma prawo do opłacenia zastępczego wykonania robót, związanych z usunięciem tych wad i usterek, z części zabezpieczenia, o której mowa w ust. 4 pkt 2) niniejszego paragrafu. </w:t>
      </w:r>
    </w:p>
    <w:p w14:paraId="61A359D6" w14:textId="75E20B7A" w:rsidR="00346396" w:rsidRPr="00397FC8" w:rsidRDefault="00346396" w:rsidP="00823569">
      <w:pPr>
        <w:widowControl/>
        <w:numPr>
          <w:ilvl w:val="0"/>
          <w:numId w:val="18"/>
        </w:numPr>
        <w:tabs>
          <w:tab w:val="left" w:pos="284"/>
        </w:tabs>
        <w:autoSpaceDN w:val="0"/>
        <w:ind w:left="284" w:hanging="284"/>
        <w:jc w:val="both"/>
        <w:rPr>
          <w:rFonts w:ascii="Arial" w:hAnsi="Arial" w:cs="Arial"/>
          <w:sz w:val="20"/>
          <w:szCs w:val="20"/>
        </w:rPr>
      </w:pPr>
      <w:r w:rsidRPr="00397FC8">
        <w:rPr>
          <w:rFonts w:ascii="Arial" w:hAnsi="Arial" w:cs="Arial"/>
          <w:bCs/>
          <w:sz w:val="20"/>
          <w:szCs w:val="20"/>
          <w:lang w:eastAsia="pl-PL"/>
        </w:rPr>
        <w:t xml:space="preserve">W trakcie realizacji </w:t>
      </w:r>
      <w:r w:rsidR="002B18AB">
        <w:rPr>
          <w:rFonts w:ascii="Arial" w:hAnsi="Arial" w:cs="Arial"/>
          <w:bCs/>
          <w:sz w:val="20"/>
          <w:szCs w:val="20"/>
          <w:lang w:eastAsia="pl-PL"/>
        </w:rPr>
        <w:t>U</w:t>
      </w:r>
      <w:r w:rsidRPr="00397FC8">
        <w:rPr>
          <w:rFonts w:ascii="Arial" w:hAnsi="Arial" w:cs="Arial"/>
          <w:bCs/>
          <w:sz w:val="20"/>
          <w:szCs w:val="20"/>
          <w:lang w:eastAsia="pl-PL"/>
        </w:rPr>
        <w:t>mowy Wykonawca może dokonać, z zachowaniem ciągłości zabezpieczenia, zmiany formy zabezpieczenia na jedną lub kilka form, o których mowa w art. 450 ust. 1 ustawy Pzp.</w:t>
      </w:r>
    </w:p>
    <w:p w14:paraId="52BA4693" w14:textId="77777777" w:rsidR="00346396" w:rsidRPr="00397FC8" w:rsidRDefault="00346396" w:rsidP="00346396">
      <w:pPr>
        <w:widowControl/>
        <w:tabs>
          <w:tab w:val="left" w:pos="284"/>
        </w:tabs>
        <w:autoSpaceDN w:val="0"/>
        <w:jc w:val="both"/>
        <w:rPr>
          <w:rFonts w:ascii="Arial" w:hAnsi="Arial" w:cs="Arial"/>
          <w:sz w:val="20"/>
          <w:szCs w:val="20"/>
        </w:rPr>
      </w:pPr>
    </w:p>
    <w:p w14:paraId="4F325B74" w14:textId="77777777" w:rsidR="00E1190B" w:rsidRPr="00397FC8" w:rsidRDefault="00E1190B" w:rsidP="00E1190B">
      <w:pPr>
        <w:widowControl/>
        <w:ind w:right="236"/>
        <w:jc w:val="center"/>
        <w:outlineLvl w:val="0"/>
        <w:rPr>
          <w:rFonts w:ascii="Arial" w:eastAsia="NSimSun" w:hAnsi="Arial" w:cs="Arial"/>
          <w:b/>
          <w:bCs/>
          <w:sz w:val="20"/>
          <w:szCs w:val="20"/>
          <w:lang w:eastAsia="zh-CN"/>
        </w:rPr>
      </w:pPr>
      <w:r w:rsidRPr="00397FC8">
        <w:rPr>
          <w:rFonts w:ascii="Arial" w:eastAsia="NSimSun" w:hAnsi="Arial" w:cs="Arial"/>
          <w:b/>
          <w:bCs/>
          <w:sz w:val="20"/>
          <w:szCs w:val="20"/>
          <w:lang w:eastAsia="zh-CN"/>
        </w:rPr>
        <w:t>§ 11</w:t>
      </w:r>
    </w:p>
    <w:p w14:paraId="59EB5A1D" w14:textId="77777777" w:rsidR="00E1190B" w:rsidRPr="00397FC8" w:rsidRDefault="00E1190B" w:rsidP="00E1190B">
      <w:pPr>
        <w:widowControl/>
        <w:jc w:val="center"/>
        <w:rPr>
          <w:rFonts w:ascii="Arial" w:eastAsia="NSimSun" w:hAnsi="Arial" w:cs="Arial"/>
          <w:b/>
          <w:sz w:val="20"/>
          <w:szCs w:val="20"/>
          <w:lang w:eastAsia="zh-CN"/>
        </w:rPr>
      </w:pPr>
      <w:r w:rsidRPr="00397FC8">
        <w:rPr>
          <w:rFonts w:ascii="Arial" w:eastAsia="NSimSun" w:hAnsi="Arial" w:cs="Arial"/>
          <w:b/>
          <w:sz w:val="20"/>
          <w:szCs w:val="20"/>
          <w:lang w:eastAsia="zh-CN"/>
        </w:rPr>
        <w:t>Kary umowne. Odszkodowania</w:t>
      </w:r>
    </w:p>
    <w:p w14:paraId="34ECF6BC" w14:textId="77777777" w:rsidR="00424D12" w:rsidRPr="00397FC8" w:rsidRDefault="00424D12" w:rsidP="00E1190B">
      <w:pPr>
        <w:widowControl/>
        <w:jc w:val="center"/>
        <w:rPr>
          <w:rFonts w:ascii="Arial" w:eastAsia="NSimSun" w:hAnsi="Arial" w:cs="Arial"/>
          <w:b/>
          <w:sz w:val="20"/>
          <w:szCs w:val="20"/>
          <w:lang w:eastAsia="zh-CN"/>
        </w:rPr>
      </w:pPr>
    </w:p>
    <w:p w14:paraId="01C248DE" w14:textId="77777777" w:rsidR="00E1190B" w:rsidRPr="00397FC8" w:rsidRDefault="00E1190B" w:rsidP="00823569">
      <w:pPr>
        <w:widowControl/>
        <w:numPr>
          <w:ilvl w:val="6"/>
          <w:numId w:val="20"/>
        </w:numPr>
        <w:tabs>
          <w:tab w:val="left" w:pos="0"/>
        </w:tabs>
        <w:autoSpaceDE w:val="0"/>
        <w:autoSpaceDN w:val="0"/>
        <w:ind w:left="284" w:hanging="284"/>
        <w:jc w:val="both"/>
        <w:rPr>
          <w:rFonts w:ascii="Arial" w:eastAsia="NSimSun" w:hAnsi="Arial" w:cs="Arial"/>
          <w:sz w:val="20"/>
          <w:szCs w:val="20"/>
          <w:lang w:eastAsia="zh-CN"/>
        </w:rPr>
      </w:pPr>
      <w:r w:rsidRPr="00397FC8">
        <w:rPr>
          <w:rFonts w:ascii="Arial" w:eastAsia="NSimSun" w:hAnsi="Arial" w:cs="Arial"/>
          <w:sz w:val="20"/>
          <w:szCs w:val="20"/>
          <w:lang w:eastAsia="zh-CN"/>
        </w:rPr>
        <w:t>Wykonawca zapłaci Zamawiającemu karę umowną:</w:t>
      </w:r>
    </w:p>
    <w:p w14:paraId="15721377" w14:textId="433805D6" w:rsidR="00E1190B" w:rsidRPr="00397FC8" w:rsidRDefault="00E1190B" w:rsidP="00823569">
      <w:pPr>
        <w:widowControl/>
        <w:numPr>
          <w:ilvl w:val="1"/>
          <w:numId w:val="21"/>
        </w:numPr>
        <w:autoSpaceDN w:val="0"/>
        <w:ind w:left="567" w:hanging="283"/>
        <w:jc w:val="both"/>
        <w:rPr>
          <w:rFonts w:ascii="Arial" w:eastAsia="NSimSun" w:hAnsi="Arial" w:cs="Arial"/>
          <w:sz w:val="20"/>
          <w:szCs w:val="20"/>
          <w:lang w:eastAsia="zh-CN"/>
        </w:rPr>
      </w:pPr>
      <w:r w:rsidRPr="00397FC8">
        <w:rPr>
          <w:rFonts w:ascii="Arial" w:eastAsia="NSimSun" w:hAnsi="Arial" w:cs="Arial"/>
          <w:sz w:val="20"/>
          <w:szCs w:val="20"/>
          <w:lang w:eastAsia="zh-CN"/>
        </w:rPr>
        <w:t xml:space="preserve">za </w:t>
      </w:r>
      <w:r w:rsidR="000753C8" w:rsidRPr="00397FC8">
        <w:rPr>
          <w:rFonts w:ascii="Arial" w:eastAsia="NSimSun" w:hAnsi="Arial" w:cs="Arial"/>
          <w:sz w:val="20"/>
          <w:szCs w:val="20"/>
          <w:lang w:eastAsia="zh-CN"/>
        </w:rPr>
        <w:t>opóźnienie</w:t>
      </w:r>
      <w:r w:rsidRPr="00397FC8">
        <w:rPr>
          <w:rFonts w:ascii="Arial" w:eastAsia="NSimSun" w:hAnsi="Arial" w:cs="Arial"/>
          <w:sz w:val="20"/>
          <w:szCs w:val="20"/>
          <w:lang w:eastAsia="zh-CN"/>
        </w:rPr>
        <w:t xml:space="preserve"> </w:t>
      </w:r>
      <w:r w:rsidR="000753C8" w:rsidRPr="00397FC8">
        <w:rPr>
          <w:rFonts w:ascii="Arial" w:eastAsia="NSimSun" w:hAnsi="Arial" w:cs="Arial"/>
          <w:sz w:val="20"/>
          <w:szCs w:val="20"/>
          <w:lang w:eastAsia="zh-CN"/>
        </w:rPr>
        <w:t xml:space="preserve">Wykonawcy </w:t>
      </w:r>
      <w:r w:rsidRPr="00397FC8">
        <w:rPr>
          <w:rFonts w:ascii="Arial" w:eastAsia="NSimSun" w:hAnsi="Arial" w:cs="Arial"/>
          <w:sz w:val="20"/>
          <w:szCs w:val="20"/>
          <w:lang w:eastAsia="zh-CN"/>
        </w:rPr>
        <w:t xml:space="preserve">w wykonaniu przedmiotu </w:t>
      </w:r>
      <w:r w:rsidR="00365A21" w:rsidRPr="00397FC8">
        <w:rPr>
          <w:rFonts w:ascii="Arial" w:eastAsia="NSimSun" w:hAnsi="Arial" w:cs="Arial"/>
          <w:sz w:val="20"/>
          <w:szCs w:val="20"/>
          <w:lang w:eastAsia="zh-CN"/>
        </w:rPr>
        <w:t>U</w:t>
      </w:r>
      <w:r w:rsidRPr="00397FC8">
        <w:rPr>
          <w:rFonts w:ascii="Arial" w:eastAsia="NSimSun" w:hAnsi="Arial" w:cs="Arial"/>
          <w:sz w:val="20"/>
          <w:szCs w:val="20"/>
          <w:lang w:eastAsia="zh-CN"/>
        </w:rPr>
        <w:t>mowy w stosunku do terminów wskazanych w §</w:t>
      </w:r>
      <w:r w:rsidR="00C03623">
        <w:rPr>
          <w:rFonts w:ascii="Arial" w:eastAsia="NSimSun" w:hAnsi="Arial" w:cs="Arial"/>
          <w:sz w:val="20"/>
          <w:szCs w:val="20"/>
          <w:lang w:eastAsia="zh-CN"/>
        </w:rPr>
        <w:t xml:space="preserve"> 4</w:t>
      </w:r>
      <w:r w:rsidRPr="00397FC8">
        <w:rPr>
          <w:rFonts w:ascii="Arial" w:eastAsia="NSimSun" w:hAnsi="Arial" w:cs="Arial"/>
          <w:sz w:val="20"/>
          <w:szCs w:val="20"/>
          <w:lang w:eastAsia="zh-CN"/>
        </w:rPr>
        <w:t xml:space="preserve"> niniejszej </w:t>
      </w:r>
      <w:r w:rsidR="007E389F">
        <w:rPr>
          <w:rFonts w:ascii="Arial" w:eastAsia="NSimSun" w:hAnsi="Arial" w:cs="Arial"/>
          <w:sz w:val="20"/>
          <w:szCs w:val="20"/>
          <w:lang w:eastAsia="zh-CN"/>
        </w:rPr>
        <w:t>U</w:t>
      </w:r>
      <w:r w:rsidRPr="00397FC8">
        <w:rPr>
          <w:rFonts w:ascii="Arial" w:eastAsia="NSimSun" w:hAnsi="Arial" w:cs="Arial"/>
          <w:sz w:val="20"/>
          <w:szCs w:val="20"/>
          <w:lang w:eastAsia="zh-CN"/>
        </w:rPr>
        <w:t>mowy w wysokości 0,</w:t>
      </w:r>
      <w:r w:rsidR="007E389F">
        <w:rPr>
          <w:rFonts w:ascii="Arial" w:eastAsia="NSimSun" w:hAnsi="Arial" w:cs="Arial"/>
          <w:sz w:val="20"/>
          <w:szCs w:val="20"/>
          <w:lang w:eastAsia="zh-CN"/>
        </w:rPr>
        <w:t>5</w:t>
      </w:r>
      <w:r w:rsidRPr="00397FC8">
        <w:rPr>
          <w:rFonts w:ascii="Arial" w:eastAsia="NSimSun" w:hAnsi="Arial" w:cs="Arial"/>
          <w:sz w:val="20"/>
          <w:szCs w:val="20"/>
          <w:lang w:eastAsia="zh-CN"/>
        </w:rPr>
        <w:t xml:space="preserve"> % wynagrodzenia umownego brutto wskazanego w § </w:t>
      </w:r>
      <w:r w:rsidR="00A5443B" w:rsidRPr="00397FC8">
        <w:rPr>
          <w:rFonts w:ascii="Arial" w:eastAsia="NSimSun" w:hAnsi="Arial" w:cs="Arial"/>
          <w:sz w:val="20"/>
          <w:szCs w:val="20"/>
          <w:lang w:eastAsia="zh-CN"/>
        </w:rPr>
        <w:t>8</w:t>
      </w:r>
      <w:r w:rsidRPr="00397FC8">
        <w:rPr>
          <w:rFonts w:ascii="Arial" w:eastAsia="NSimSun" w:hAnsi="Arial" w:cs="Arial"/>
          <w:sz w:val="20"/>
          <w:szCs w:val="20"/>
          <w:lang w:eastAsia="zh-CN"/>
        </w:rPr>
        <w:t xml:space="preserve"> ust. 1</w:t>
      </w:r>
      <w:r w:rsidR="007E389F">
        <w:rPr>
          <w:rFonts w:ascii="Arial" w:eastAsia="NSimSun" w:hAnsi="Arial" w:cs="Arial"/>
          <w:sz w:val="20"/>
          <w:szCs w:val="20"/>
          <w:lang w:eastAsia="zh-CN"/>
        </w:rPr>
        <w:t xml:space="preserve"> Umowy</w:t>
      </w:r>
      <w:r w:rsidRPr="00397FC8">
        <w:rPr>
          <w:rFonts w:ascii="Arial" w:eastAsia="NSimSun" w:hAnsi="Arial" w:cs="Arial"/>
          <w:sz w:val="20"/>
          <w:szCs w:val="20"/>
          <w:lang w:eastAsia="zh-CN"/>
        </w:rPr>
        <w:t xml:space="preserve"> za każdy dzień </w:t>
      </w:r>
      <w:r w:rsidR="00365A21" w:rsidRPr="00397FC8">
        <w:rPr>
          <w:rFonts w:ascii="Arial" w:eastAsia="NSimSun" w:hAnsi="Arial" w:cs="Arial"/>
          <w:sz w:val="20"/>
          <w:szCs w:val="20"/>
          <w:lang w:eastAsia="zh-CN"/>
        </w:rPr>
        <w:t>opóźnienia</w:t>
      </w:r>
      <w:r w:rsidRPr="00397FC8">
        <w:rPr>
          <w:rFonts w:ascii="Arial" w:eastAsia="NSimSun" w:hAnsi="Arial" w:cs="Arial"/>
          <w:sz w:val="20"/>
          <w:szCs w:val="20"/>
          <w:lang w:eastAsia="zh-CN"/>
        </w:rPr>
        <w:t>,</w:t>
      </w:r>
    </w:p>
    <w:p w14:paraId="54617328" w14:textId="2DF99F49" w:rsidR="00E1190B" w:rsidRPr="00397FC8" w:rsidRDefault="00E1190B" w:rsidP="00823569">
      <w:pPr>
        <w:widowControl/>
        <w:numPr>
          <w:ilvl w:val="1"/>
          <w:numId w:val="21"/>
        </w:numPr>
        <w:autoSpaceDN w:val="0"/>
        <w:ind w:left="567" w:hanging="283"/>
        <w:jc w:val="both"/>
        <w:rPr>
          <w:rFonts w:ascii="Arial" w:hAnsi="Arial" w:cs="Arial"/>
          <w:sz w:val="20"/>
          <w:szCs w:val="20"/>
        </w:rPr>
      </w:pPr>
      <w:r w:rsidRPr="00397FC8">
        <w:rPr>
          <w:rFonts w:ascii="Arial" w:eastAsia="NSimSun" w:hAnsi="Arial" w:cs="Arial"/>
          <w:sz w:val="20"/>
          <w:szCs w:val="20"/>
          <w:lang w:eastAsia="zh-CN"/>
        </w:rPr>
        <w:t xml:space="preserve">za </w:t>
      </w:r>
      <w:r w:rsidR="000753C8" w:rsidRPr="00397FC8">
        <w:rPr>
          <w:rFonts w:ascii="Arial" w:eastAsia="NSimSun" w:hAnsi="Arial" w:cs="Arial"/>
          <w:sz w:val="20"/>
          <w:szCs w:val="20"/>
          <w:lang w:eastAsia="zh-CN"/>
        </w:rPr>
        <w:t>opóźnienie Wykonawcy</w:t>
      </w:r>
      <w:r w:rsidRPr="00397FC8">
        <w:rPr>
          <w:rFonts w:ascii="Arial" w:eastAsia="NSimSun" w:hAnsi="Arial" w:cs="Arial"/>
          <w:sz w:val="20"/>
          <w:szCs w:val="20"/>
          <w:lang w:eastAsia="zh-CN"/>
        </w:rPr>
        <w:t xml:space="preserve"> w usunięciu wad i usterek stwierdzonych przy odbiorze lub w okresie gwarancji i rękojmi – w wysokości 0,</w:t>
      </w:r>
      <w:r w:rsidR="007E389F">
        <w:rPr>
          <w:rFonts w:ascii="Arial" w:eastAsia="NSimSun" w:hAnsi="Arial" w:cs="Arial"/>
          <w:sz w:val="20"/>
          <w:szCs w:val="20"/>
          <w:lang w:eastAsia="zh-CN"/>
        </w:rPr>
        <w:t>5</w:t>
      </w:r>
      <w:r w:rsidRPr="00397FC8">
        <w:rPr>
          <w:rFonts w:ascii="Arial" w:eastAsia="NSimSun" w:hAnsi="Arial" w:cs="Arial"/>
          <w:sz w:val="20"/>
          <w:szCs w:val="20"/>
          <w:lang w:eastAsia="zh-CN"/>
        </w:rPr>
        <w:t xml:space="preserve"> % wynagrodzenia umownego brutto wskazanego w §</w:t>
      </w:r>
      <w:r w:rsidR="00A5443B" w:rsidRPr="00397FC8">
        <w:rPr>
          <w:rFonts w:ascii="Arial" w:eastAsia="NSimSun" w:hAnsi="Arial" w:cs="Arial"/>
          <w:sz w:val="20"/>
          <w:szCs w:val="20"/>
          <w:lang w:eastAsia="zh-CN"/>
        </w:rPr>
        <w:t xml:space="preserve"> 8</w:t>
      </w:r>
      <w:r w:rsidR="00C03623">
        <w:rPr>
          <w:rFonts w:ascii="Arial" w:eastAsia="NSimSun" w:hAnsi="Arial" w:cs="Arial"/>
          <w:sz w:val="20"/>
          <w:szCs w:val="20"/>
          <w:lang w:eastAsia="zh-CN"/>
        </w:rPr>
        <w:t xml:space="preserve"> </w:t>
      </w:r>
      <w:r w:rsidR="007E389F">
        <w:rPr>
          <w:rFonts w:ascii="Arial" w:eastAsia="NSimSun" w:hAnsi="Arial" w:cs="Arial"/>
          <w:sz w:val="20"/>
          <w:szCs w:val="20"/>
          <w:lang w:eastAsia="zh-CN"/>
        </w:rPr>
        <w:t xml:space="preserve">  </w:t>
      </w:r>
      <w:r w:rsidRPr="00397FC8">
        <w:rPr>
          <w:rFonts w:ascii="Arial" w:eastAsia="NSimSun" w:hAnsi="Arial" w:cs="Arial"/>
          <w:sz w:val="20"/>
          <w:szCs w:val="20"/>
          <w:lang w:eastAsia="zh-CN"/>
        </w:rPr>
        <w:t xml:space="preserve">ust. 1 </w:t>
      </w:r>
      <w:r w:rsidR="007E389F">
        <w:rPr>
          <w:rFonts w:ascii="Arial" w:eastAsia="NSimSun" w:hAnsi="Arial" w:cs="Arial"/>
          <w:sz w:val="20"/>
          <w:szCs w:val="20"/>
          <w:lang w:eastAsia="zh-CN"/>
        </w:rPr>
        <w:t xml:space="preserve">Umowy </w:t>
      </w:r>
      <w:r w:rsidRPr="00397FC8">
        <w:rPr>
          <w:rFonts w:ascii="Arial" w:eastAsia="NSimSun" w:hAnsi="Arial" w:cs="Arial"/>
          <w:sz w:val="20"/>
          <w:szCs w:val="20"/>
          <w:lang w:eastAsia="zh-CN"/>
        </w:rPr>
        <w:t xml:space="preserve">za każdy dzień </w:t>
      </w:r>
      <w:r w:rsidR="000753C8" w:rsidRPr="00397FC8">
        <w:rPr>
          <w:rFonts w:ascii="Arial" w:eastAsia="NSimSun" w:hAnsi="Arial" w:cs="Arial"/>
          <w:sz w:val="20"/>
          <w:szCs w:val="20"/>
          <w:lang w:eastAsia="zh-CN"/>
        </w:rPr>
        <w:t>opóźnienia</w:t>
      </w:r>
      <w:r w:rsidR="007E389F">
        <w:rPr>
          <w:rFonts w:ascii="Arial" w:eastAsia="NSimSun" w:hAnsi="Arial" w:cs="Arial"/>
          <w:sz w:val="20"/>
          <w:szCs w:val="20"/>
          <w:lang w:eastAsia="zh-CN"/>
        </w:rPr>
        <w:t>,</w:t>
      </w:r>
      <w:r w:rsidRPr="00397FC8">
        <w:rPr>
          <w:rFonts w:ascii="Arial" w:eastAsia="NSimSun" w:hAnsi="Arial" w:cs="Arial"/>
          <w:sz w:val="20"/>
          <w:szCs w:val="20"/>
          <w:lang w:eastAsia="zh-CN"/>
        </w:rPr>
        <w:t xml:space="preserve"> liczony od dnia następnego po upływie terminu wyznaczonego na ich usunięcie;</w:t>
      </w:r>
    </w:p>
    <w:p w14:paraId="6D59D200" w14:textId="7B6A1EA3" w:rsidR="00C03623" w:rsidRPr="007E389F" w:rsidRDefault="00E1190B" w:rsidP="00C03623">
      <w:pPr>
        <w:widowControl/>
        <w:numPr>
          <w:ilvl w:val="1"/>
          <w:numId w:val="21"/>
        </w:numPr>
        <w:autoSpaceDN w:val="0"/>
        <w:ind w:left="567" w:hanging="283"/>
        <w:jc w:val="both"/>
        <w:rPr>
          <w:rFonts w:ascii="Arial" w:eastAsia="NSimSun" w:hAnsi="Arial" w:cs="Arial"/>
          <w:sz w:val="20"/>
          <w:szCs w:val="20"/>
          <w:lang w:eastAsia="zh-CN"/>
        </w:rPr>
      </w:pPr>
      <w:r w:rsidRPr="00397FC8">
        <w:rPr>
          <w:rFonts w:ascii="Arial" w:eastAsia="NSimSun" w:hAnsi="Arial" w:cs="Arial"/>
          <w:sz w:val="20"/>
          <w:szCs w:val="20"/>
          <w:lang w:eastAsia="zh-CN"/>
        </w:rPr>
        <w:t xml:space="preserve">w przypadku odstąpienia od </w:t>
      </w:r>
      <w:r w:rsidR="000753C8" w:rsidRPr="00397FC8">
        <w:rPr>
          <w:rFonts w:ascii="Arial" w:eastAsia="NSimSun" w:hAnsi="Arial" w:cs="Arial"/>
          <w:sz w:val="20"/>
          <w:szCs w:val="20"/>
          <w:lang w:eastAsia="zh-CN"/>
        </w:rPr>
        <w:t>U</w:t>
      </w:r>
      <w:r w:rsidRPr="00397FC8">
        <w:rPr>
          <w:rFonts w:ascii="Arial" w:eastAsia="NSimSun" w:hAnsi="Arial" w:cs="Arial"/>
          <w:sz w:val="20"/>
          <w:szCs w:val="20"/>
          <w:lang w:eastAsia="zh-CN"/>
        </w:rPr>
        <w:t xml:space="preserve">mowy przez Zamawiającego z przyczyn leżących po stronie Wykonawcy w wysokości </w:t>
      </w:r>
      <w:r w:rsidR="007E389F">
        <w:rPr>
          <w:rFonts w:ascii="Arial" w:eastAsia="NSimSun" w:hAnsi="Arial" w:cs="Arial"/>
          <w:sz w:val="20"/>
          <w:szCs w:val="20"/>
          <w:lang w:eastAsia="zh-CN"/>
        </w:rPr>
        <w:t>2</w:t>
      </w:r>
      <w:r w:rsidRPr="00397FC8">
        <w:rPr>
          <w:rFonts w:ascii="Arial" w:eastAsia="NSimSun" w:hAnsi="Arial" w:cs="Arial"/>
          <w:sz w:val="20"/>
          <w:szCs w:val="20"/>
          <w:lang w:eastAsia="zh-CN"/>
        </w:rPr>
        <w:t xml:space="preserve">0 % wynagrodzenia brutto określonego w § </w:t>
      </w:r>
      <w:r w:rsidR="00A22C10" w:rsidRPr="00397FC8">
        <w:rPr>
          <w:rFonts w:ascii="Arial" w:eastAsia="NSimSun" w:hAnsi="Arial" w:cs="Arial"/>
          <w:sz w:val="20"/>
          <w:szCs w:val="20"/>
          <w:lang w:eastAsia="zh-CN"/>
        </w:rPr>
        <w:t>8</w:t>
      </w:r>
      <w:r w:rsidRPr="00397FC8">
        <w:rPr>
          <w:rFonts w:ascii="Arial" w:eastAsia="NSimSun" w:hAnsi="Arial" w:cs="Arial"/>
          <w:sz w:val="20"/>
          <w:szCs w:val="20"/>
          <w:lang w:eastAsia="zh-CN"/>
        </w:rPr>
        <w:t xml:space="preserve"> ust. 1 </w:t>
      </w:r>
      <w:r w:rsidR="000753C8" w:rsidRPr="00397FC8">
        <w:rPr>
          <w:rFonts w:ascii="Arial" w:eastAsia="NSimSun" w:hAnsi="Arial" w:cs="Arial"/>
          <w:sz w:val="20"/>
          <w:szCs w:val="20"/>
          <w:lang w:eastAsia="zh-CN"/>
        </w:rPr>
        <w:t>U</w:t>
      </w:r>
      <w:r w:rsidRPr="00397FC8">
        <w:rPr>
          <w:rFonts w:ascii="Arial" w:eastAsia="NSimSun" w:hAnsi="Arial" w:cs="Arial"/>
          <w:sz w:val="20"/>
          <w:szCs w:val="20"/>
          <w:lang w:eastAsia="zh-CN"/>
        </w:rPr>
        <w:t>mowy</w:t>
      </w:r>
      <w:r w:rsidR="000753C8" w:rsidRPr="00397FC8">
        <w:rPr>
          <w:rFonts w:ascii="Arial" w:eastAsia="NSimSun" w:hAnsi="Arial" w:cs="Arial"/>
          <w:sz w:val="20"/>
          <w:szCs w:val="20"/>
          <w:lang w:eastAsia="zh-CN"/>
        </w:rPr>
        <w:t>;</w:t>
      </w:r>
    </w:p>
    <w:p w14:paraId="3AF26241" w14:textId="0616200E" w:rsidR="00E1190B" w:rsidRPr="00397FC8" w:rsidRDefault="00E1190B" w:rsidP="00823569">
      <w:pPr>
        <w:widowControl/>
        <w:numPr>
          <w:ilvl w:val="1"/>
          <w:numId w:val="21"/>
        </w:numPr>
        <w:autoSpaceDN w:val="0"/>
        <w:ind w:left="567" w:hanging="283"/>
        <w:jc w:val="both"/>
        <w:rPr>
          <w:rFonts w:ascii="Arial" w:hAnsi="Arial" w:cs="Arial"/>
          <w:sz w:val="20"/>
          <w:szCs w:val="20"/>
        </w:rPr>
      </w:pPr>
      <w:r w:rsidRPr="00397FC8">
        <w:rPr>
          <w:rFonts w:ascii="Arial" w:eastAsia="NSimSun" w:hAnsi="Arial" w:cs="Arial"/>
          <w:sz w:val="20"/>
          <w:szCs w:val="20"/>
          <w:lang w:eastAsia="zh-CN"/>
        </w:rPr>
        <w:t>za nieprzedłożenie</w:t>
      </w:r>
      <w:r w:rsidR="000753C8" w:rsidRPr="00397FC8">
        <w:rPr>
          <w:rFonts w:ascii="Arial" w:eastAsia="NSimSun" w:hAnsi="Arial" w:cs="Arial"/>
          <w:sz w:val="20"/>
          <w:szCs w:val="20"/>
          <w:lang w:eastAsia="zh-CN"/>
        </w:rPr>
        <w:t xml:space="preserve"> Zamawiającemu</w:t>
      </w:r>
      <w:r w:rsidR="009B51F7" w:rsidRPr="00397FC8">
        <w:rPr>
          <w:rFonts w:ascii="Arial" w:eastAsia="NSimSun" w:hAnsi="Arial" w:cs="Arial"/>
          <w:sz w:val="20"/>
          <w:szCs w:val="20"/>
          <w:lang w:eastAsia="zh-CN"/>
        </w:rPr>
        <w:t xml:space="preserve"> przez Wykonawcę</w:t>
      </w:r>
      <w:r w:rsidRPr="00397FC8">
        <w:rPr>
          <w:rFonts w:ascii="Arial" w:eastAsia="NSimSun" w:hAnsi="Arial" w:cs="Arial"/>
          <w:sz w:val="20"/>
          <w:szCs w:val="20"/>
          <w:lang w:eastAsia="zh-CN"/>
        </w:rPr>
        <w:t xml:space="preserve"> poświadczonej za</w:t>
      </w:r>
      <w:r w:rsidR="00A22C10" w:rsidRPr="00397FC8">
        <w:rPr>
          <w:rFonts w:ascii="Arial" w:eastAsia="NSimSun" w:hAnsi="Arial" w:cs="Arial"/>
          <w:sz w:val="20"/>
          <w:szCs w:val="20"/>
          <w:lang w:eastAsia="zh-CN"/>
        </w:rPr>
        <w:t xml:space="preserve"> </w:t>
      </w:r>
      <w:r w:rsidRPr="00397FC8">
        <w:rPr>
          <w:rFonts w:ascii="Arial" w:eastAsia="NSimSun" w:hAnsi="Arial" w:cs="Arial"/>
          <w:sz w:val="20"/>
          <w:szCs w:val="20"/>
          <w:lang w:eastAsia="zh-CN"/>
        </w:rPr>
        <w:t xml:space="preserve">zgodność z oryginałem kopii zawartej </w:t>
      </w:r>
      <w:r w:rsidR="000753C8" w:rsidRPr="00397FC8">
        <w:rPr>
          <w:rFonts w:ascii="Arial" w:eastAsia="NSimSun" w:hAnsi="Arial" w:cs="Arial"/>
          <w:sz w:val="20"/>
          <w:szCs w:val="20"/>
          <w:lang w:eastAsia="zh-CN"/>
        </w:rPr>
        <w:t>u</w:t>
      </w:r>
      <w:r w:rsidRPr="00397FC8">
        <w:rPr>
          <w:rFonts w:ascii="Arial" w:eastAsia="NSimSun" w:hAnsi="Arial" w:cs="Arial"/>
          <w:sz w:val="20"/>
          <w:szCs w:val="20"/>
          <w:lang w:eastAsia="zh-CN"/>
        </w:rPr>
        <w:t>mowy</w:t>
      </w:r>
      <w:r w:rsidR="00A22C10" w:rsidRPr="00397FC8">
        <w:rPr>
          <w:rFonts w:ascii="Arial" w:eastAsia="NSimSun" w:hAnsi="Arial" w:cs="Arial"/>
          <w:sz w:val="20"/>
          <w:szCs w:val="20"/>
          <w:lang w:eastAsia="zh-CN"/>
        </w:rPr>
        <w:t xml:space="preserve"> </w:t>
      </w:r>
      <w:r w:rsidRPr="00397FC8">
        <w:rPr>
          <w:rFonts w:ascii="Arial" w:eastAsia="NSimSun" w:hAnsi="Arial" w:cs="Arial"/>
          <w:sz w:val="20"/>
          <w:szCs w:val="20"/>
          <w:lang w:eastAsia="zh-CN"/>
        </w:rPr>
        <w:t xml:space="preserve">o podwykonawstwo lub jej zmiany, albo brak wymaganej przez Zamawiającego zmiany </w:t>
      </w:r>
      <w:r w:rsidR="000753C8" w:rsidRPr="00397FC8">
        <w:rPr>
          <w:rFonts w:ascii="Arial" w:eastAsia="NSimSun" w:hAnsi="Arial" w:cs="Arial"/>
          <w:sz w:val="20"/>
          <w:szCs w:val="20"/>
          <w:lang w:eastAsia="zh-CN"/>
        </w:rPr>
        <w:t>u</w:t>
      </w:r>
      <w:r w:rsidRPr="00397FC8">
        <w:rPr>
          <w:rFonts w:ascii="Arial" w:eastAsia="NSimSun" w:hAnsi="Arial" w:cs="Arial"/>
          <w:sz w:val="20"/>
          <w:szCs w:val="20"/>
          <w:lang w:eastAsia="zh-CN"/>
        </w:rPr>
        <w:t xml:space="preserve">mowy o podwykonawstwo w zakresie terminu zapłaty, w wysokości </w:t>
      </w:r>
      <w:r w:rsidR="00C03623">
        <w:rPr>
          <w:rFonts w:ascii="Arial" w:eastAsia="NSimSun" w:hAnsi="Arial" w:cs="Arial"/>
          <w:sz w:val="20"/>
          <w:szCs w:val="20"/>
          <w:lang w:eastAsia="zh-CN"/>
        </w:rPr>
        <w:t>0,</w:t>
      </w:r>
      <w:r w:rsidR="007E389F">
        <w:rPr>
          <w:rFonts w:ascii="Arial" w:eastAsia="NSimSun" w:hAnsi="Arial" w:cs="Arial"/>
          <w:sz w:val="20"/>
          <w:szCs w:val="20"/>
          <w:lang w:eastAsia="zh-CN"/>
        </w:rPr>
        <w:t xml:space="preserve">2 </w:t>
      </w:r>
      <w:r w:rsidRPr="00397FC8">
        <w:rPr>
          <w:rFonts w:ascii="Arial" w:eastAsia="NSimSun" w:hAnsi="Arial" w:cs="Arial"/>
          <w:sz w:val="20"/>
          <w:szCs w:val="20"/>
          <w:lang w:eastAsia="zh-CN"/>
        </w:rPr>
        <w:t xml:space="preserve">% wynagrodzenia brutto wskazanego w § </w:t>
      </w:r>
      <w:r w:rsidR="00A22C10" w:rsidRPr="00397FC8">
        <w:rPr>
          <w:rFonts w:ascii="Arial" w:eastAsia="NSimSun" w:hAnsi="Arial" w:cs="Arial"/>
          <w:sz w:val="20"/>
          <w:szCs w:val="20"/>
          <w:lang w:eastAsia="zh-CN"/>
        </w:rPr>
        <w:t>8</w:t>
      </w:r>
      <w:r w:rsidRPr="00397FC8">
        <w:rPr>
          <w:rFonts w:ascii="Arial" w:eastAsia="NSimSun" w:hAnsi="Arial" w:cs="Arial"/>
          <w:sz w:val="20"/>
          <w:szCs w:val="20"/>
          <w:lang w:eastAsia="zh-CN"/>
        </w:rPr>
        <w:t xml:space="preserve"> ust. 1</w:t>
      </w:r>
      <w:r w:rsidR="000753C8" w:rsidRPr="00397FC8">
        <w:rPr>
          <w:rFonts w:ascii="Arial" w:eastAsia="NSimSun" w:hAnsi="Arial" w:cs="Arial"/>
          <w:sz w:val="20"/>
          <w:szCs w:val="20"/>
          <w:lang w:eastAsia="zh-CN"/>
        </w:rPr>
        <w:t xml:space="preserve"> Umowy</w:t>
      </w:r>
      <w:r w:rsidRPr="00397FC8">
        <w:rPr>
          <w:rFonts w:ascii="Arial" w:eastAsia="NSimSun" w:hAnsi="Arial" w:cs="Arial"/>
          <w:sz w:val="20"/>
          <w:szCs w:val="20"/>
          <w:lang w:eastAsia="zh-CN"/>
        </w:rPr>
        <w:t xml:space="preserve"> za każdy przypadek</w:t>
      </w:r>
      <w:r w:rsidR="000753C8" w:rsidRPr="00397FC8">
        <w:rPr>
          <w:rFonts w:ascii="Arial" w:eastAsia="NSimSun" w:hAnsi="Arial" w:cs="Arial"/>
          <w:sz w:val="20"/>
          <w:szCs w:val="20"/>
          <w:lang w:eastAsia="zh-CN"/>
        </w:rPr>
        <w:t>;</w:t>
      </w:r>
    </w:p>
    <w:p w14:paraId="7FB037E4" w14:textId="053803E3" w:rsidR="00E1190B" w:rsidRPr="00397FC8" w:rsidRDefault="00E1190B" w:rsidP="00823569">
      <w:pPr>
        <w:widowControl/>
        <w:numPr>
          <w:ilvl w:val="1"/>
          <w:numId w:val="21"/>
        </w:numPr>
        <w:autoSpaceDN w:val="0"/>
        <w:ind w:left="567" w:hanging="283"/>
        <w:jc w:val="both"/>
        <w:rPr>
          <w:rFonts w:ascii="Arial" w:hAnsi="Arial" w:cs="Arial"/>
          <w:sz w:val="20"/>
          <w:szCs w:val="20"/>
        </w:rPr>
      </w:pPr>
      <w:r w:rsidRPr="00397FC8">
        <w:rPr>
          <w:rFonts w:ascii="Arial" w:eastAsia="NSimSun" w:hAnsi="Arial" w:cs="Arial"/>
          <w:sz w:val="20"/>
          <w:szCs w:val="20"/>
          <w:lang w:eastAsia="zh-CN"/>
        </w:rPr>
        <w:t xml:space="preserve">za brak zapłaty </w:t>
      </w:r>
      <w:r w:rsidR="000753C8" w:rsidRPr="00397FC8">
        <w:rPr>
          <w:rFonts w:ascii="Arial" w:eastAsia="NSimSun" w:hAnsi="Arial" w:cs="Arial"/>
          <w:sz w:val="20"/>
          <w:szCs w:val="20"/>
          <w:lang w:eastAsia="zh-CN"/>
        </w:rPr>
        <w:t xml:space="preserve">przez Wykonawcę </w:t>
      </w:r>
      <w:r w:rsidRPr="00397FC8">
        <w:rPr>
          <w:rFonts w:ascii="Arial" w:eastAsia="NSimSun" w:hAnsi="Arial" w:cs="Arial"/>
          <w:sz w:val="20"/>
          <w:szCs w:val="20"/>
          <w:lang w:eastAsia="zh-CN"/>
        </w:rPr>
        <w:t xml:space="preserve">wynagrodzenia należnego Podwykonawcom lub dalszym Podwykonawcom </w:t>
      </w:r>
      <w:r w:rsidR="00A22C10" w:rsidRPr="00397FC8">
        <w:rPr>
          <w:rFonts w:ascii="Arial" w:eastAsia="NSimSun" w:hAnsi="Arial" w:cs="Arial"/>
          <w:sz w:val="20"/>
          <w:szCs w:val="20"/>
          <w:lang w:eastAsia="zh-CN"/>
        </w:rPr>
        <w:t xml:space="preserve"> </w:t>
      </w:r>
      <w:r w:rsidRPr="00397FC8">
        <w:rPr>
          <w:rFonts w:ascii="Arial" w:eastAsia="NSimSun" w:hAnsi="Arial" w:cs="Arial"/>
          <w:sz w:val="20"/>
          <w:szCs w:val="20"/>
          <w:lang w:eastAsia="zh-CN"/>
        </w:rPr>
        <w:t xml:space="preserve">w wysokości </w:t>
      </w:r>
      <w:r w:rsidR="007E389F">
        <w:rPr>
          <w:rFonts w:ascii="Arial" w:eastAsia="NSimSun" w:hAnsi="Arial" w:cs="Arial"/>
          <w:sz w:val="20"/>
          <w:szCs w:val="20"/>
          <w:lang w:eastAsia="zh-CN"/>
        </w:rPr>
        <w:t xml:space="preserve">5 </w:t>
      </w:r>
      <w:r w:rsidRPr="00397FC8">
        <w:rPr>
          <w:rFonts w:ascii="Arial" w:eastAsia="NSimSun" w:hAnsi="Arial" w:cs="Arial"/>
          <w:sz w:val="20"/>
          <w:szCs w:val="20"/>
          <w:lang w:eastAsia="zh-CN"/>
        </w:rPr>
        <w:t xml:space="preserve">% wynagrodzenia brutto wskazanego w § </w:t>
      </w:r>
      <w:r w:rsidR="00A22C10" w:rsidRPr="00397FC8">
        <w:rPr>
          <w:rFonts w:ascii="Arial" w:eastAsia="NSimSun" w:hAnsi="Arial" w:cs="Arial"/>
          <w:sz w:val="20"/>
          <w:szCs w:val="20"/>
          <w:lang w:eastAsia="zh-CN"/>
        </w:rPr>
        <w:t>8</w:t>
      </w:r>
      <w:r w:rsidRPr="00397FC8">
        <w:rPr>
          <w:rFonts w:ascii="Arial" w:eastAsia="NSimSun" w:hAnsi="Arial" w:cs="Arial"/>
          <w:sz w:val="20"/>
          <w:szCs w:val="20"/>
          <w:lang w:eastAsia="zh-CN"/>
        </w:rPr>
        <w:t xml:space="preserve"> ust.</w:t>
      </w:r>
      <w:r w:rsidR="00A22C10" w:rsidRPr="00397FC8">
        <w:rPr>
          <w:rFonts w:ascii="Arial" w:eastAsia="NSimSun" w:hAnsi="Arial" w:cs="Arial"/>
          <w:sz w:val="20"/>
          <w:szCs w:val="20"/>
          <w:lang w:eastAsia="zh-CN"/>
        </w:rPr>
        <w:t xml:space="preserve"> </w:t>
      </w:r>
      <w:r w:rsidRPr="00397FC8">
        <w:rPr>
          <w:rFonts w:ascii="Arial" w:eastAsia="NSimSun" w:hAnsi="Arial" w:cs="Arial"/>
          <w:sz w:val="20"/>
          <w:szCs w:val="20"/>
          <w:lang w:eastAsia="zh-CN"/>
        </w:rPr>
        <w:t xml:space="preserve">1 </w:t>
      </w:r>
      <w:r w:rsidR="000753C8" w:rsidRPr="00397FC8">
        <w:rPr>
          <w:rFonts w:ascii="Arial" w:eastAsia="NSimSun" w:hAnsi="Arial" w:cs="Arial"/>
          <w:sz w:val="20"/>
          <w:szCs w:val="20"/>
          <w:lang w:eastAsia="zh-CN"/>
        </w:rPr>
        <w:t>U</w:t>
      </w:r>
      <w:r w:rsidRPr="00397FC8">
        <w:rPr>
          <w:rFonts w:ascii="Arial" w:eastAsia="NSimSun" w:hAnsi="Arial" w:cs="Arial"/>
          <w:sz w:val="20"/>
          <w:szCs w:val="20"/>
          <w:lang w:eastAsia="zh-CN"/>
        </w:rPr>
        <w:t>mowy – za każdy przypadek</w:t>
      </w:r>
      <w:r w:rsidR="000753C8" w:rsidRPr="00397FC8">
        <w:rPr>
          <w:rFonts w:ascii="Arial" w:eastAsia="NSimSun" w:hAnsi="Arial" w:cs="Arial"/>
          <w:sz w:val="20"/>
          <w:szCs w:val="20"/>
          <w:lang w:eastAsia="zh-CN"/>
        </w:rPr>
        <w:t>;</w:t>
      </w:r>
    </w:p>
    <w:p w14:paraId="265D35B1" w14:textId="1182D86D" w:rsidR="00E1190B" w:rsidRPr="00397FC8" w:rsidRDefault="00E1190B" w:rsidP="00823569">
      <w:pPr>
        <w:widowControl/>
        <w:numPr>
          <w:ilvl w:val="1"/>
          <w:numId w:val="21"/>
        </w:numPr>
        <w:autoSpaceDN w:val="0"/>
        <w:ind w:left="568" w:hanging="284"/>
        <w:jc w:val="both"/>
        <w:rPr>
          <w:rFonts w:ascii="Arial" w:eastAsia="NSimSun" w:hAnsi="Arial" w:cs="Arial"/>
          <w:sz w:val="20"/>
          <w:szCs w:val="20"/>
          <w:lang w:eastAsia="zh-CN"/>
        </w:rPr>
      </w:pPr>
      <w:r w:rsidRPr="00397FC8">
        <w:rPr>
          <w:rFonts w:ascii="Arial" w:eastAsia="NSimSun" w:hAnsi="Arial" w:cs="Arial"/>
          <w:sz w:val="20"/>
          <w:szCs w:val="20"/>
          <w:lang w:eastAsia="zh-CN"/>
        </w:rPr>
        <w:t>za nieterminową zapłatę</w:t>
      </w:r>
      <w:r w:rsidR="009B51F7" w:rsidRPr="00397FC8">
        <w:rPr>
          <w:rFonts w:ascii="Arial" w:eastAsia="NSimSun" w:hAnsi="Arial" w:cs="Arial"/>
          <w:sz w:val="20"/>
          <w:szCs w:val="20"/>
          <w:lang w:eastAsia="zh-CN"/>
        </w:rPr>
        <w:t xml:space="preserve"> przez Wykonawcę</w:t>
      </w:r>
      <w:r w:rsidRPr="00397FC8">
        <w:rPr>
          <w:rFonts w:ascii="Arial" w:eastAsia="NSimSun" w:hAnsi="Arial" w:cs="Arial"/>
          <w:sz w:val="20"/>
          <w:szCs w:val="20"/>
          <w:lang w:eastAsia="zh-CN"/>
        </w:rPr>
        <w:t xml:space="preserve"> wynagrodzenia należnego Podwykonawcom lub dalszym Podwykonawcom w wysokości 0,</w:t>
      </w:r>
      <w:r w:rsidR="007E389F">
        <w:rPr>
          <w:rFonts w:ascii="Arial" w:eastAsia="NSimSun" w:hAnsi="Arial" w:cs="Arial"/>
          <w:sz w:val="20"/>
          <w:szCs w:val="20"/>
          <w:lang w:eastAsia="zh-CN"/>
        </w:rPr>
        <w:t xml:space="preserve">2 </w:t>
      </w:r>
      <w:r w:rsidRPr="00397FC8">
        <w:rPr>
          <w:rFonts w:ascii="Arial" w:eastAsia="NSimSun" w:hAnsi="Arial" w:cs="Arial"/>
          <w:sz w:val="20"/>
          <w:szCs w:val="20"/>
          <w:lang w:eastAsia="zh-CN"/>
        </w:rPr>
        <w:t xml:space="preserve">% wynagrodzenia brutto wskazanego w § </w:t>
      </w:r>
      <w:r w:rsidR="00A22C10" w:rsidRPr="00397FC8">
        <w:rPr>
          <w:rFonts w:ascii="Arial" w:eastAsia="NSimSun" w:hAnsi="Arial" w:cs="Arial"/>
          <w:sz w:val="20"/>
          <w:szCs w:val="20"/>
          <w:lang w:eastAsia="zh-CN"/>
        </w:rPr>
        <w:t>8</w:t>
      </w:r>
      <w:r w:rsidRPr="00397FC8">
        <w:rPr>
          <w:rFonts w:ascii="Arial" w:eastAsia="NSimSun" w:hAnsi="Arial" w:cs="Arial"/>
          <w:sz w:val="20"/>
          <w:szCs w:val="20"/>
          <w:lang w:eastAsia="zh-CN"/>
        </w:rPr>
        <w:t xml:space="preserve"> ust. 1 </w:t>
      </w:r>
      <w:r w:rsidR="000753C8" w:rsidRPr="00397FC8">
        <w:rPr>
          <w:rFonts w:ascii="Arial" w:eastAsia="NSimSun" w:hAnsi="Arial" w:cs="Arial"/>
          <w:sz w:val="20"/>
          <w:szCs w:val="20"/>
          <w:lang w:eastAsia="zh-CN"/>
        </w:rPr>
        <w:t>U</w:t>
      </w:r>
      <w:r w:rsidRPr="00397FC8">
        <w:rPr>
          <w:rFonts w:ascii="Arial" w:eastAsia="NSimSun" w:hAnsi="Arial" w:cs="Arial"/>
          <w:sz w:val="20"/>
          <w:szCs w:val="20"/>
          <w:lang w:eastAsia="zh-CN"/>
        </w:rPr>
        <w:t xml:space="preserve">mowy za każdy rozpoczęty dzień </w:t>
      </w:r>
      <w:r w:rsidR="000753C8" w:rsidRPr="00397FC8">
        <w:rPr>
          <w:rFonts w:ascii="Arial" w:eastAsia="NSimSun" w:hAnsi="Arial" w:cs="Arial"/>
          <w:sz w:val="20"/>
          <w:szCs w:val="20"/>
          <w:lang w:eastAsia="zh-CN"/>
        </w:rPr>
        <w:t>opóźnienia</w:t>
      </w:r>
      <w:r w:rsidRPr="00397FC8">
        <w:rPr>
          <w:rFonts w:ascii="Arial" w:eastAsia="NSimSun" w:hAnsi="Arial" w:cs="Arial"/>
          <w:sz w:val="20"/>
          <w:szCs w:val="20"/>
          <w:lang w:eastAsia="zh-CN"/>
        </w:rPr>
        <w:t xml:space="preserve">  do dnia realizacji włącznie – za każdy przypadek</w:t>
      </w:r>
      <w:r w:rsidR="000753C8" w:rsidRPr="00397FC8">
        <w:rPr>
          <w:rFonts w:ascii="Arial" w:eastAsia="NSimSun" w:hAnsi="Arial" w:cs="Arial"/>
          <w:sz w:val="20"/>
          <w:szCs w:val="20"/>
          <w:lang w:eastAsia="zh-CN"/>
        </w:rPr>
        <w:t>;</w:t>
      </w:r>
    </w:p>
    <w:p w14:paraId="642DE0A3" w14:textId="0CC14F33" w:rsidR="007129C3" w:rsidRPr="00C03623" w:rsidRDefault="00E1190B" w:rsidP="00823569">
      <w:pPr>
        <w:widowControl/>
        <w:numPr>
          <w:ilvl w:val="1"/>
          <w:numId w:val="21"/>
        </w:numPr>
        <w:autoSpaceDN w:val="0"/>
        <w:ind w:left="567" w:hanging="283"/>
        <w:jc w:val="both"/>
        <w:rPr>
          <w:rFonts w:ascii="Arial" w:hAnsi="Arial" w:cs="Arial"/>
          <w:sz w:val="20"/>
          <w:szCs w:val="20"/>
        </w:rPr>
      </w:pPr>
      <w:r w:rsidRPr="00397FC8">
        <w:rPr>
          <w:rFonts w:ascii="Arial" w:eastAsia="NSimSun" w:hAnsi="Arial" w:cs="Arial"/>
          <w:sz w:val="20"/>
          <w:szCs w:val="20"/>
          <w:lang w:eastAsia="zh-CN"/>
        </w:rPr>
        <w:t>za nieprzedłożenie</w:t>
      </w:r>
      <w:r w:rsidR="000753C8" w:rsidRPr="00397FC8">
        <w:rPr>
          <w:rFonts w:ascii="Arial" w:eastAsia="NSimSun" w:hAnsi="Arial" w:cs="Arial"/>
          <w:sz w:val="20"/>
          <w:szCs w:val="20"/>
          <w:lang w:eastAsia="zh-CN"/>
        </w:rPr>
        <w:t xml:space="preserve"> Zamawiającemu</w:t>
      </w:r>
      <w:r w:rsidR="009B51F7" w:rsidRPr="00397FC8">
        <w:rPr>
          <w:rFonts w:ascii="Arial" w:eastAsia="NSimSun" w:hAnsi="Arial" w:cs="Arial"/>
          <w:sz w:val="20"/>
          <w:szCs w:val="20"/>
          <w:lang w:eastAsia="zh-CN"/>
        </w:rPr>
        <w:t xml:space="preserve"> przez Wykonawcę</w:t>
      </w:r>
      <w:r w:rsidRPr="00397FC8">
        <w:rPr>
          <w:rFonts w:ascii="Arial" w:eastAsia="NSimSun" w:hAnsi="Arial" w:cs="Arial"/>
          <w:sz w:val="20"/>
          <w:szCs w:val="20"/>
          <w:lang w:eastAsia="zh-CN"/>
        </w:rPr>
        <w:t xml:space="preserve"> do zaakceptowania projektu umowy </w:t>
      </w:r>
      <w:r w:rsidR="00397FC8">
        <w:rPr>
          <w:rFonts w:ascii="Arial" w:eastAsia="NSimSun" w:hAnsi="Arial" w:cs="Arial"/>
          <w:sz w:val="20"/>
          <w:szCs w:val="20"/>
          <w:lang w:eastAsia="zh-CN"/>
        </w:rPr>
        <w:t xml:space="preserve">            </w:t>
      </w:r>
      <w:r w:rsidRPr="00397FC8">
        <w:rPr>
          <w:rFonts w:ascii="Arial" w:eastAsia="NSimSun" w:hAnsi="Arial" w:cs="Arial"/>
          <w:sz w:val="20"/>
          <w:szCs w:val="20"/>
          <w:lang w:eastAsia="zh-CN"/>
        </w:rPr>
        <w:t xml:space="preserve">o podwykonawstwo, której przedmiotem są roboty budowlane, lub projektu jej zmiany </w:t>
      </w:r>
      <w:r w:rsidR="00397FC8">
        <w:rPr>
          <w:rFonts w:ascii="Arial" w:eastAsia="NSimSun" w:hAnsi="Arial" w:cs="Arial"/>
          <w:sz w:val="20"/>
          <w:szCs w:val="20"/>
          <w:lang w:eastAsia="zh-CN"/>
        </w:rPr>
        <w:t xml:space="preserve">                        </w:t>
      </w:r>
      <w:r w:rsidRPr="00397FC8">
        <w:rPr>
          <w:rFonts w:ascii="Arial" w:eastAsia="NSimSun" w:hAnsi="Arial" w:cs="Arial"/>
          <w:sz w:val="20"/>
          <w:szCs w:val="20"/>
          <w:lang w:eastAsia="zh-CN"/>
        </w:rPr>
        <w:t>w wysokości 0,</w:t>
      </w:r>
      <w:r w:rsidR="007E389F">
        <w:rPr>
          <w:rFonts w:ascii="Arial" w:eastAsia="NSimSun" w:hAnsi="Arial" w:cs="Arial"/>
          <w:sz w:val="20"/>
          <w:szCs w:val="20"/>
          <w:lang w:eastAsia="zh-CN"/>
        </w:rPr>
        <w:t xml:space="preserve">2 </w:t>
      </w:r>
      <w:r w:rsidRPr="00397FC8">
        <w:rPr>
          <w:rFonts w:ascii="Arial" w:eastAsia="NSimSun" w:hAnsi="Arial" w:cs="Arial"/>
          <w:sz w:val="20"/>
          <w:szCs w:val="20"/>
          <w:lang w:eastAsia="zh-CN"/>
        </w:rPr>
        <w:t xml:space="preserve">% wynagrodzenia brutto wskazanego w § </w:t>
      </w:r>
      <w:r w:rsidR="00A22C10" w:rsidRPr="00397FC8">
        <w:rPr>
          <w:rFonts w:ascii="Arial" w:eastAsia="NSimSun" w:hAnsi="Arial" w:cs="Arial"/>
          <w:sz w:val="20"/>
          <w:szCs w:val="20"/>
          <w:lang w:eastAsia="zh-CN"/>
        </w:rPr>
        <w:t>8</w:t>
      </w:r>
      <w:r w:rsidRPr="00397FC8">
        <w:rPr>
          <w:rFonts w:ascii="Arial" w:eastAsia="NSimSun" w:hAnsi="Arial" w:cs="Arial"/>
          <w:sz w:val="20"/>
          <w:szCs w:val="20"/>
          <w:lang w:eastAsia="zh-CN"/>
        </w:rPr>
        <w:t xml:space="preserve"> ust. 1 </w:t>
      </w:r>
      <w:r w:rsidR="000753C8" w:rsidRPr="00397FC8">
        <w:rPr>
          <w:rFonts w:ascii="Arial" w:eastAsia="NSimSun" w:hAnsi="Arial" w:cs="Arial"/>
          <w:sz w:val="20"/>
          <w:szCs w:val="20"/>
          <w:lang w:eastAsia="zh-CN"/>
        </w:rPr>
        <w:t>U</w:t>
      </w:r>
      <w:r w:rsidRPr="00397FC8">
        <w:rPr>
          <w:rFonts w:ascii="Arial" w:eastAsia="NSimSun" w:hAnsi="Arial" w:cs="Arial"/>
          <w:sz w:val="20"/>
          <w:szCs w:val="20"/>
          <w:lang w:eastAsia="zh-CN"/>
        </w:rPr>
        <w:t>mowy – za każdy przypadek</w:t>
      </w:r>
      <w:r w:rsidR="000753C8" w:rsidRPr="00397FC8">
        <w:rPr>
          <w:rFonts w:ascii="Arial" w:eastAsia="NSimSun" w:hAnsi="Arial" w:cs="Arial"/>
          <w:sz w:val="20"/>
          <w:szCs w:val="20"/>
          <w:lang w:eastAsia="zh-CN"/>
        </w:rPr>
        <w:t>;</w:t>
      </w:r>
    </w:p>
    <w:p w14:paraId="5B19DDAF" w14:textId="358F0D74" w:rsidR="00397FC8" w:rsidRPr="007129C3" w:rsidRDefault="00E1190B" w:rsidP="00823569">
      <w:pPr>
        <w:widowControl/>
        <w:numPr>
          <w:ilvl w:val="1"/>
          <w:numId w:val="21"/>
        </w:numPr>
        <w:autoSpaceDN w:val="0"/>
        <w:ind w:left="567" w:hanging="283"/>
        <w:jc w:val="both"/>
        <w:textAlignment w:val="baseline"/>
        <w:rPr>
          <w:rFonts w:ascii="Arial" w:hAnsi="Arial" w:cs="Arial"/>
          <w:sz w:val="20"/>
          <w:szCs w:val="20"/>
        </w:rPr>
      </w:pPr>
      <w:r w:rsidRPr="00397FC8">
        <w:rPr>
          <w:rFonts w:ascii="Arial" w:eastAsia="NSimSun" w:hAnsi="Arial" w:cs="Arial"/>
          <w:sz w:val="20"/>
          <w:szCs w:val="20"/>
          <w:lang w:eastAsia="zh-CN"/>
        </w:rPr>
        <w:lastRenderedPageBreak/>
        <w:t>w przypadku nieprzedstawienia</w:t>
      </w:r>
      <w:r w:rsidR="000753C8" w:rsidRPr="00397FC8">
        <w:rPr>
          <w:rFonts w:ascii="Arial" w:eastAsia="NSimSun" w:hAnsi="Arial" w:cs="Arial"/>
          <w:sz w:val="20"/>
          <w:szCs w:val="20"/>
          <w:lang w:eastAsia="zh-CN"/>
        </w:rPr>
        <w:t xml:space="preserve"> Zamawiającemu</w:t>
      </w:r>
      <w:r w:rsidR="009B51F7" w:rsidRPr="00397FC8">
        <w:rPr>
          <w:rFonts w:ascii="Arial" w:eastAsia="NSimSun" w:hAnsi="Arial" w:cs="Arial"/>
          <w:sz w:val="20"/>
          <w:szCs w:val="20"/>
          <w:lang w:eastAsia="zh-CN"/>
        </w:rPr>
        <w:t xml:space="preserve"> przez Wykonawcę</w:t>
      </w:r>
      <w:r w:rsidRPr="00397FC8">
        <w:rPr>
          <w:rFonts w:ascii="Arial" w:eastAsia="NSimSun" w:hAnsi="Arial" w:cs="Arial"/>
          <w:sz w:val="20"/>
          <w:szCs w:val="20"/>
          <w:lang w:eastAsia="zh-CN"/>
        </w:rPr>
        <w:t xml:space="preserve"> w terminie wszystkich oświadczeń i/lub dokumentów osób wykonujących czynności wskazane w § 12 ust. 1 umowy Wykonawca zapłaci Zamawiającemu za każdy dzień </w:t>
      </w:r>
      <w:r w:rsidR="000753C8" w:rsidRPr="00397FC8">
        <w:rPr>
          <w:rFonts w:ascii="Arial" w:eastAsia="NSimSun" w:hAnsi="Arial" w:cs="Arial"/>
          <w:sz w:val="20"/>
          <w:szCs w:val="20"/>
          <w:lang w:eastAsia="zh-CN"/>
        </w:rPr>
        <w:t>opóźnienia</w:t>
      </w:r>
      <w:r w:rsidRPr="00397FC8">
        <w:rPr>
          <w:rFonts w:ascii="Arial" w:eastAsia="NSimSun" w:hAnsi="Arial" w:cs="Arial"/>
          <w:sz w:val="20"/>
          <w:szCs w:val="20"/>
          <w:lang w:eastAsia="zh-CN"/>
        </w:rPr>
        <w:t xml:space="preserve"> karę w wysokości </w:t>
      </w:r>
      <w:r w:rsidR="000753C8" w:rsidRPr="00397FC8">
        <w:rPr>
          <w:rFonts w:ascii="Arial" w:eastAsia="NSimSun" w:hAnsi="Arial" w:cs="Arial"/>
          <w:sz w:val="20"/>
          <w:szCs w:val="20"/>
          <w:lang w:eastAsia="zh-CN"/>
        </w:rPr>
        <w:t>5</w:t>
      </w:r>
      <w:r w:rsidRPr="00397FC8">
        <w:rPr>
          <w:rFonts w:ascii="Arial" w:eastAsia="NSimSun" w:hAnsi="Arial" w:cs="Arial"/>
          <w:sz w:val="20"/>
          <w:szCs w:val="20"/>
          <w:lang w:eastAsia="zh-CN"/>
        </w:rPr>
        <w:t>00,00 zł brutto</w:t>
      </w:r>
      <w:r w:rsidR="000753C8" w:rsidRPr="00397FC8">
        <w:rPr>
          <w:rFonts w:ascii="Arial" w:eastAsia="NSimSun" w:hAnsi="Arial" w:cs="Arial"/>
          <w:sz w:val="20"/>
          <w:szCs w:val="20"/>
          <w:lang w:eastAsia="zh-CN"/>
        </w:rPr>
        <w:t>;</w:t>
      </w:r>
    </w:p>
    <w:p w14:paraId="459AB422" w14:textId="2FF36835" w:rsidR="00A97DA5" w:rsidRPr="00397FC8" w:rsidRDefault="000753C8" w:rsidP="00823569">
      <w:pPr>
        <w:widowControl/>
        <w:numPr>
          <w:ilvl w:val="1"/>
          <w:numId w:val="21"/>
        </w:numPr>
        <w:autoSpaceDN w:val="0"/>
        <w:ind w:left="567" w:hanging="283"/>
        <w:jc w:val="both"/>
        <w:textAlignment w:val="baseline"/>
        <w:rPr>
          <w:rFonts w:ascii="Arial" w:hAnsi="Arial" w:cs="Arial"/>
          <w:sz w:val="20"/>
          <w:szCs w:val="20"/>
        </w:rPr>
      </w:pPr>
      <w:r w:rsidRPr="00397FC8">
        <w:rPr>
          <w:rFonts w:ascii="Arial" w:eastAsia="NSimSun" w:hAnsi="Arial" w:cs="Arial"/>
          <w:sz w:val="20"/>
          <w:szCs w:val="20"/>
          <w:lang w:eastAsia="zh-CN"/>
        </w:rPr>
        <w:t>w</w:t>
      </w:r>
      <w:r w:rsidR="00E1190B" w:rsidRPr="00397FC8">
        <w:rPr>
          <w:rFonts w:ascii="Arial" w:eastAsia="NSimSun" w:hAnsi="Arial" w:cs="Arial"/>
          <w:sz w:val="20"/>
          <w:szCs w:val="20"/>
          <w:lang w:eastAsia="zh-CN"/>
        </w:rPr>
        <w:t xml:space="preserve"> przypadku niezatrudnienia</w:t>
      </w:r>
      <w:r w:rsidR="009B51F7" w:rsidRPr="00397FC8">
        <w:rPr>
          <w:rFonts w:ascii="Arial" w:eastAsia="NSimSun" w:hAnsi="Arial" w:cs="Arial"/>
          <w:sz w:val="20"/>
          <w:szCs w:val="20"/>
          <w:lang w:eastAsia="zh-CN"/>
        </w:rPr>
        <w:t xml:space="preserve"> prze Wykonawcę</w:t>
      </w:r>
      <w:r w:rsidR="00E1190B" w:rsidRPr="00397FC8">
        <w:rPr>
          <w:rFonts w:ascii="Arial" w:eastAsia="NSimSun" w:hAnsi="Arial" w:cs="Arial"/>
          <w:sz w:val="20"/>
          <w:szCs w:val="20"/>
          <w:lang w:eastAsia="zh-CN"/>
        </w:rPr>
        <w:t xml:space="preserve"> przy realizacji wymaganych czynności osób na podstawie umowy o pracę</w:t>
      </w:r>
      <w:r w:rsidR="00EE7D38" w:rsidRPr="00397FC8">
        <w:rPr>
          <w:rFonts w:ascii="Arial" w:eastAsia="NSimSun" w:hAnsi="Arial" w:cs="Arial"/>
          <w:sz w:val="20"/>
          <w:szCs w:val="20"/>
          <w:lang w:eastAsia="zh-CN"/>
        </w:rPr>
        <w:t xml:space="preserve"> zgodnie z § 12 ust. 1 umowy</w:t>
      </w:r>
      <w:r w:rsidR="00E1190B" w:rsidRPr="00397FC8">
        <w:rPr>
          <w:rFonts w:ascii="Arial" w:eastAsia="NSimSun" w:hAnsi="Arial" w:cs="Arial"/>
          <w:sz w:val="20"/>
          <w:szCs w:val="20"/>
          <w:lang w:eastAsia="zh-CN"/>
        </w:rPr>
        <w:t xml:space="preserve"> Wykonawca zapłaci karę umowną Zamawiającemu w wysokości </w:t>
      </w:r>
      <w:r w:rsidR="0050395B">
        <w:rPr>
          <w:rFonts w:ascii="Arial" w:eastAsia="NSimSun" w:hAnsi="Arial" w:cs="Arial"/>
          <w:sz w:val="20"/>
          <w:szCs w:val="20"/>
          <w:lang w:eastAsia="zh-CN"/>
        </w:rPr>
        <w:t>5</w:t>
      </w:r>
      <w:r w:rsidR="00E1190B" w:rsidRPr="00397FC8">
        <w:rPr>
          <w:rFonts w:ascii="Arial" w:eastAsia="NSimSun" w:hAnsi="Arial" w:cs="Arial"/>
          <w:sz w:val="20"/>
          <w:szCs w:val="20"/>
          <w:lang w:eastAsia="zh-CN"/>
        </w:rPr>
        <w:t xml:space="preserve">00,00 zł brutto za każdy przypadek stwierdzenia, że czynności przy wykonywaniu przedmiotu </w:t>
      </w:r>
      <w:r w:rsidRPr="00397FC8">
        <w:rPr>
          <w:rFonts w:ascii="Arial" w:eastAsia="NSimSun" w:hAnsi="Arial" w:cs="Arial"/>
          <w:sz w:val="20"/>
          <w:szCs w:val="20"/>
          <w:lang w:eastAsia="zh-CN"/>
        </w:rPr>
        <w:t>U</w:t>
      </w:r>
      <w:r w:rsidR="00E1190B" w:rsidRPr="00397FC8">
        <w:rPr>
          <w:rFonts w:ascii="Arial" w:eastAsia="NSimSun" w:hAnsi="Arial" w:cs="Arial"/>
          <w:sz w:val="20"/>
          <w:szCs w:val="20"/>
          <w:lang w:eastAsia="zh-CN"/>
        </w:rPr>
        <w:t xml:space="preserve">mowy wykonuje osoba w oparciu o inny stosunek prawny niż stosunek pracy. Karę nalicza się odrębnie za każdą osobę wykonującą pracę </w:t>
      </w:r>
      <w:r w:rsidR="00A22C10" w:rsidRPr="00397FC8">
        <w:rPr>
          <w:rFonts w:ascii="Arial" w:eastAsia="NSimSun" w:hAnsi="Arial" w:cs="Arial"/>
          <w:sz w:val="20"/>
          <w:szCs w:val="20"/>
          <w:lang w:eastAsia="zh-CN"/>
        </w:rPr>
        <w:t xml:space="preserve"> </w:t>
      </w:r>
      <w:r w:rsidR="00E1190B" w:rsidRPr="00397FC8">
        <w:rPr>
          <w:rFonts w:ascii="Arial" w:eastAsia="NSimSun" w:hAnsi="Arial" w:cs="Arial"/>
          <w:sz w:val="20"/>
          <w:szCs w:val="20"/>
          <w:lang w:eastAsia="zh-CN"/>
        </w:rPr>
        <w:t>w oparciu o inny stosunek prawny niż stosunek pracy.</w:t>
      </w:r>
    </w:p>
    <w:p w14:paraId="54291648" w14:textId="0BCC8E82" w:rsidR="0050395B" w:rsidRPr="0050395B" w:rsidRDefault="00E1190B" w:rsidP="0050395B">
      <w:pPr>
        <w:widowControl/>
        <w:numPr>
          <w:ilvl w:val="6"/>
          <w:numId w:val="20"/>
        </w:numPr>
        <w:tabs>
          <w:tab w:val="left" w:pos="0"/>
        </w:tabs>
        <w:autoSpaceDE w:val="0"/>
        <w:autoSpaceDN w:val="0"/>
        <w:ind w:left="284" w:hanging="284"/>
        <w:jc w:val="both"/>
        <w:rPr>
          <w:rFonts w:ascii="Arial" w:eastAsia="NSimSun" w:hAnsi="Arial" w:cs="Arial"/>
          <w:sz w:val="20"/>
          <w:szCs w:val="20"/>
          <w:lang w:eastAsia="zh-CN"/>
        </w:rPr>
      </w:pPr>
      <w:r w:rsidRPr="00397FC8">
        <w:rPr>
          <w:rFonts w:ascii="Arial" w:eastAsia="NSimSun" w:hAnsi="Arial" w:cs="Arial"/>
          <w:sz w:val="20"/>
          <w:szCs w:val="20"/>
          <w:lang w:eastAsia="zh-CN"/>
        </w:rPr>
        <w:t xml:space="preserve">W przypadku stwierdzenia przez </w:t>
      </w:r>
      <w:r w:rsidR="00C03623">
        <w:rPr>
          <w:rFonts w:ascii="Arial" w:eastAsia="NSimSun" w:hAnsi="Arial" w:cs="Arial"/>
          <w:sz w:val="20"/>
          <w:szCs w:val="20"/>
          <w:lang w:eastAsia="zh-CN"/>
        </w:rPr>
        <w:t xml:space="preserve">Inspektora Nadzoru lub </w:t>
      </w:r>
      <w:r w:rsidRPr="00397FC8">
        <w:rPr>
          <w:rFonts w:ascii="Arial" w:eastAsia="NSimSun" w:hAnsi="Arial" w:cs="Arial"/>
          <w:sz w:val="20"/>
          <w:szCs w:val="20"/>
          <w:lang w:eastAsia="zh-CN"/>
        </w:rPr>
        <w:t>Zamawiającego, że Wykonawca nie</w:t>
      </w:r>
      <w:r w:rsidR="00EE7D38" w:rsidRPr="00397FC8">
        <w:rPr>
          <w:rFonts w:ascii="Arial" w:eastAsia="NSimSun" w:hAnsi="Arial" w:cs="Arial"/>
          <w:sz w:val="20"/>
          <w:szCs w:val="20"/>
          <w:lang w:eastAsia="zh-CN"/>
        </w:rPr>
        <w:t xml:space="preserve"> </w:t>
      </w:r>
      <w:r w:rsidRPr="00397FC8">
        <w:rPr>
          <w:rFonts w:ascii="Arial" w:eastAsia="NSimSun" w:hAnsi="Arial" w:cs="Arial"/>
          <w:sz w:val="20"/>
          <w:szCs w:val="20"/>
          <w:lang w:eastAsia="zh-CN"/>
        </w:rPr>
        <w:t>realizuje któregokolwiek</w:t>
      </w:r>
      <w:r w:rsidR="00397FC8">
        <w:rPr>
          <w:rFonts w:ascii="Arial" w:eastAsia="NSimSun" w:hAnsi="Arial" w:cs="Arial"/>
          <w:sz w:val="20"/>
          <w:szCs w:val="20"/>
          <w:lang w:eastAsia="zh-CN"/>
        </w:rPr>
        <w:t xml:space="preserve"> </w:t>
      </w:r>
      <w:r w:rsidRPr="00397FC8">
        <w:rPr>
          <w:rFonts w:ascii="Arial" w:eastAsia="NSimSun" w:hAnsi="Arial" w:cs="Arial"/>
          <w:sz w:val="20"/>
          <w:szCs w:val="20"/>
          <w:lang w:eastAsia="zh-CN"/>
        </w:rPr>
        <w:t xml:space="preserve">z obowiązków wynikających z niniejszej </w:t>
      </w:r>
      <w:r w:rsidR="000753C8" w:rsidRPr="00397FC8">
        <w:rPr>
          <w:rFonts w:ascii="Arial" w:eastAsia="NSimSun" w:hAnsi="Arial" w:cs="Arial"/>
          <w:sz w:val="20"/>
          <w:szCs w:val="20"/>
          <w:lang w:eastAsia="zh-CN"/>
        </w:rPr>
        <w:t>U</w:t>
      </w:r>
      <w:r w:rsidRPr="00397FC8">
        <w:rPr>
          <w:rFonts w:ascii="Arial" w:eastAsia="NSimSun" w:hAnsi="Arial" w:cs="Arial"/>
          <w:sz w:val="20"/>
          <w:szCs w:val="20"/>
          <w:lang w:eastAsia="zh-CN"/>
        </w:rPr>
        <w:t>mowy lub też realizuje go niezgodnie z umową Zamawiający  może wezwać Wykonawcę do opracowania i wdrożenia działań naprawczych</w:t>
      </w:r>
      <w:r w:rsidR="00397FC8">
        <w:rPr>
          <w:rFonts w:ascii="Arial" w:eastAsia="NSimSun" w:hAnsi="Arial" w:cs="Arial"/>
          <w:sz w:val="20"/>
          <w:szCs w:val="20"/>
          <w:lang w:eastAsia="zh-CN"/>
        </w:rPr>
        <w:t xml:space="preserve"> </w:t>
      </w:r>
      <w:r w:rsidRPr="00397FC8">
        <w:rPr>
          <w:rFonts w:ascii="Arial" w:eastAsia="NSimSun" w:hAnsi="Arial" w:cs="Arial"/>
          <w:sz w:val="20"/>
          <w:szCs w:val="20"/>
          <w:lang w:eastAsia="zh-CN"/>
        </w:rPr>
        <w:t xml:space="preserve">w określonym terminie. </w:t>
      </w:r>
      <w:r w:rsidR="0050395B" w:rsidRPr="0050395B">
        <w:rPr>
          <w:rFonts w:ascii="Arial" w:eastAsia="NSimSun" w:hAnsi="Arial" w:cs="Arial"/>
          <w:sz w:val="20"/>
          <w:szCs w:val="20"/>
          <w:lang w:eastAsia="zh-CN"/>
        </w:rPr>
        <w:t>W razie niedotrzymania terminu Zamawiający może naliczyć Wykonawcy karę umowną w wysokości 0,3 % wynagrodzenia umownego brutto wskazanego w § 8 ust. 1 Umowy za każdy dzień opóźnienia, licząc od dnia przewidzianego na wykonanie danego obowiązku w pierwotnym terminie.</w:t>
      </w:r>
    </w:p>
    <w:p w14:paraId="4672A9DB" w14:textId="2482B3C4" w:rsidR="00EE7D38" w:rsidRPr="00397FC8" w:rsidRDefault="00E1190B" w:rsidP="00823569">
      <w:pPr>
        <w:widowControl/>
        <w:numPr>
          <w:ilvl w:val="6"/>
          <w:numId w:val="20"/>
        </w:numPr>
        <w:tabs>
          <w:tab w:val="left" w:pos="0"/>
        </w:tabs>
        <w:autoSpaceDE w:val="0"/>
        <w:autoSpaceDN w:val="0"/>
        <w:ind w:left="284" w:hanging="284"/>
        <w:jc w:val="both"/>
        <w:rPr>
          <w:rFonts w:ascii="Arial" w:hAnsi="Arial" w:cs="Arial"/>
          <w:sz w:val="20"/>
          <w:szCs w:val="20"/>
        </w:rPr>
      </w:pPr>
      <w:r w:rsidRPr="00397FC8">
        <w:rPr>
          <w:rFonts w:ascii="Arial" w:eastAsia="NSimSun" w:hAnsi="Arial" w:cs="Arial"/>
          <w:sz w:val="20"/>
          <w:szCs w:val="20"/>
          <w:lang w:eastAsia="zh-CN"/>
        </w:rPr>
        <w:t>Maksymalna łączna wysokość kar umownych o których mowa w ust. 1</w:t>
      </w:r>
      <w:r w:rsidR="0050395B">
        <w:rPr>
          <w:rFonts w:ascii="Arial" w:eastAsia="NSimSun" w:hAnsi="Arial" w:cs="Arial"/>
          <w:sz w:val="20"/>
          <w:szCs w:val="20"/>
          <w:lang w:eastAsia="zh-CN"/>
        </w:rPr>
        <w:t xml:space="preserve"> i ust. 2</w:t>
      </w:r>
      <w:r w:rsidRPr="00397FC8">
        <w:rPr>
          <w:rFonts w:ascii="Arial" w:eastAsia="NSimSun" w:hAnsi="Arial" w:cs="Arial"/>
          <w:sz w:val="20"/>
          <w:szCs w:val="20"/>
          <w:lang w:eastAsia="zh-CN"/>
        </w:rPr>
        <w:t xml:space="preserve">, które Zamawiający może naliczyć Wykonawcy nie może przekroczyć </w:t>
      </w:r>
      <w:r w:rsidR="008769FC">
        <w:rPr>
          <w:rFonts w:ascii="Arial" w:eastAsia="NSimSun" w:hAnsi="Arial" w:cs="Arial"/>
          <w:sz w:val="20"/>
          <w:szCs w:val="20"/>
          <w:lang w:eastAsia="zh-CN"/>
        </w:rPr>
        <w:t>4</w:t>
      </w:r>
      <w:r w:rsidRPr="00397FC8">
        <w:rPr>
          <w:rFonts w:ascii="Arial" w:eastAsia="NSimSun" w:hAnsi="Arial" w:cs="Arial"/>
          <w:sz w:val="20"/>
          <w:szCs w:val="20"/>
          <w:lang w:eastAsia="zh-CN"/>
        </w:rPr>
        <w:t xml:space="preserve">0 % wartości całkowitego wynagrodzenia  brutto Wykonawcy, określonego w § </w:t>
      </w:r>
      <w:r w:rsidR="00A97DA5" w:rsidRPr="00397FC8">
        <w:rPr>
          <w:rFonts w:ascii="Arial" w:eastAsia="NSimSun" w:hAnsi="Arial" w:cs="Arial"/>
          <w:sz w:val="20"/>
          <w:szCs w:val="20"/>
          <w:lang w:eastAsia="zh-CN"/>
        </w:rPr>
        <w:t>8</w:t>
      </w:r>
      <w:r w:rsidRPr="00397FC8">
        <w:rPr>
          <w:rFonts w:ascii="Arial" w:eastAsia="NSimSun" w:hAnsi="Arial" w:cs="Arial"/>
          <w:sz w:val="20"/>
          <w:szCs w:val="20"/>
          <w:lang w:eastAsia="zh-CN"/>
        </w:rPr>
        <w:t xml:space="preserve"> ust. 1 </w:t>
      </w:r>
      <w:r w:rsidR="000753C8" w:rsidRPr="00397FC8">
        <w:rPr>
          <w:rFonts w:ascii="Arial" w:eastAsia="NSimSun" w:hAnsi="Arial" w:cs="Arial"/>
          <w:sz w:val="20"/>
          <w:szCs w:val="20"/>
          <w:lang w:eastAsia="zh-CN"/>
        </w:rPr>
        <w:t>U</w:t>
      </w:r>
      <w:r w:rsidRPr="00397FC8">
        <w:rPr>
          <w:rFonts w:ascii="Arial" w:eastAsia="NSimSun" w:hAnsi="Arial" w:cs="Arial"/>
          <w:sz w:val="20"/>
          <w:szCs w:val="20"/>
          <w:lang w:eastAsia="zh-CN"/>
        </w:rPr>
        <w:t xml:space="preserve">mowy. </w:t>
      </w:r>
    </w:p>
    <w:p w14:paraId="37EB1F4F" w14:textId="5255EB7D" w:rsidR="00E1190B" w:rsidRPr="00397FC8" w:rsidRDefault="00E1190B" w:rsidP="00823569">
      <w:pPr>
        <w:widowControl/>
        <w:numPr>
          <w:ilvl w:val="6"/>
          <w:numId w:val="20"/>
        </w:numPr>
        <w:tabs>
          <w:tab w:val="left" w:pos="0"/>
        </w:tabs>
        <w:autoSpaceDE w:val="0"/>
        <w:autoSpaceDN w:val="0"/>
        <w:ind w:left="284" w:hanging="284"/>
        <w:jc w:val="both"/>
        <w:rPr>
          <w:rFonts w:ascii="Arial" w:hAnsi="Arial" w:cs="Arial"/>
          <w:sz w:val="20"/>
          <w:szCs w:val="20"/>
        </w:rPr>
      </w:pPr>
      <w:r w:rsidRPr="00397FC8">
        <w:rPr>
          <w:rFonts w:ascii="Arial" w:eastAsia="NSimSun" w:hAnsi="Arial" w:cs="Arial"/>
          <w:sz w:val="20"/>
          <w:szCs w:val="20"/>
          <w:lang w:eastAsia="zh-CN"/>
        </w:rPr>
        <w:t>Postanowienia ust. 1</w:t>
      </w:r>
      <w:r w:rsidR="0050395B">
        <w:rPr>
          <w:rFonts w:ascii="Arial" w:eastAsia="NSimSun" w:hAnsi="Arial" w:cs="Arial"/>
          <w:sz w:val="20"/>
          <w:szCs w:val="20"/>
          <w:lang w:eastAsia="zh-CN"/>
        </w:rPr>
        <w:t xml:space="preserve"> i ust. 2</w:t>
      </w:r>
      <w:r w:rsidRPr="00397FC8">
        <w:rPr>
          <w:rFonts w:ascii="Arial" w:eastAsia="NSimSun" w:hAnsi="Arial" w:cs="Arial"/>
          <w:sz w:val="20"/>
          <w:szCs w:val="20"/>
          <w:lang w:eastAsia="zh-CN"/>
        </w:rPr>
        <w:t xml:space="preserve"> nie wyłączają prawa Zamawiającego do dochodzenia od Wykonawcy odszkodowania uzupełniającego na zasadach ogólnych, jeżeli wartość powstałej szkody przekroczy wysokość kar umownych lub jeżeli szkoda powstała z przyczyn, dla których </w:t>
      </w:r>
      <w:r w:rsidR="006A1BEB">
        <w:rPr>
          <w:rFonts w:ascii="Arial" w:eastAsia="NSimSun" w:hAnsi="Arial" w:cs="Arial"/>
          <w:sz w:val="20"/>
          <w:szCs w:val="20"/>
          <w:lang w:eastAsia="zh-CN"/>
        </w:rPr>
        <w:t>S</w:t>
      </w:r>
      <w:r w:rsidRPr="00397FC8">
        <w:rPr>
          <w:rFonts w:ascii="Arial" w:eastAsia="NSimSun" w:hAnsi="Arial" w:cs="Arial"/>
          <w:sz w:val="20"/>
          <w:szCs w:val="20"/>
          <w:lang w:eastAsia="zh-CN"/>
        </w:rPr>
        <w:t>trony nie zastrzegły kar umownych.</w:t>
      </w:r>
    </w:p>
    <w:p w14:paraId="521CF0FD" w14:textId="77777777" w:rsidR="00E1190B" w:rsidRPr="00397FC8" w:rsidRDefault="00E1190B" w:rsidP="00823569">
      <w:pPr>
        <w:widowControl/>
        <w:numPr>
          <w:ilvl w:val="6"/>
          <w:numId w:val="20"/>
        </w:numPr>
        <w:tabs>
          <w:tab w:val="left" w:pos="0"/>
        </w:tabs>
        <w:autoSpaceDE w:val="0"/>
        <w:autoSpaceDN w:val="0"/>
        <w:ind w:left="284" w:hanging="284"/>
        <w:jc w:val="both"/>
        <w:rPr>
          <w:rFonts w:ascii="Arial" w:eastAsia="NSimSun" w:hAnsi="Arial" w:cs="Arial"/>
          <w:sz w:val="20"/>
          <w:szCs w:val="20"/>
          <w:lang w:eastAsia="zh-CN"/>
        </w:rPr>
      </w:pPr>
      <w:r w:rsidRPr="00397FC8">
        <w:rPr>
          <w:rFonts w:ascii="Arial" w:eastAsia="NSimSun" w:hAnsi="Arial" w:cs="Arial"/>
          <w:sz w:val="20"/>
          <w:szCs w:val="20"/>
          <w:lang w:eastAsia="zh-CN"/>
        </w:rPr>
        <w:t xml:space="preserve">Rozwiązanie umowy, bądź odstąpienie od umowy pozostaje bez wpływu na obowiązek zapłaty należnych Zamawiającemu kar umownych oraz odszkodowań jak również innych obowiązków wynikających z </w:t>
      </w:r>
      <w:r w:rsidR="009B51F7" w:rsidRPr="00397FC8">
        <w:rPr>
          <w:rFonts w:ascii="Arial" w:eastAsia="NSimSun" w:hAnsi="Arial" w:cs="Arial"/>
          <w:sz w:val="20"/>
          <w:szCs w:val="20"/>
          <w:lang w:eastAsia="zh-CN"/>
        </w:rPr>
        <w:t>U</w:t>
      </w:r>
      <w:r w:rsidRPr="00397FC8">
        <w:rPr>
          <w:rFonts w:ascii="Arial" w:eastAsia="NSimSun" w:hAnsi="Arial" w:cs="Arial"/>
          <w:sz w:val="20"/>
          <w:szCs w:val="20"/>
          <w:lang w:eastAsia="zh-CN"/>
        </w:rPr>
        <w:t>mowy.</w:t>
      </w:r>
    </w:p>
    <w:p w14:paraId="3B560B34" w14:textId="77777777" w:rsidR="00E1190B" w:rsidRPr="00397FC8" w:rsidRDefault="00E1190B" w:rsidP="00823569">
      <w:pPr>
        <w:widowControl/>
        <w:numPr>
          <w:ilvl w:val="6"/>
          <w:numId w:val="20"/>
        </w:numPr>
        <w:tabs>
          <w:tab w:val="left" w:pos="0"/>
        </w:tabs>
        <w:autoSpaceDE w:val="0"/>
        <w:autoSpaceDN w:val="0"/>
        <w:ind w:left="284" w:hanging="284"/>
        <w:jc w:val="both"/>
        <w:rPr>
          <w:rFonts w:ascii="Arial" w:eastAsia="NSimSun" w:hAnsi="Arial" w:cs="Arial"/>
          <w:sz w:val="20"/>
          <w:szCs w:val="20"/>
          <w:lang w:eastAsia="zh-CN"/>
        </w:rPr>
      </w:pPr>
      <w:r w:rsidRPr="00397FC8">
        <w:rPr>
          <w:rFonts w:ascii="Arial" w:eastAsia="NSimSun" w:hAnsi="Arial" w:cs="Arial"/>
          <w:sz w:val="20"/>
          <w:szCs w:val="20"/>
          <w:lang w:eastAsia="zh-CN"/>
        </w:rPr>
        <w:t>Przepisy niniejszego paragrafu dotyczące Podwykonawców stosuje się także do dalszych Podwykonawców.</w:t>
      </w:r>
    </w:p>
    <w:p w14:paraId="6EF895F1" w14:textId="77777777" w:rsidR="00E1190B" w:rsidRPr="00397FC8" w:rsidRDefault="00E1190B" w:rsidP="00E1190B">
      <w:pPr>
        <w:widowControl/>
        <w:tabs>
          <w:tab w:val="left" w:pos="0"/>
        </w:tabs>
        <w:autoSpaceDE w:val="0"/>
        <w:jc w:val="both"/>
        <w:rPr>
          <w:rFonts w:ascii="Arial" w:eastAsia="NSimSun" w:hAnsi="Arial" w:cs="Arial"/>
          <w:sz w:val="20"/>
          <w:szCs w:val="20"/>
          <w:lang w:eastAsia="zh-CN"/>
        </w:rPr>
      </w:pPr>
    </w:p>
    <w:p w14:paraId="519D2667" w14:textId="77777777" w:rsidR="00E1190B" w:rsidRPr="00397FC8" w:rsidRDefault="00E1190B" w:rsidP="00E1190B">
      <w:pPr>
        <w:widowControl/>
        <w:tabs>
          <w:tab w:val="left" w:pos="360"/>
          <w:tab w:val="left" w:pos="4670"/>
          <w:tab w:val="center" w:pos="4932"/>
        </w:tabs>
        <w:ind w:right="236"/>
        <w:jc w:val="center"/>
        <w:outlineLvl w:val="0"/>
        <w:rPr>
          <w:rFonts w:ascii="Arial" w:eastAsia="Times New Roman" w:hAnsi="Arial" w:cs="Arial"/>
          <w:b/>
          <w:bCs/>
          <w:sz w:val="20"/>
          <w:szCs w:val="20"/>
          <w:lang w:eastAsia="zh-CN"/>
        </w:rPr>
      </w:pPr>
      <w:r w:rsidRPr="00397FC8">
        <w:rPr>
          <w:rFonts w:ascii="Arial" w:eastAsia="Times New Roman" w:hAnsi="Arial" w:cs="Arial"/>
          <w:b/>
          <w:bCs/>
          <w:sz w:val="20"/>
          <w:szCs w:val="20"/>
          <w:lang w:eastAsia="zh-CN"/>
        </w:rPr>
        <w:t>§ 12</w:t>
      </w:r>
    </w:p>
    <w:p w14:paraId="14D70DF8" w14:textId="77777777" w:rsidR="00E1190B" w:rsidRPr="00397FC8" w:rsidRDefault="00E1190B" w:rsidP="00E1190B">
      <w:pPr>
        <w:widowControl/>
        <w:ind w:left="1778"/>
        <w:rPr>
          <w:rFonts w:ascii="Arial" w:eastAsia="Times New Roman" w:hAnsi="Arial" w:cs="Arial"/>
          <w:b/>
          <w:sz w:val="20"/>
          <w:szCs w:val="20"/>
          <w:lang w:eastAsia="zh-CN"/>
        </w:rPr>
      </w:pPr>
      <w:r w:rsidRPr="00397FC8">
        <w:rPr>
          <w:rFonts w:ascii="Arial" w:eastAsia="Times New Roman" w:hAnsi="Arial" w:cs="Arial"/>
          <w:b/>
          <w:sz w:val="20"/>
          <w:szCs w:val="20"/>
          <w:lang w:eastAsia="zh-CN"/>
        </w:rPr>
        <w:t>Wymogi dotyczące zatrudnienia na podstawie umowy o pracę</w:t>
      </w:r>
    </w:p>
    <w:p w14:paraId="193FA0B0" w14:textId="77777777" w:rsidR="00424D12" w:rsidRPr="00397FC8" w:rsidRDefault="00424D12" w:rsidP="00E1190B">
      <w:pPr>
        <w:widowControl/>
        <w:ind w:left="1778"/>
        <w:rPr>
          <w:rFonts w:ascii="Arial" w:hAnsi="Arial" w:cs="Arial"/>
          <w:sz w:val="20"/>
          <w:szCs w:val="20"/>
        </w:rPr>
      </w:pPr>
    </w:p>
    <w:p w14:paraId="39043F41" w14:textId="77777777" w:rsidR="00E1190B" w:rsidRPr="00397FC8" w:rsidRDefault="00E1190B" w:rsidP="00823569">
      <w:pPr>
        <w:widowControl/>
        <w:numPr>
          <w:ilvl w:val="0"/>
          <w:numId w:val="22"/>
        </w:numPr>
        <w:tabs>
          <w:tab w:val="left" w:pos="0"/>
        </w:tabs>
        <w:suppressAutoHyphens w:val="0"/>
        <w:autoSpaceDN w:val="0"/>
        <w:ind w:left="426" w:hanging="426"/>
        <w:jc w:val="both"/>
        <w:rPr>
          <w:rFonts w:ascii="Arial" w:hAnsi="Arial" w:cs="Arial"/>
          <w:sz w:val="20"/>
          <w:szCs w:val="20"/>
        </w:rPr>
      </w:pPr>
      <w:r w:rsidRPr="00397FC8">
        <w:rPr>
          <w:rFonts w:ascii="Arial" w:eastAsia="Calibri" w:hAnsi="Arial" w:cs="Arial"/>
          <w:kern w:val="0"/>
          <w:sz w:val="20"/>
          <w:szCs w:val="20"/>
          <w:lang w:eastAsia="ar-SA"/>
        </w:rPr>
        <w:t xml:space="preserve">Wykonawca lub podwykonawca zobowiązuje się do zatrudnienia na podstawie umowy o pracę, przez cały okres realizacji </w:t>
      </w:r>
      <w:r w:rsidR="00A64DE8" w:rsidRPr="00397FC8">
        <w:rPr>
          <w:rFonts w:ascii="Arial" w:eastAsia="Calibri" w:hAnsi="Arial" w:cs="Arial"/>
          <w:kern w:val="0"/>
          <w:sz w:val="20"/>
          <w:szCs w:val="20"/>
          <w:lang w:eastAsia="ar-SA"/>
        </w:rPr>
        <w:t>przedmiotu zamówienia (Umowy)</w:t>
      </w:r>
      <w:r w:rsidRPr="00397FC8">
        <w:rPr>
          <w:rFonts w:ascii="Arial" w:eastAsia="Calibri" w:hAnsi="Arial" w:cs="Arial"/>
          <w:kern w:val="0"/>
          <w:sz w:val="20"/>
          <w:szCs w:val="20"/>
          <w:lang w:eastAsia="ar-SA"/>
        </w:rPr>
        <w:t xml:space="preserve">, wszystkich osób wykonujących czynności w zakresie realizacji zamówienia których wykonanie zawiera cechy stosunku pracy określone w art. 22 § 1 ustawy Kodeks pracy obejmujące: </w:t>
      </w:r>
    </w:p>
    <w:p w14:paraId="79AFA5F7" w14:textId="2F72706E" w:rsidR="00CF0A4B" w:rsidRPr="00D813EA" w:rsidRDefault="00CF0A4B" w:rsidP="00CF0A4B">
      <w:pPr>
        <w:pStyle w:val="Default"/>
        <w:ind w:left="397"/>
        <w:jc w:val="both"/>
        <w:rPr>
          <w:rFonts w:ascii="Arial" w:hAnsi="Arial" w:cs="Arial"/>
          <w:sz w:val="20"/>
          <w:szCs w:val="20"/>
        </w:rPr>
      </w:pPr>
      <w:r w:rsidRPr="00D813EA">
        <w:rPr>
          <w:rFonts w:ascii="Arial" w:hAnsi="Arial" w:cs="Arial"/>
          <w:sz w:val="20"/>
          <w:szCs w:val="20"/>
        </w:rPr>
        <w:t xml:space="preserve">1) roboty </w:t>
      </w:r>
      <w:r w:rsidR="00F05045">
        <w:rPr>
          <w:rFonts w:ascii="Arial" w:hAnsi="Arial" w:cs="Arial"/>
          <w:sz w:val="20"/>
          <w:szCs w:val="20"/>
        </w:rPr>
        <w:t xml:space="preserve">ziemne, montażowe oraz operatorzy sprzętu </w:t>
      </w:r>
      <w:proofErr w:type="spellStart"/>
      <w:r w:rsidR="00F05045">
        <w:rPr>
          <w:rFonts w:ascii="Arial" w:hAnsi="Arial" w:cs="Arial"/>
          <w:sz w:val="20"/>
          <w:szCs w:val="20"/>
        </w:rPr>
        <w:t>budwlanego</w:t>
      </w:r>
      <w:proofErr w:type="spellEnd"/>
      <w:r w:rsidRPr="00D813EA">
        <w:rPr>
          <w:rFonts w:ascii="Arial" w:hAnsi="Arial" w:cs="Arial"/>
          <w:sz w:val="20"/>
          <w:szCs w:val="20"/>
        </w:rPr>
        <w:t xml:space="preserve">, </w:t>
      </w:r>
    </w:p>
    <w:p w14:paraId="72FB66BE" w14:textId="47D2A528" w:rsidR="00E1190B" w:rsidRPr="00CF0A4B" w:rsidRDefault="00CF0A4B" w:rsidP="00CF0A4B">
      <w:pPr>
        <w:pStyle w:val="Default"/>
        <w:ind w:left="397"/>
        <w:jc w:val="both"/>
        <w:rPr>
          <w:rFonts w:ascii="Arial" w:hAnsi="Arial" w:cs="Arial"/>
          <w:color w:val="auto"/>
          <w:sz w:val="20"/>
          <w:szCs w:val="20"/>
        </w:rPr>
      </w:pPr>
      <w:r w:rsidRPr="00D813EA">
        <w:rPr>
          <w:rFonts w:ascii="Arial" w:hAnsi="Arial" w:cs="Arial"/>
          <w:color w:val="auto"/>
          <w:sz w:val="20"/>
          <w:szCs w:val="20"/>
        </w:rPr>
        <w:t>2) obowiązek zatrudnienia nie dotyczy kierownika budowy.</w:t>
      </w:r>
    </w:p>
    <w:p w14:paraId="31A187D4" w14:textId="7871A732" w:rsidR="00E1190B" w:rsidRPr="00397FC8" w:rsidRDefault="00E1190B" w:rsidP="00823569">
      <w:pPr>
        <w:widowControl/>
        <w:numPr>
          <w:ilvl w:val="0"/>
          <w:numId w:val="22"/>
        </w:numPr>
        <w:tabs>
          <w:tab w:val="left" w:pos="0"/>
        </w:tabs>
        <w:suppressAutoHyphens w:val="0"/>
        <w:autoSpaceDN w:val="0"/>
        <w:ind w:left="426" w:hanging="426"/>
        <w:jc w:val="both"/>
        <w:rPr>
          <w:rFonts w:ascii="Arial" w:hAnsi="Arial" w:cs="Arial"/>
          <w:sz w:val="20"/>
          <w:szCs w:val="20"/>
        </w:rPr>
      </w:pPr>
      <w:r w:rsidRPr="00F05045">
        <w:rPr>
          <w:rFonts w:ascii="Arial" w:eastAsia="Times New Roman" w:hAnsi="Arial" w:cs="Arial"/>
          <w:b/>
          <w:bCs/>
          <w:kern w:val="0"/>
          <w:sz w:val="20"/>
          <w:szCs w:val="20"/>
          <w:lang w:eastAsia="ar-SA"/>
        </w:rPr>
        <w:t xml:space="preserve">Wykonawca zobowiązany jest w terminie 7 dni od przystąpienia do realizacji </w:t>
      </w:r>
      <w:r w:rsidR="00A64DE8" w:rsidRPr="00F05045">
        <w:rPr>
          <w:rFonts w:ascii="Arial" w:eastAsia="Times New Roman" w:hAnsi="Arial" w:cs="Arial"/>
          <w:b/>
          <w:bCs/>
          <w:kern w:val="0"/>
          <w:sz w:val="20"/>
          <w:szCs w:val="20"/>
          <w:lang w:eastAsia="ar-SA"/>
        </w:rPr>
        <w:t>U</w:t>
      </w:r>
      <w:r w:rsidRPr="00F05045">
        <w:rPr>
          <w:rFonts w:ascii="Arial" w:eastAsia="Times New Roman" w:hAnsi="Arial" w:cs="Arial"/>
          <w:b/>
          <w:bCs/>
          <w:kern w:val="0"/>
          <w:sz w:val="20"/>
          <w:szCs w:val="20"/>
          <w:lang w:eastAsia="ar-SA"/>
        </w:rPr>
        <w:t xml:space="preserve">mowy przekazać </w:t>
      </w:r>
      <w:r w:rsidR="006A1BEB" w:rsidRPr="00F05045">
        <w:rPr>
          <w:rFonts w:ascii="Arial" w:eastAsia="Times New Roman" w:hAnsi="Arial" w:cs="Arial"/>
          <w:b/>
          <w:bCs/>
          <w:kern w:val="0"/>
          <w:sz w:val="20"/>
          <w:szCs w:val="20"/>
          <w:lang w:eastAsia="ar-SA"/>
        </w:rPr>
        <w:t>Z</w:t>
      </w:r>
      <w:r w:rsidRPr="00F05045">
        <w:rPr>
          <w:rFonts w:ascii="Arial" w:eastAsia="Times New Roman" w:hAnsi="Arial" w:cs="Arial"/>
          <w:b/>
          <w:bCs/>
          <w:kern w:val="0"/>
          <w:sz w:val="20"/>
          <w:szCs w:val="20"/>
          <w:lang w:eastAsia="ar-SA"/>
        </w:rPr>
        <w:t>amawiającemu</w:t>
      </w:r>
      <w:r w:rsidRPr="00397FC8">
        <w:rPr>
          <w:rFonts w:ascii="Arial" w:eastAsia="Times New Roman" w:hAnsi="Arial" w:cs="Arial"/>
          <w:kern w:val="0"/>
          <w:sz w:val="20"/>
          <w:szCs w:val="20"/>
          <w:lang w:eastAsia="ar-SA"/>
        </w:rPr>
        <w:t xml:space="preserve"> </w:t>
      </w:r>
      <w:r w:rsidRPr="00F05045">
        <w:rPr>
          <w:rFonts w:ascii="Arial" w:eastAsia="Times New Roman" w:hAnsi="Arial" w:cs="Arial"/>
          <w:b/>
          <w:bCs/>
          <w:kern w:val="0"/>
          <w:sz w:val="20"/>
          <w:szCs w:val="20"/>
          <w:lang w:eastAsia="ar-SA"/>
        </w:rPr>
        <w:t>wykaz wszystkich osób</w:t>
      </w:r>
      <w:r w:rsidRPr="00397FC8">
        <w:rPr>
          <w:rFonts w:ascii="Arial" w:eastAsia="Times New Roman" w:hAnsi="Arial" w:cs="Arial"/>
          <w:kern w:val="0"/>
          <w:sz w:val="20"/>
          <w:szCs w:val="20"/>
          <w:lang w:eastAsia="ar-SA"/>
        </w:rPr>
        <w:t xml:space="preserve"> wykonujących czynności wskazane w ust. 1 ze wskazaniem podmiotu zatrudniającego</w:t>
      </w:r>
      <w:r w:rsidR="00EE7D38" w:rsidRPr="00397FC8">
        <w:rPr>
          <w:rFonts w:ascii="Arial" w:eastAsia="Times New Roman" w:hAnsi="Arial" w:cs="Arial"/>
          <w:kern w:val="0"/>
          <w:sz w:val="20"/>
          <w:szCs w:val="20"/>
          <w:lang w:eastAsia="ar-SA"/>
        </w:rPr>
        <w:t>,</w:t>
      </w:r>
      <w:r w:rsidRPr="00397FC8">
        <w:rPr>
          <w:rFonts w:ascii="Arial" w:eastAsia="Times New Roman" w:hAnsi="Arial" w:cs="Arial"/>
          <w:kern w:val="0"/>
          <w:sz w:val="20"/>
          <w:szCs w:val="20"/>
          <w:lang w:eastAsia="ar-SA"/>
        </w:rPr>
        <w:t xml:space="preserve"> tj. Wykonawcy, podwykonawcy lub dalszego podwykonawcy. Wykaz powinien zawierać imiona i nazwiska zatrudnionych osób, zakres czynności  oraz termin obowiązywania umowy o pracę dla każdej wskazanej osoby. Wykonawca zobowiązany jest do bieżącej aktualizacji wykazu.</w:t>
      </w:r>
    </w:p>
    <w:p w14:paraId="1CE48CC9" w14:textId="77777777" w:rsidR="00E1190B" w:rsidRPr="00397FC8" w:rsidRDefault="00E1190B" w:rsidP="00823569">
      <w:pPr>
        <w:widowControl/>
        <w:numPr>
          <w:ilvl w:val="0"/>
          <w:numId w:val="22"/>
        </w:numPr>
        <w:tabs>
          <w:tab w:val="left" w:pos="0"/>
        </w:tabs>
        <w:suppressAutoHyphens w:val="0"/>
        <w:autoSpaceDN w:val="0"/>
        <w:ind w:left="426" w:hanging="426"/>
        <w:jc w:val="both"/>
        <w:rPr>
          <w:rFonts w:ascii="Arial" w:hAnsi="Arial" w:cs="Arial"/>
          <w:sz w:val="20"/>
          <w:szCs w:val="20"/>
        </w:rPr>
      </w:pPr>
      <w:r w:rsidRPr="00397FC8">
        <w:rPr>
          <w:rFonts w:ascii="Arial" w:eastAsia="Times New Roman" w:hAnsi="Arial" w:cs="Arial"/>
          <w:kern w:val="0"/>
          <w:sz w:val="20"/>
          <w:szCs w:val="20"/>
          <w:lang w:eastAsia="ar-SA"/>
        </w:rPr>
        <w:t>W trakcie realizacji zamówienia Zamawiający uprawniony jest do wykonywania czynności kontrolnych wobec Wykonawcy lub Podwykonawcy odnośnie spełniania przez Wykonawcę lub Podwykonawcę wymogu</w:t>
      </w:r>
      <w:r w:rsidR="00A97DA5" w:rsidRPr="00397FC8">
        <w:rPr>
          <w:rFonts w:ascii="Arial" w:eastAsia="Times New Roman" w:hAnsi="Arial" w:cs="Arial"/>
          <w:kern w:val="0"/>
          <w:sz w:val="20"/>
          <w:szCs w:val="20"/>
          <w:lang w:eastAsia="ar-SA"/>
        </w:rPr>
        <w:t xml:space="preserve"> </w:t>
      </w:r>
      <w:r w:rsidRPr="00397FC8">
        <w:rPr>
          <w:rFonts w:ascii="Arial" w:eastAsia="Times New Roman" w:hAnsi="Arial" w:cs="Arial"/>
          <w:kern w:val="0"/>
          <w:sz w:val="20"/>
          <w:szCs w:val="20"/>
          <w:lang w:eastAsia="ar-SA"/>
        </w:rPr>
        <w:t>zatrudnienia na podstawie umowy o pracę osób wykonujących wskazane w ust. 1 czynności. Zamawiający uprawniony jest w szczególności do:</w:t>
      </w:r>
    </w:p>
    <w:p w14:paraId="06F9BA6A" w14:textId="715FE351" w:rsidR="00E1190B" w:rsidRPr="00397FC8" w:rsidRDefault="00E1190B" w:rsidP="00823569">
      <w:pPr>
        <w:widowControl/>
        <w:numPr>
          <w:ilvl w:val="0"/>
          <w:numId w:val="23"/>
        </w:numPr>
        <w:suppressAutoHyphens w:val="0"/>
        <w:autoSpaceDN w:val="0"/>
        <w:jc w:val="both"/>
        <w:rPr>
          <w:rFonts w:ascii="Arial" w:hAnsi="Arial" w:cs="Arial"/>
          <w:sz w:val="20"/>
          <w:szCs w:val="20"/>
        </w:rPr>
      </w:pPr>
      <w:r w:rsidRPr="00397FC8">
        <w:rPr>
          <w:rFonts w:ascii="Arial" w:eastAsia="Times New Roman" w:hAnsi="Arial" w:cs="Arial"/>
          <w:kern w:val="0"/>
          <w:sz w:val="20"/>
          <w:szCs w:val="20"/>
          <w:lang w:eastAsia="pl-PL"/>
        </w:rPr>
        <w:t xml:space="preserve">żądania oświadczeń i/lub dokumentów w zakresie potwierdzenia spełniania ww. wymogów </w:t>
      </w:r>
      <w:r w:rsidR="00A97DA5" w:rsidRPr="00397FC8">
        <w:rPr>
          <w:rFonts w:ascii="Arial" w:eastAsia="Times New Roman" w:hAnsi="Arial" w:cs="Arial"/>
          <w:kern w:val="0"/>
          <w:sz w:val="20"/>
          <w:szCs w:val="20"/>
          <w:lang w:eastAsia="pl-PL"/>
        </w:rPr>
        <w:t xml:space="preserve">       </w:t>
      </w:r>
      <w:r w:rsidR="00397FC8">
        <w:rPr>
          <w:rFonts w:ascii="Arial" w:eastAsia="Times New Roman" w:hAnsi="Arial" w:cs="Arial"/>
          <w:kern w:val="0"/>
          <w:sz w:val="20"/>
          <w:szCs w:val="20"/>
          <w:lang w:eastAsia="pl-PL"/>
        </w:rPr>
        <w:t xml:space="preserve">    </w:t>
      </w:r>
      <w:r w:rsidRPr="00397FC8">
        <w:rPr>
          <w:rFonts w:ascii="Arial" w:eastAsia="Times New Roman" w:hAnsi="Arial" w:cs="Arial"/>
          <w:kern w:val="0"/>
          <w:sz w:val="20"/>
          <w:szCs w:val="20"/>
          <w:lang w:eastAsia="pl-PL"/>
        </w:rPr>
        <w:t xml:space="preserve">i dokonywania ich oceny, w tym w szczególności: oświadczenia zatrudnionego pracownika </w:t>
      </w:r>
      <w:r w:rsidR="00A97DA5" w:rsidRPr="00397FC8">
        <w:rPr>
          <w:rFonts w:ascii="Arial" w:eastAsia="Times New Roman" w:hAnsi="Arial" w:cs="Arial"/>
          <w:kern w:val="0"/>
          <w:sz w:val="20"/>
          <w:szCs w:val="20"/>
          <w:lang w:eastAsia="pl-PL"/>
        </w:rPr>
        <w:t xml:space="preserve">  </w:t>
      </w:r>
      <w:r w:rsidRPr="00397FC8">
        <w:rPr>
          <w:rFonts w:ascii="Arial" w:eastAsia="Times New Roman" w:hAnsi="Arial" w:cs="Arial"/>
          <w:kern w:val="0"/>
          <w:sz w:val="20"/>
          <w:szCs w:val="20"/>
          <w:lang w:eastAsia="pl-PL"/>
        </w:rPr>
        <w:t xml:space="preserve">lub </w:t>
      </w:r>
      <w:r w:rsidRPr="00397FC8">
        <w:rPr>
          <w:rFonts w:ascii="Arial" w:eastAsia="Times New Roman" w:hAnsi="Arial" w:cs="Arial"/>
          <w:kern w:val="0"/>
          <w:sz w:val="20"/>
          <w:szCs w:val="20"/>
          <w:shd w:val="clear" w:color="auto" w:fill="FFFFFF"/>
          <w:lang w:eastAsia="pl-PL"/>
        </w:rPr>
        <w:t xml:space="preserve">poświadczonej za zgodność z oryginałem kopii umowy o pracę zatrudnionego pracownika, </w:t>
      </w:r>
      <w:r w:rsidR="00397FC8">
        <w:rPr>
          <w:rFonts w:ascii="Arial" w:eastAsia="Times New Roman" w:hAnsi="Arial" w:cs="Arial"/>
          <w:kern w:val="0"/>
          <w:sz w:val="20"/>
          <w:szCs w:val="20"/>
          <w:shd w:val="clear" w:color="auto" w:fill="FFFFFF"/>
          <w:lang w:eastAsia="pl-PL"/>
        </w:rPr>
        <w:t xml:space="preserve">         </w:t>
      </w:r>
      <w:r w:rsidRPr="00397FC8">
        <w:rPr>
          <w:rFonts w:ascii="Arial" w:eastAsia="Times New Roman" w:hAnsi="Arial" w:cs="Arial"/>
          <w:kern w:val="0"/>
          <w:sz w:val="20"/>
          <w:szCs w:val="20"/>
          <w:shd w:val="clear" w:color="auto" w:fill="FFFFFF"/>
          <w:lang w:eastAsia="pl-PL"/>
        </w:rPr>
        <w:t>w terminie 3 dni roboczych od otrzymania żądania,</w:t>
      </w:r>
    </w:p>
    <w:p w14:paraId="35711B3F" w14:textId="77777777" w:rsidR="00E1190B" w:rsidRPr="00397FC8" w:rsidRDefault="00E1190B" w:rsidP="00823569">
      <w:pPr>
        <w:widowControl/>
        <w:numPr>
          <w:ilvl w:val="0"/>
          <w:numId w:val="23"/>
        </w:numPr>
        <w:suppressAutoHyphens w:val="0"/>
        <w:autoSpaceDN w:val="0"/>
        <w:jc w:val="both"/>
        <w:rPr>
          <w:rFonts w:ascii="Arial" w:hAnsi="Arial" w:cs="Arial"/>
          <w:sz w:val="20"/>
          <w:szCs w:val="20"/>
        </w:rPr>
      </w:pPr>
      <w:r w:rsidRPr="00397FC8">
        <w:rPr>
          <w:rFonts w:ascii="Arial" w:eastAsia="Times New Roman" w:hAnsi="Arial" w:cs="Arial"/>
          <w:kern w:val="0"/>
          <w:sz w:val="20"/>
          <w:szCs w:val="20"/>
          <w:lang w:eastAsia="pl-PL"/>
        </w:rPr>
        <w:t xml:space="preserve">żądania wyjaśnień w przypadku wątpliwości w zakresie potwierdzenia spełniania ww. wymogów, </w:t>
      </w:r>
      <w:r w:rsidRPr="00397FC8">
        <w:rPr>
          <w:rFonts w:ascii="Arial" w:hAnsi="Arial" w:cs="Arial"/>
          <w:sz w:val="20"/>
          <w:szCs w:val="20"/>
          <w:shd w:val="clear" w:color="auto" w:fill="FFFFFF"/>
          <w:lang w:eastAsia="pl-PL"/>
        </w:rPr>
        <w:t>w terminie 3 dni roboczych od otrzymania żądania,</w:t>
      </w:r>
    </w:p>
    <w:p w14:paraId="4F2F1634" w14:textId="77777777" w:rsidR="00E1190B" w:rsidRPr="00397FC8" w:rsidRDefault="00E1190B" w:rsidP="00823569">
      <w:pPr>
        <w:widowControl/>
        <w:numPr>
          <w:ilvl w:val="0"/>
          <w:numId w:val="23"/>
        </w:numPr>
        <w:suppressAutoHyphens w:val="0"/>
        <w:autoSpaceDN w:val="0"/>
        <w:jc w:val="both"/>
        <w:rPr>
          <w:rFonts w:ascii="Arial" w:eastAsia="Times New Roman" w:hAnsi="Arial" w:cs="Arial"/>
          <w:kern w:val="0"/>
          <w:sz w:val="20"/>
          <w:szCs w:val="20"/>
          <w:lang w:eastAsia="pl-PL"/>
        </w:rPr>
      </w:pPr>
      <w:r w:rsidRPr="00397FC8">
        <w:rPr>
          <w:rFonts w:ascii="Arial" w:eastAsia="Times New Roman" w:hAnsi="Arial" w:cs="Arial"/>
          <w:kern w:val="0"/>
          <w:sz w:val="20"/>
          <w:szCs w:val="20"/>
          <w:lang w:eastAsia="pl-PL"/>
        </w:rPr>
        <w:t>przeprowadzania kontroli w miejscu wykonywania czynności .</w:t>
      </w:r>
    </w:p>
    <w:p w14:paraId="5C73AC52" w14:textId="77777777" w:rsidR="00E1190B" w:rsidRPr="00397FC8" w:rsidRDefault="00E1190B" w:rsidP="00823569">
      <w:pPr>
        <w:widowControl/>
        <w:numPr>
          <w:ilvl w:val="0"/>
          <w:numId w:val="22"/>
        </w:numPr>
        <w:tabs>
          <w:tab w:val="left" w:pos="0"/>
        </w:tabs>
        <w:suppressAutoHyphens w:val="0"/>
        <w:autoSpaceDN w:val="0"/>
        <w:ind w:left="426" w:hanging="426"/>
        <w:jc w:val="both"/>
        <w:rPr>
          <w:rFonts w:ascii="Arial" w:hAnsi="Arial" w:cs="Arial"/>
          <w:sz w:val="20"/>
          <w:szCs w:val="20"/>
        </w:rPr>
      </w:pPr>
      <w:r w:rsidRPr="00397FC8">
        <w:rPr>
          <w:rFonts w:ascii="Arial" w:eastAsia="Calibri" w:hAnsi="Arial" w:cs="Arial"/>
          <w:kern w:val="0"/>
          <w:sz w:val="20"/>
          <w:szCs w:val="20"/>
          <w:lang w:eastAsia="ar-SA"/>
        </w:rPr>
        <w:t>Wykonawca zobowiązany jest do informowania Zamawiającego o każdym przypadku zmiany formy zatrudnienia osób wykonujących ww. czynności nie później niż w terminie 3 dni roboczych od dokonania takiej zmiany.</w:t>
      </w:r>
    </w:p>
    <w:p w14:paraId="5CA6A10D" w14:textId="77777777" w:rsidR="00E1190B" w:rsidRPr="00397FC8" w:rsidRDefault="00E1190B" w:rsidP="00823569">
      <w:pPr>
        <w:widowControl/>
        <w:numPr>
          <w:ilvl w:val="0"/>
          <w:numId w:val="22"/>
        </w:numPr>
        <w:tabs>
          <w:tab w:val="left" w:pos="0"/>
        </w:tabs>
        <w:suppressAutoHyphens w:val="0"/>
        <w:autoSpaceDN w:val="0"/>
        <w:ind w:left="426" w:hanging="426"/>
        <w:jc w:val="both"/>
        <w:rPr>
          <w:rFonts w:ascii="Arial" w:eastAsia="Times New Roman" w:hAnsi="Arial" w:cs="Arial"/>
          <w:kern w:val="0"/>
          <w:sz w:val="20"/>
          <w:szCs w:val="20"/>
          <w:lang w:eastAsia="pl-PL"/>
        </w:rPr>
      </w:pPr>
      <w:r w:rsidRPr="00397FC8">
        <w:rPr>
          <w:rFonts w:ascii="Arial" w:eastAsia="Times New Roman" w:hAnsi="Arial" w:cs="Arial"/>
          <w:kern w:val="0"/>
          <w:sz w:val="20"/>
          <w:szCs w:val="20"/>
          <w:lang w:eastAsia="pl-PL"/>
        </w:rPr>
        <w:t xml:space="preserve">W przypadku uzasadnionych wątpliwości co do przestrzegania prawa pracy przez wykonawcę lub podwykonawcę, </w:t>
      </w:r>
      <w:r w:rsidR="00EE7D38" w:rsidRPr="00397FC8">
        <w:rPr>
          <w:rFonts w:ascii="Arial" w:eastAsia="Times New Roman" w:hAnsi="Arial" w:cs="Arial"/>
          <w:kern w:val="0"/>
          <w:sz w:val="20"/>
          <w:szCs w:val="20"/>
          <w:lang w:eastAsia="pl-PL"/>
        </w:rPr>
        <w:t>Z</w:t>
      </w:r>
      <w:r w:rsidRPr="00397FC8">
        <w:rPr>
          <w:rFonts w:ascii="Arial" w:eastAsia="Times New Roman" w:hAnsi="Arial" w:cs="Arial"/>
          <w:kern w:val="0"/>
          <w:sz w:val="20"/>
          <w:szCs w:val="20"/>
          <w:lang w:eastAsia="pl-PL"/>
        </w:rPr>
        <w:t>amawiający może zwrócić się o przeprowadzenie kontroli przez Państwową Inspekcję Pracy.</w:t>
      </w:r>
    </w:p>
    <w:p w14:paraId="7F7D52B3" w14:textId="4417821E" w:rsidR="00E1190B" w:rsidRPr="00397FC8" w:rsidRDefault="00E1190B" w:rsidP="00823569">
      <w:pPr>
        <w:widowControl/>
        <w:numPr>
          <w:ilvl w:val="0"/>
          <w:numId w:val="22"/>
        </w:numPr>
        <w:tabs>
          <w:tab w:val="left" w:pos="0"/>
        </w:tabs>
        <w:suppressAutoHyphens w:val="0"/>
        <w:autoSpaceDN w:val="0"/>
        <w:ind w:left="426" w:hanging="426"/>
        <w:jc w:val="both"/>
        <w:rPr>
          <w:rFonts w:ascii="Arial" w:eastAsia="Times New Roman" w:hAnsi="Arial" w:cs="Arial"/>
          <w:kern w:val="0"/>
          <w:sz w:val="20"/>
          <w:szCs w:val="20"/>
          <w:lang w:eastAsia="pl-PL"/>
        </w:rPr>
      </w:pPr>
      <w:r w:rsidRPr="00397FC8">
        <w:rPr>
          <w:rFonts w:ascii="Arial" w:eastAsia="Times New Roman" w:hAnsi="Arial" w:cs="Arial"/>
          <w:kern w:val="0"/>
          <w:sz w:val="20"/>
          <w:szCs w:val="20"/>
          <w:lang w:eastAsia="pl-PL"/>
        </w:rPr>
        <w:lastRenderedPageBreak/>
        <w:t xml:space="preserve">W trakcie realizacji zamówienia na każde wezwanie </w:t>
      </w:r>
      <w:r w:rsidR="00EE7D38" w:rsidRPr="00397FC8">
        <w:rPr>
          <w:rFonts w:ascii="Arial" w:eastAsia="Times New Roman" w:hAnsi="Arial" w:cs="Arial"/>
          <w:kern w:val="0"/>
          <w:sz w:val="20"/>
          <w:szCs w:val="20"/>
          <w:lang w:eastAsia="pl-PL"/>
        </w:rPr>
        <w:t>Z</w:t>
      </w:r>
      <w:r w:rsidRPr="00397FC8">
        <w:rPr>
          <w:rFonts w:ascii="Arial" w:eastAsia="Times New Roman" w:hAnsi="Arial" w:cs="Arial"/>
          <w:kern w:val="0"/>
          <w:sz w:val="20"/>
          <w:szCs w:val="20"/>
          <w:lang w:eastAsia="pl-PL"/>
        </w:rPr>
        <w:t xml:space="preserve">amawiającego w wyznaczonym w tym wezwaniu terminie </w:t>
      </w:r>
      <w:r w:rsidR="006A1BEB">
        <w:rPr>
          <w:rFonts w:ascii="Arial" w:eastAsia="Times New Roman" w:hAnsi="Arial" w:cs="Arial"/>
          <w:kern w:val="0"/>
          <w:sz w:val="20"/>
          <w:szCs w:val="20"/>
          <w:lang w:eastAsia="pl-PL"/>
        </w:rPr>
        <w:t>W</w:t>
      </w:r>
      <w:r w:rsidRPr="00397FC8">
        <w:rPr>
          <w:rFonts w:ascii="Arial" w:eastAsia="Times New Roman" w:hAnsi="Arial" w:cs="Arial"/>
          <w:kern w:val="0"/>
          <w:sz w:val="20"/>
          <w:szCs w:val="20"/>
          <w:lang w:eastAsia="pl-PL"/>
        </w:rPr>
        <w:t xml:space="preserve">ykonawca przedłoży </w:t>
      </w:r>
      <w:r w:rsidR="006A1BEB">
        <w:rPr>
          <w:rFonts w:ascii="Arial" w:eastAsia="Times New Roman" w:hAnsi="Arial" w:cs="Arial"/>
          <w:kern w:val="0"/>
          <w:sz w:val="20"/>
          <w:szCs w:val="20"/>
          <w:lang w:eastAsia="pl-PL"/>
        </w:rPr>
        <w:t>Z</w:t>
      </w:r>
      <w:r w:rsidRPr="00397FC8">
        <w:rPr>
          <w:rFonts w:ascii="Arial" w:eastAsia="Times New Roman" w:hAnsi="Arial" w:cs="Arial"/>
          <w:kern w:val="0"/>
          <w:sz w:val="20"/>
          <w:szCs w:val="20"/>
          <w:lang w:eastAsia="pl-PL"/>
        </w:rPr>
        <w:t xml:space="preserve">amawiającemu aktualne dokumenty wskazane </w:t>
      </w:r>
      <w:r w:rsidR="00CF0A4B">
        <w:rPr>
          <w:rFonts w:ascii="Arial" w:eastAsia="Times New Roman" w:hAnsi="Arial" w:cs="Arial"/>
          <w:kern w:val="0"/>
          <w:sz w:val="20"/>
          <w:szCs w:val="20"/>
          <w:lang w:eastAsia="pl-PL"/>
        </w:rPr>
        <w:t xml:space="preserve">                     </w:t>
      </w:r>
      <w:r w:rsidRPr="00397FC8">
        <w:rPr>
          <w:rFonts w:ascii="Arial" w:eastAsia="Times New Roman" w:hAnsi="Arial" w:cs="Arial"/>
          <w:kern w:val="0"/>
          <w:sz w:val="20"/>
          <w:szCs w:val="20"/>
          <w:lang w:eastAsia="pl-PL"/>
        </w:rPr>
        <w:t>w ust. 2.</w:t>
      </w:r>
    </w:p>
    <w:p w14:paraId="5B3ED9E3" w14:textId="52EDAE5E" w:rsidR="00397FC8" w:rsidRPr="007129C3" w:rsidRDefault="00E1190B" w:rsidP="00823569">
      <w:pPr>
        <w:widowControl/>
        <w:numPr>
          <w:ilvl w:val="0"/>
          <w:numId w:val="22"/>
        </w:numPr>
        <w:tabs>
          <w:tab w:val="left" w:pos="0"/>
        </w:tabs>
        <w:suppressAutoHyphens w:val="0"/>
        <w:autoSpaceDN w:val="0"/>
        <w:ind w:left="426" w:hanging="426"/>
        <w:jc w:val="both"/>
        <w:rPr>
          <w:rFonts w:ascii="Arial" w:eastAsia="Calibri" w:hAnsi="Arial" w:cs="Arial"/>
          <w:kern w:val="0"/>
          <w:sz w:val="20"/>
          <w:szCs w:val="20"/>
          <w:lang w:eastAsia="ar-SA"/>
        </w:rPr>
      </w:pPr>
      <w:r w:rsidRPr="00397FC8">
        <w:rPr>
          <w:rFonts w:ascii="Arial" w:eastAsia="Calibri" w:hAnsi="Arial" w:cs="Arial"/>
          <w:kern w:val="0"/>
          <w:sz w:val="20"/>
          <w:szCs w:val="20"/>
          <w:lang w:eastAsia="ar-SA"/>
        </w:rPr>
        <w:t xml:space="preserve">W przypadku niewywiązania się z obowiązków, o których mowa w ust. 1-4 lub 6 , Wykonawca zobowiązany będzie do zapłaty właściwej kary umownej wskazanej w § 11 </w:t>
      </w:r>
      <w:r w:rsidR="00A64DE8" w:rsidRPr="00397FC8">
        <w:rPr>
          <w:rFonts w:ascii="Arial" w:eastAsia="Calibri" w:hAnsi="Arial" w:cs="Arial"/>
          <w:kern w:val="0"/>
          <w:sz w:val="20"/>
          <w:szCs w:val="20"/>
          <w:lang w:eastAsia="ar-SA"/>
        </w:rPr>
        <w:t>U</w:t>
      </w:r>
      <w:r w:rsidRPr="00397FC8">
        <w:rPr>
          <w:rFonts w:ascii="Arial" w:eastAsia="Calibri" w:hAnsi="Arial" w:cs="Arial"/>
          <w:kern w:val="0"/>
          <w:sz w:val="20"/>
          <w:szCs w:val="20"/>
          <w:lang w:eastAsia="ar-SA"/>
        </w:rPr>
        <w:t>mowy.</w:t>
      </w:r>
    </w:p>
    <w:p w14:paraId="2E811599" w14:textId="77777777" w:rsidR="00E1190B" w:rsidRPr="00397FC8" w:rsidRDefault="00E1190B" w:rsidP="00823569">
      <w:pPr>
        <w:widowControl/>
        <w:numPr>
          <w:ilvl w:val="0"/>
          <w:numId w:val="22"/>
        </w:numPr>
        <w:tabs>
          <w:tab w:val="left" w:pos="0"/>
        </w:tabs>
        <w:suppressAutoHyphens w:val="0"/>
        <w:autoSpaceDN w:val="0"/>
        <w:ind w:left="426" w:hanging="426"/>
        <w:jc w:val="both"/>
        <w:rPr>
          <w:rFonts w:ascii="Arial" w:hAnsi="Arial" w:cs="Arial"/>
          <w:sz w:val="20"/>
          <w:szCs w:val="20"/>
        </w:rPr>
      </w:pPr>
      <w:r w:rsidRPr="00397FC8">
        <w:rPr>
          <w:rFonts w:ascii="Arial" w:eastAsia="Calibri" w:hAnsi="Arial" w:cs="Arial"/>
          <w:kern w:val="0"/>
          <w:sz w:val="20"/>
          <w:szCs w:val="20"/>
          <w:lang w:eastAsia="ar-SA"/>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76FAB1E6" w14:textId="77777777" w:rsidR="00B340E8" w:rsidRDefault="00B340E8" w:rsidP="00397FC8">
      <w:pPr>
        <w:pStyle w:val="Akapitzlist"/>
        <w:spacing w:after="0" w:line="240" w:lineRule="auto"/>
        <w:ind w:left="0" w:right="236"/>
        <w:rPr>
          <w:rFonts w:ascii="Arial" w:eastAsia="Arial" w:hAnsi="Arial" w:cs="Arial"/>
          <w:b/>
          <w:sz w:val="20"/>
          <w:szCs w:val="20"/>
        </w:rPr>
      </w:pPr>
    </w:p>
    <w:p w14:paraId="0A87CA28" w14:textId="77777777" w:rsidR="00DF599E" w:rsidRDefault="00E1190B" w:rsidP="00DF599E">
      <w:pPr>
        <w:pStyle w:val="Akapitzlist"/>
        <w:spacing w:after="0" w:line="240" w:lineRule="auto"/>
        <w:ind w:left="0" w:right="236"/>
        <w:jc w:val="center"/>
        <w:rPr>
          <w:rFonts w:ascii="Arial" w:eastAsia="Arial" w:hAnsi="Arial" w:cs="Arial"/>
          <w:b/>
          <w:sz w:val="20"/>
          <w:szCs w:val="20"/>
        </w:rPr>
      </w:pPr>
      <w:r w:rsidRPr="00E1190B">
        <w:rPr>
          <w:rFonts w:ascii="Arial" w:eastAsia="Arial" w:hAnsi="Arial" w:cs="Arial"/>
          <w:b/>
          <w:sz w:val="20"/>
          <w:szCs w:val="20"/>
        </w:rPr>
        <w:t>§ 13</w:t>
      </w:r>
    </w:p>
    <w:p w14:paraId="16630EEA" w14:textId="77777777" w:rsidR="00023CBE" w:rsidRDefault="00023CBE" w:rsidP="00DF599E">
      <w:pPr>
        <w:pStyle w:val="Akapitzlist"/>
        <w:spacing w:after="0" w:line="240" w:lineRule="auto"/>
        <w:ind w:left="0" w:right="236"/>
        <w:jc w:val="center"/>
        <w:rPr>
          <w:rFonts w:ascii="Arial" w:eastAsia="Arial" w:hAnsi="Arial" w:cs="Arial"/>
          <w:b/>
          <w:sz w:val="20"/>
          <w:szCs w:val="20"/>
        </w:rPr>
      </w:pPr>
      <w:r w:rsidRPr="0080363A">
        <w:rPr>
          <w:rFonts w:ascii="Arial" w:hAnsi="Arial" w:cs="Arial"/>
          <w:b/>
          <w:bCs/>
          <w:color w:val="000000"/>
          <w:sz w:val="20"/>
          <w:szCs w:val="20"/>
        </w:rPr>
        <w:t>Rękojmia i gwarancja</w:t>
      </w:r>
    </w:p>
    <w:p w14:paraId="713FEB31" w14:textId="77777777" w:rsidR="00424D12" w:rsidRPr="00DF599E" w:rsidRDefault="00424D12" w:rsidP="00DF599E">
      <w:pPr>
        <w:pStyle w:val="Akapitzlist"/>
        <w:spacing w:after="0" w:line="240" w:lineRule="auto"/>
        <w:ind w:left="0" w:right="236"/>
        <w:jc w:val="center"/>
        <w:rPr>
          <w:rFonts w:ascii="Arial" w:hAnsi="Arial" w:cs="Arial"/>
          <w:sz w:val="20"/>
          <w:szCs w:val="20"/>
        </w:rPr>
      </w:pPr>
    </w:p>
    <w:p w14:paraId="6A7AB99D" w14:textId="359BF6BA" w:rsidR="00CF0A4B" w:rsidRPr="00CF0A4B" w:rsidRDefault="00CF0A4B" w:rsidP="00CF0A4B">
      <w:pPr>
        <w:widowControl/>
        <w:numPr>
          <w:ilvl w:val="3"/>
          <w:numId w:val="5"/>
        </w:numPr>
        <w:tabs>
          <w:tab w:val="left" w:pos="426"/>
        </w:tabs>
        <w:autoSpaceDE w:val="0"/>
        <w:autoSpaceDN w:val="0"/>
        <w:adjustRightInd w:val="0"/>
        <w:ind w:left="426" w:hanging="426"/>
        <w:jc w:val="both"/>
        <w:rPr>
          <w:rFonts w:ascii="Arial" w:eastAsia="Times New Roman" w:hAnsi="Arial" w:cs="Arial"/>
          <w:sz w:val="20"/>
          <w:szCs w:val="20"/>
          <w:lang w:eastAsia="ar-SA"/>
        </w:rPr>
      </w:pPr>
      <w:r w:rsidRPr="00CF0A4B">
        <w:rPr>
          <w:rFonts w:ascii="Arial" w:eastAsia="Arial" w:hAnsi="Arial" w:cs="Arial"/>
          <w:sz w:val="20"/>
          <w:szCs w:val="20"/>
        </w:rPr>
        <w:t xml:space="preserve">Na wykonany przedmiot umowy, w tym na materiały, </w:t>
      </w:r>
      <w:r w:rsidRPr="00CF0A4B">
        <w:rPr>
          <w:rFonts w:ascii="Arial" w:eastAsia="Arial" w:hAnsi="Arial" w:cs="Arial"/>
          <w:b/>
          <w:sz w:val="20"/>
          <w:szCs w:val="20"/>
        </w:rPr>
        <w:t xml:space="preserve">Wykonawca </w:t>
      </w:r>
      <w:r w:rsidRPr="00CF0A4B">
        <w:rPr>
          <w:rFonts w:ascii="Arial" w:eastAsia="Arial" w:hAnsi="Arial" w:cs="Arial"/>
          <w:sz w:val="20"/>
          <w:szCs w:val="20"/>
        </w:rPr>
        <w:t xml:space="preserve">udziela Zamawiającemu </w:t>
      </w:r>
      <w:r w:rsidRPr="00CF0A4B">
        <w:rPr>
          <w:rFonts w:ascii="Arial" w:eastAsia="Arial" w:hAnsi="Arial" w:cs="Arial"/>
          <w:b/>
          <w:sz w:val="20"/>
          <w:szCs w:val="20"/>
        </w:rPr>
        <w:t>gwarancji i rękojmi na okres ...........</w:t>
      </w:r>
      <w:r>
        <w:rPr>
          <w:rFonts w:ascii="Arial" w:eastAsia="Arial" w:hAnsi="Arial" w:cs="Arial"/>
          <w:b/>
          <w:sz w:val="20"/>
          <w:szCs w:val="20"/>
        </w:rPr>
        <w:t xml:space="preserve"> </w:t>
      </w:r>
      <w:r w:rsidRPr="00CF0A4B">
        <w:rPr>
          <w:rFonts w:ascii="Arial" w:eastAsia="Arial" w:hAnsi="Arial" w:cs="Arial"/>
          <w:b/>
          <w:sz w:val="20"/>
          <w:szCs w:val="20"/>
        </w:rPr>
        <w:t xml:space="preserve">miesięcy. Jeżeli na poszczególne materiały udzielona jest gwarancja producenta na okres dłuższy niż...........miesięcy okres gwarancji udzielonej przez Wykonawcę odpowiada okresowi gwarancji udzielonej przez Producenta. </w:t>
      </w:r>
    </w:p>
    <w:p w14:paraId="2A85A2FC" w14:textId="61A254CC" w:rsidR="0009611A" w:rsidRPr="0009611A" w:rsidRDefault="0009611A" w:rsidP="0009611A">
      <w:pPr>
        <w:widowControl/>
        <w:numPr>
          <w:ilvl w:val="3"/>
          <w:numId w:val="5"/>
        </w:numPr>
        <w:tabs>
          <w:tab w:val="left" w:pos="426"/>
        </w:tabs>
        <w:autoSpaceDE w:val="0"/>
        <w:autoSpaceDN w:val="0"/>
        <w:adjustRightInd w:val="0"/>
        <w:ind w:left="426" w:hanging="426"/>
        <w:jc w:val="both"/>
        <w:rPr>
          <w:rFonts w:ascii="Arial" w:eastAsia="Times New Roman" w:hAnsi="Arial" w:cs="Arial"/>
          <w:sz w:val="20"/>
          <w:szCs w:val="20"/>
          <w:lang w:eastAsia="ar-SA"/>
        </w:rPr>
      </w:pPr>
      <w:r w:rsidRPr="0009611A">
        <w:rPr>
          <w:rFonts w:ascii="Arial" w:eastAsia="Times New Roman" w:hAnsi="Arial" w:cs="Arial"/>
          <w:sz w:val="20"/>
          <w:szCs w:val="20"/>
          <w:lang w:eastAsia="ar-SA"/>
        </w:rPr>
        <w:t>Bieg okresu gwarancji i rękojmi rozpoczyna się w dniu następnym licząc od dnia odbioru końcowego przez Strony bądź w przypadku odbioru przedmiotu umowy z wadami w dniu następnym licząc od dnia potwierdzenia przez Strony usunięcia wad stwierdzonych przy odbiorze końcowym.</w:t>
      </w:r>
    </w:p>
    <w:p w14:paraId="32CE1D1C" w14:textId="77777777" w:rsidR="00DF599E" w:rsidRPr="0010755E" w:rsidRDefault="00DF599E" w:rsidP="00BF14B8">
      <w:pPr>
        <w:widowControl/>
        <w:numPr>
          <w:ilvl w:val="3"/>
          <w:numId w:val="5"/>
        </w:numPr>
        <w:tabs>
          <w:tab w:val="left" w:pos="426"/>
        </w:tabs>
        <w:autoSpaceDE w:val="0"/>
        <w:autoSpaceDN w:val="0"/>
        <w:adjustRightInd w:val="0"/>
        <w:ind w:left="426" w:hanging="426"/>
        <w:jc w:val="both"/>
        <w:rPr>
          <w:rFonts w:ascii="Arial" w:eastAsia="Times New Roman" w:hAnsi="Arial" w:cs="Arial"/>
          <w:sz w:val="20"/>
          <w:szCs w:val="20"/>
          <w:lang w:eastAsia="ar-SA"/>
        </w:rPr>
      </w:pPr>
      <w:r w:rsidRPr="0010755E">
        <w:rPr>
          <w:rFonts w:ascii="Arial" w:eastAsia="Times New Roman" w:hAnsi="Arial" w:cs="Arial"/>
          <w:sz w:val="20"/>
          <w:szCs w:val="20"/>
          <w:lang w:eastAsia="ar-SA"/>
        </w:rPr>
        <w:t>Zamawiający może dochodzić roszczeń z tytułu gwarancji także po terminie określonym w ust. 1, jeżeli reklamował wadę przed upływem tego terminu.</w:t>
      </w:r>
    </w:p>
    <w:p w14:paraId="283F971C" w14:textId="77777777" w:rsidR="00DF599E" w:rsidRPr="00BB7444" w:rsidRDefault="00DF599E" w:rsidP="00BF14B8">
      <w:pPr>
        <w:widowControl/>
        <w:numPr>
          <w:ilvl w:val="3"/>
          <w:numId w:val="5"/>
        </w:numPr>
        <w:tabs>
          <w:tab w:val="left" w:pos="426"/>
        </w:tabs>
        <w:autoSpaceDE w:val="0"/>
        <w:autoSpaceDN w:val="0"/>
        <w:adjustRightInd w:val="0"/>
        <w:ind w:left="426" w:hanging="426"/>
        <w:jc w:val="both"/>
        <w:rPr>
          <w:rFonts w:ascii="Arial" w:eastAsia="Times New Roman" w:hAnsi="Arial" w:cs="Arial"/>
          <w:sz w:val="20"/>
          <w:szCs w:val="20"/>
          <w:lang w:eastAsia="ar-SA"/>
        </w:rPr>
      </w:pPr>
      <w:r w:rsidRPr="0010755E">
        <w:rPr>
          <w:rFonts w:ascii="Arial" w:eastAsia="Times New Roman" w:hAnsi="Arial" w:cs="Arial"/>
          <w:sz w:val="20"/>
          <w:szCs w:val="20"/>
          <w:lang w:eastAsia="ar-SA"/>
        </w:rPr>
        <w:t>Wykonawca ponosi pełną odpowiedzialność z tytułu gwarancji jakości za wady przedmiotu umowy. W toku czynności odbiorowych i w okresie gwarancji jakości Wykonawca usunie stwierdzone wady na własny koszt.</w:t>
      </w:r>
    </w:p>
    <w:p w14:paraId="2A94E224" w14:textId="31FE564B" w:rsidR="00DF599E" w:rsidRPr="0010755E" w:rsidRDefault="00DF599E" w:rsidP="00BF14B8">
      <w:pPr>
        <w:widowControl/>
        <w:numPr>
          <w:ilvl w:val="3"/>
          <w:numId w:val="5"/>
        </w:numPr>
        <w:tabs>
          <w:tab w:val="left" w:pos="426"/>
        </w:tabs>
        <w:autoSpaceDE w:val="0"/>
        <w:autoSpaceDN w:val="0"/>
        <w:adjustRightInd w:val="0"/>
        <w:ind w:left="426" w:hanging="426"/>
        <w:jc w:val="both"/>
        <w:rPr>
          <w:rFonts w:ascii="Arial" w:eastAsia="Times New Roman" w:hAnsi="Arial" w:cs="Arial"/>
          <w:sz w:val="20"/>
          <w:szCs w:val="20"/>
          <w:lang w:eastAsia="ar-SA"/>
        </w:rPr>
      </w:pPr>
      <w:r w:rsidRPr="0010755E">
        <w:rPr>
          <w:rFonts w:ascii="Arial" w:eastAsia="Times New Roman" w:hAnsi="Arial" w:cs="Arial"/>
          <w:sz w:val="20"/>
          <w:szCs w:val="20"/>
          <w:lang w:eastAsia="ar-SA"/>
        </w:rPr>
        <w:t>Jeżeli Wykonawca nie usunie wad w terminie wyznaczonym przez Zamawiającego, to Zamawiający może usunąć wady we własnym zakresie lub zlecić usunięcie ich osobie trzeciej</w:t>
      </w:r>
      <w:r w:rsidR="00DA0D5D">
        <w:rPr>
          <w:rFonts w:ascii="Arial" w:eastAsia="Times New Roman" w:hAnsi="Arial" w:cs="Arial"/>
          <w:sz w:val="20"/>
          <w:szCs w:val="20"/>
          <w:lang w:eastAsia="ar-SA"/>
        </w:rPr>
        <w:t xml:space="preserve">             </w:t>
      </w:r>
      <w:r w:rsidRPr="0010755E">
        <w:rPr>
          <w:rFonts w:ascii="Arial" w:eastAsia="Times New Roman" w:hAnsi="Arial" w:cs="Arial"/>
          <w:sz w:val="20"/>
          <w:szCs w:val="20"/>
          <w:lang w:eastAsia="ar-SA"/>
        </w:rPr>
        <w:t xml:space="preserve"> i obciążyć kosztami Wykonawcę. Powyższe działanie Zamawiającego nie skutkuje utratą uprawnień z tytułu udzielonej przez Wykonawcę gwarancji.</w:t>
      </w:r>
    </w:p>
    <w:p w14:paraId="2CB4582B" w14:textId="77777777" w:rsidR="00DF599E" w:rsidRPr="0010755E" w:rsidRDefault="00DF599E" w:rsidP="00BF14B8">
      <w:pPr>
        <w:widowControl/>
        <w:numPr>
          <w:ilvl w:val="3"/>
          <w:numId w:val="5"/>
        </w:numPr>
        <w:tabs>
          <w:tab w:val="left" w:pos="426"/>
        </w:tabs>
        <w:autoSpaceDE w:val="0"/>
        <w:autoSpaceDN w:val="0"/>
        <w:adjustRightInd w:val="0"/>
        <w:ind w:left="426" w:hanging="426"/>
        <w:jc w:val="both"/>
        <w:rPr>
          <w:rFonts w:ascii="Arial" w:eastAsia="Times New Roman" w:hAnsi="Arial" w:cs="Arial"/>
          <w:sz w:val="20"/>
          <w:szCs w:val="20"/>
          <w:lang w:eastAsia="ar-SA"/>
        </w:rPr>
      </w:pPr>
      <w:r w:rsidRPr="0010755E">
        <w:rPr>
          <w:rFonts w:ascii="Arial" w:eastAsia="Times New Roman" w:hAnsi="Arial" w:cs="Arial"/>
          <w:sz w:val="20"/>
          <w:szCs w:val="20"/>
          <w:lang w:eastAsia="ar-SA"/>
        </w:rPr>
        <w:t>Termin wyznaczony Wykonawcy na usunięcie wad musi być technicznie uzasadniony i nie krótszy niż 14 dni od daty zgłoszenia wady przez Zamawiającego.</w:t>
      </w:r>
    </w:p>
    <w:p w14:paraId="1DA74257" w14:textId="77777777" w:rsidR="00DF599E" w:rsidRPr="0010755E" w:rsidRDefault="00DF599E" w:rsidP="00BF14B8">
      <w:pPr>
        <w:widowControl/>
        <w:numPr>
          <w:ilvl w:val="3"/>
          <w:numId w:val="5"/>
        </w:numPr>
        <w:tabs>
          <w:tab w:val="left" w:pos="426"/>
        </w:tabs>
        <w:autoSpaceDE w:val="0"/>
        <w:autoSpaceDN w:val="0"/>
        <w:adjustRightInd w:val="0"/>
        <w:ind w:left="426" w:hanging="426"/>
        <w:jc w:val="both"/>
        <w:rPr>
          <w:rFonts w:ascii="Arial" w:eastAsia="Times New Roman" w:hAnsi="Arial" w:cs="Arial"/>
          <w:sz w:val="20"/>
          <w:szCs w:val="20"/>
          <w:lang w:eastAsia="ar-SA"/>
        </w:rPr>
      </w:pPr>
      <w:r w:rsidRPr="0010755E">
        <w:rPr>
          <w:rFonts w:ascii="Arial" w:eastAsia="Times New Roman" w:hAnsi="Arial" w:cs="Arial"/>
          <w:sz w:val="20"/>
          <w:szCs w:val="20"/>
          <w:lang w:eastAsia="ar-SA"/>
        </w:rPr>
        <w:t>O zauważonych wadach w okresie gwarancji jakości w przedmiocie umowy, Zamawiający zawiadomi Wykonawcę w terminie 14 dni od ich ujawnienia.</w:t>
      </w:r>
    </w:p>
    <w:p w14:paraId="34A8B97B" w14:textId="77777777" w:rsidR="00DF599E" w:rsidRPr="0010755E" w:rsidRDefault="00DF599E" w:rsidP="00BF14B8">
      <w:pPr>
        <w:widowControl/>
        <w:numPr>
          <w:ilvl w:val="3"/>
          <w:numId w:val="5"/>
        </w:numPr>
        <w:tabs>
          <w:tab w:val="left" w:pos="426"/>
        </w:tabs>
        <w:autoSpaceDE w:val="0"/>
        <w:autoSpaceDN w:val="0"/>
        <w:adjustRightInd w:val="0"/>
        <w:ind w:left="426" w:hanging="426"/>
        <w:jc w:val="both"/>
        <w:rPr>
          <w:rFonts w:ascii="Arial" w:eastAsia="Times New Roman" w:hAnsi="Arial" w:cs="Arial"/>
          <w:sz w:val="20"/>
          <w:szCs w:val="20"/>
          <w:lang w:eastAsia="ar-SA"/>
        </w:rPr>
      </w:pPr>
      <w:r w:rsidRPr="0010755E">
        <w:rPr>
          <w:rFonts w:ascii="Arial" w:eastAsia="Times New Roman" w:hAnsi="Arial" w:cs="Arial"/>
          <w:sz w:val="20"/>
          <w:szCs w:val="20"/>
          <w:lang w:eastAsia="ar-SA"/>
        </w:rPr>
        <w:t>Po odbiorze robót związanych z usunięciem wad z tytułu gwarancji, okres gwarancji ulega wydłużeniu o czas od zgłoszenia do usunięcia wady.</w:t>
      </w:r>
    </w:p>
    <w:p w14:paraId="47E06E2A" w14:textId="0D9889A3" w:rsidR="00DF599E" w:rsidRPr="0010755E" w:rsidRDefault="00DF599E" w:rsidP="00BF14B8">
      <w:pPr>
        <w:widowControl/>
        <w:numPr>
          <w:ilvl w:val="3"/>
          <w:numId w:val="5"/>
        </w:numPr>
        <w:tabs>
          <w:tab w:val="left" w:pos="426"/>
        </w:tabs>
        <w:autoSpaceDE w:val="0"/>
        <w:autoSpaceDN w:val="0"/>
        <w:adjustRightInd w:val="0"/>
        <w:ind w:left="426" w:hanging="426"/>
        <w:jc w:val="both"/>
        <w:rPr>
          <w:rFonts w:ascii="Arial" w:eastAsia="Times New Roman" w:hAnsi="Arial" w:cs="Arial"/>
          <w:sz w:val="20"/>
          <w:szCs w:val="20"/>
          <w:lang w:eastAsia="ar-SA"/>
        </w:rPr>
      </w:pPr>
      <w:r w:rsidRPr="0010755E">
        <w:rPr>
          <w:rFonts w:ascii="Arial" w:eastAsia="Times New Roman" w:hAnsi="Arial" w:cs="Arial"/>
          <w:sz w:val="20"/>
          <w:szCs w:val="20"/>
          <w:lang w:eastAsia="ar-SA"/>
        </w:rPr>
        <w:t>Niezależnie od gwarancji Zamawiającemu przysługują uprawnienia z tytułu rękojmi zgodnie</w:t>
      </w:r>
      <w:r w:rsidR="00DA0D5D">
        <w:rPr>
          <w:rFonts w:ascii="Arial" w:eastAsia="Times New Roman" w:hAnsi="Arial" w:cs="Arial"/>
          <w:sz w:val="20"/>
          <w:szCs w:val="20"/>
          <w:lang w:eastAsia="ar-SA"/>
        </w:rPr>
        <w:t xml:space="preserve">                </w:t>
      </w:r>
      <w:r w:rsidRPr="0010755E">
        <w:rPr>
          <w:rFonts w:ascii="Arial" w:eastAsia="Times New Roman" w:hAnsi="Arial" w:cs="Arial"/>
          <w:sz w:val="20"/>
          <w:szCs w:val="20"/>
          <w:lang w:eastAsia="ar-SA"/>
        </w:rPr>
        <w:t xml:space="preserve"> z zasadami określonymi przez Kodeks Cywilny, z zastrzeżeniem ust. 1.</w:t>
      </w:r>
    </w:p>
    <w:p w14:paraId="07EF09DE" w14:textId="77777777" w:rsidR="00DF599E" w:rsidRPr="00E1190B" w:rsidRDefault="00DF599E" w:rsidP="00DF599E">
      <w:pPr>
        <w:pStyle w:val="Akapitzlist"/>
        <w:spacing w:after="0" w:line="240" w:lineRule="auto"/>
        <w:ind w:left="0"/>
        <w:rPr>
          <w:rFonts w:ascii="Arial" w:eastAsia="Arial" w:hAnsi="Arial" w:cs="Arial"/>
          <w:sz w:val="20"/>
          <w:szCs w:val="20"/>
        </w:rPr>
      </w:pPr>
    </w:p>
    <w:p w14:paraId="785A3D7F" w14:textId="77777777" w:rsidR="00E1190B" w:rsidRPr="00E1190B" w:rsidRDefault="00E1190B" w:rsidP="00E1190B">
      <w:pPr>
        <w:pStyle w:val="Nagwek1"/>
        <w:ind w:right="236"/>
        <w:rPr>
          <w:rFonts w:ascii="Arial" w:hAnsi="Arial" w:cs="Arial"/>
          <w:sz w:val="20"/>
          <w:szCs w:val="20"/>
        </w:rPr>
      </w:pPr>
      <w:r w:rsidRPr="00E1190B">
        <w:rPr>
          <w:rFonts w:ascii="Arial" w:hAnsi="Arial" w:cs="Arial"/>
          <w:sz w:val="20"/>
          <w:szCs w:val="20"/>
        </w:rPr>
        <w:t>§ 14</w:t>
      </w:r>
    </w:p>
    <w:p w14:paraId="38F625A7" w14:textId="77777777" w:rsidR="00F31AF3" w:rsidRDefault="00E1190B" w:rsidP="00F31AF3">
      <w:pPr>
        <w:widowControl/>
        <w:suppressAutoHyphens w:val="0"/>
        <w:jc w:val="center"/>
        <w:rPr>
          <w:rFonts w:ascii="Arial" w:eastAsia="Calibri" w:hAnsi="Arial" w:cs="Arial"/>
          <w:b/>
          <w:bCs/>
          <w:kern w:val="0"/>
          <w:sz w:val="20"/>
          <w:szCs w:val="20"/>
        </w:rPr>
      </w:pPr>
      <w:r w:rsidRPr="00E1190B">
        <w:rPr>
          <w:rFonts w:ascii="Arial" w:eastAsia="Calibri" w:hAnsi="Arial" w:cs="Arial"/>
          <w:b/>
          <w:bCs/>
          <w:kern w:val="0"/>
          <w:sz w:val="20"/>
          <w:szCs w:val="20"/>
        </w:rPr>
        <w:t>Ubezpieczenie</w:t>
      </w:r>
    </w:p>
    <w:p w14:paraId="560F3C87" w14:textId="77777777" w:rsidR="00424D12" w:rsidRPr="00F31AF3" w:rsidRDefault="00424D12" w:rsidP="00F31AF3">
      <w:pPr>
        <w:widowControl/>
        <w:suppressAutoHyphens w:val="0"/>
        <w:jc w:val="center"/>
        <w:rPr>
          <w:rFonts w:ascii="Arial" w:eastAsia="Calibri" w:hAnsi="Arial" w:cs="Arial"/>
          <w:b/>
          <w:bCs/>
          <w:kern w:val="0"/>
          <w:sz w:val="20"/>
          <w:szCs w:val="20"/>
        </w:rPr>
      </w:pPr>
    </w:p>
    <w:p w14:paraId="2191DE1D" w14:textId="0508198D" w:rsidR="00F31AF3" w:rsidRPr="0010755E" w:rsidRDefault="00F31AF3" w:rsidP="00BF14B8">
      <w:pPr>
        <w:widowControl/>
        <w:numPr>
          <w:ilvl w:val="3"/>
          <w:numId w:val="6"/>
        </w:numPr>
        <w:tabs>
          <w:tab w:val="clear" w:pos="786"/>
          <w:tab w:val="left" w:pos="426"/>
        </w:tabs>
        <w:suppressAutoHyphens w:val="0"/>
        <w:autoSpaceDE w:val="0"/>
        <w:autoSpaceDN w:val="0"/>
        <w:adjustRightInd w:val="0"/>
        <w:ind w:left="426" w:hanging="426"/>
        <w:jc w:val="both"/>
        <w:rPr>
          <w:rFonts w:ascii="Arial" w:hAnsi="Arial" w:cs="Arial"/>
          <w:sz w:val="20"/>
          <w:szCs w:val="20"/>
          <w:lang w:eastAsia="pl-PL"/>
        </w:rPr>
      </w:pPr>
      <w:r w:rsidRPr="0010755E">
        <w:rPr>
          <w:rFonts w:ascii="Arial" w:hAnsi="Arial" w:cs="Arial"/>
          <w:sz w:val="20"/>
          <w:szCs w:val="20"/>
          <w:lang w:eastAsia="pl-PL"/>
        </w:rPr>
        <w:t>Wykonawca na okres realizacji umowy zobowiąz</w:t>
      </w:r>
      <w:r>
        <w:rPr>
          <w:rFonts w:ascii="Arial" w:hAnsi="Arial" w:cs="Arial"/>
          <w:sz w:val="20"/>
          <w:szCs w:val="20"/>
          <w:lang w:eastAsia="pl-PL"/>
        </w:rPr>
        <w:t xml:space="preserve">uje się do posiadania </w:t>
      </w:r>
      <w:r w:rsidRPr="0010755E">
        <w:rPr>
          <w:rFonts w:ascii="Arial" w:hAnsi="Arial" w:cs="Arial"/>
          <w:sz w:val="20"/>
          <w:szCs w:val="20"/>
          <w:lang w:eastAsia="pl-PL"/>
        </w:rPr>
        <w:t xml:space="preserve">ubezpieczenia odpowiedzialności cywilnej za szkody osobowe i rzeczowe wyrządzone przy realizacji umowy, na sumę ubezpieczenia min. </w:t>
      </w:r>
      <w:r w:rsidR="0009611A">
        <w:rPr>
          <w:rFonts w:ascii="Arial" w:hAnsi="Arial" w:cs="Arial"/>
          <w:sz w:val="20"/>
          <w:szCs w:val="20"/>
          <w:lang w:eastAsia="pl-PL"/>
        </w:rPr>
        <w:t>5</w:t>
      </w:r>
      <w:r w:rsidRPr="0010755E">
        <w:rPr>
          <w:rFonts w:ascii="Arial" w:hAnsi="Arial" w:cs="Arial"/>
          <w:sz w:val="20"/>
          <w:szCs w:val="20"/>
          <w:lang w:eastAsia="pl-PL"/>
        </w:rPr>
        <w:t xml:space="preserve">00.000,00 zł (słownie: </w:t>
      </w:r>
      <w:r w:rsidR="0009611A">
        <w:rPr>
          <w:rFonts w:ascii="Arial" w:hAnsi="Arial" w:cs="Arial"/>
          <w:sz w:val="20"/>
          <w:szCs w:val="20"/>
          <w:lang w:eastAsia="pl-PL"/>
        </w:rPr>
        <w:t>pięćset</w:t>
      </w:r>
      <w:r w:rsidRPr="0010755E">
        <w:rPr>
          <w:rFonts w:ascii="Arial" w:hAnsi="Arial" w:cs="Arial"/>
          <w:sz w:val="20"/>
          <w:szCs w:val="20"/>
          <w:lang w:eastAsia="pl-PL"/>
        </w:rPr>
        <w:t xml:space="preserve"> tysięcy złotych).</w:t>
      </w:r>
    </w:p>
    <w:p w14:paraId="7402B48E" w14:textId="77777777" w:rsidR="00F31AF3" w:rsidRPr="0010755E" w:rsidRDefault="00F31AF3" w:rsidP="00BF14B8">
      <w:pPr>
        <w:widowControl/>
        <w:numPr>
          <w:ilvl w:val="3"/>
          <w:numId w:val="6"/>
        </w:numPr>
        <w:tabs>
          <w:tab w:val="clear" w:pos="786"/>
          <w:tab w:val="left" w:pos="426"/>
        </w:tabs>
        <w:suppressAutoHyphens w:val="0"/>
        <w:autoSpaceDE w:val="0"/>
        <w:autoSpaceDN w:val="0"/>
        <w:adjustRightInd w:val="0"/>
        <w:ind w:left="426" w:hanging="426"/>
        <w:jc w:val="both"/>
        <w:rPr>
          <w:rFonts w:ascii="Arial" w:hAnsi="Arial" w:cs="Arial"/>
          <w:sz w:val="20"/>
          <w:szCs w:val="20"/>
          <w:lang w:eastAsia="pl-PL"/>
        </w:rPr>
      </w:pPr>
      <w:r w:rsidRPr="0010755E">
        <w:rPr>
          <w:rFonts w:ascii="Arial" w:hAnsi="Arial" w:cs="Arial"/>
          <w:sz w:val="20"/>
          <w:szCs w:val="20"/>
          <w:lang w:eastAsia="pl-PL"/>
        </w:rPr>
        <w:t>Ubezpieczenie OC winno obejmować szkody wyrządzone przez Wykonawcę i wszystkich</w:t>
      </w:r>
      <w:r w:rsidRPr="0010755E">
        <w:rPr>
          <w:rFonts w:ascii="Arial" w:hAnsi="Arial" w:cs="Arial"/>
          <w:color w:val="FF0000"/>
          <w:sz w:val="20"/>
          <w:szCs w:val="20"/>
          <w:lang w:eastAsia="pl-PL"/>
        </w:rPr>
        <w:t xml:space="preserve"> </w:t>
      </w:r>
      <w:r w:rsidRPr="0010755E">
        <w:rPr>
          <w:rFonts w:ascii="Arial" w:hAnsi="Arial" w:cs="Arial"/>
          <w:sz w:val="20"/>
          <w:szCs w:val="20"/>
          <w:lang w:eastAsia="pl-PL"/>
        </w:rPr>
        <w:t>podwykonawców, w zakresie prowadzonej działalności związanej z przedmiotem umowy, z tytułu szkód</w:t>
      </w:r>
      <w:r w:rsidRPr="0010755E">
        <w:rPr>
          <w:rFonts w:ascii="Arial" w:hAnsi="Arial" w:cs="Arial"/>
          <w:color w:val="FF0000"/>
          <w:sz w:val="20"/>
          <w:szCs w:val="20"/>
          <w:lang w:eastAsia="pl-PL"/>
        </w:rPr>
        <w:t xml:space="preserve"> </w:t>
      </w:r>
      <w:r w:rsidRPr="0010755E">
        <w:rPr>
          <w:rFonts w:ascii="Arial" w:hAnsi="Arial" w:cs="Arial"/>
          <w:sz w:val="20"/>
          <w:szCs w:val="20"/>
          <w:lang w:eastAsia="pl-PL"/>
        </w:rPr>
        <w:t xml:space="preserve">jakie mogą wyrządzić Zamawiającemu i osobom trzecim w związku z realizacją przedmiotu </w:t>
      </w:r>
      <w:r w:rsidR="00C20EE0" w:rsidRPr="005860CC">
        <w:rPr>
          <w:rFonts w:ascii="Arial" w:hAnsi="Arial" w:cs="Arial"/>
          <w:sz w:val="20"/>
          <w:szCs w:val="20"/>
          <w:lang w:eastAsia="pl-PL"/>
        </w:rPr>
        <w:t>U</w:t>
      </w:r>
      <w:r w:rsidRPr="0010755E">
        <w:rPr>
          <w:rFonts w:ascii="Arial" w:hAnsi="Arial" w:cs="Arial"/>
          <w:sz w:val="20"/>
          <w:szCs w:val="20"/>
          <w:lang w:eastAsia="pl-PL"/>
        </w:rPr>
        <w:t>mowy,</w:t>
      </w:r>
      <w:r w:rsidRPr="0010755E">
        <w:rPr>
          <w:rFonts w:ascii="Arial" w:hAnsi="Arial" w:cs="Arial"/>
          <w:color w:val="FF0000"/>
          <w:sz w:val="20"/>
          <w:szCs w:val="20"/>
          <w:lang w:eastAsia="pl-PL"/>
        </w:rPr>
        <w:t xml:space="preserve"> </w:t>
      </w:r>
      <w:r w:rsidRPr="0010755E">
        <w:rPr>
          <w:rFonts w:ascii="Arial" w:hAnsi="Arial" w:cs="Arial"/>
          <w:sz w:val="20"/>
          <w:szCs w:val="20"/>
          <w:lang w:eastAsia="pl-PL"/>
        </w:rPr>
        <w:t>w tym także:</w:t>
      </w:r>
    </w:p>
    <w:p w14:paraId="26D5AA5E" w14:textId="77777777" w:rsidR="00F31AF3" w:rsidRPr="0010755E" w:rsidRDefault="00F31AF3" w:rsidP="00BF14B8">
      <w:pPr>
        <w:widowControl/>
        <w:numPr>
          <w:ilvl w:val="0"/>
          <w:numId w:val="7"/>
        </w:numPr>
        <w:suppressAutoHyphens w:val="0"/>
        <w:autoSpaceDE w:val="0"/>
        <w:autoSpaceDN w:val="0"/>
        <w:adjustRightInd w:val="0"/>
        <w:ind w:left="851"/>
        <w:jc w:val="both"/>
        <w:rPr>
          <w:rFonts w:ascii="Arial" w:hAnsi="Arial" w:cs="Arial"/>
          <w:sz w:val="20"/>
          <w:szCs w:val="20"/>
          <w:lang w:eastAsia="pl-PL"/>
        </w:rPr>
      </w:pPr>
      <w:r w:rsidRPr="0010755E">
        <w:rPr>
          <w:rFonts w:ascii="Arial" w:hAnsi="Arial" w:cs="Arial"/>
          <w:sz w:val="20"/>
          <w:szCs w:val="20"/>
          <w:lang w:eastAsia="pl-PL"/>
        </w:rPr>
        <w:t>z czynów niedozwolonych popełnionych przez Wykonawcę lub podwykonawców,</w:t>
      </w:r>
    </w:p>
    <w:p w14:paraId="6DF59882" w14:textId="69581EF1" w:rsidR="00F31AF3" w:rsidRPr="0010755E" w:rsidRDefault="00F31AF3" w:rsidP="00BF14B8">
      <w:pPr>
        <w:widowControl/>
        <w:numPr>
          <w:ilvl w:val="0"/>
          <w:numId w:val="7"/>
        </w:numPr>
        <w:suppressAutoHyphens w:val="0"/>
        <w:autoSpaceDE w:val="0"/>
        <w:autoSpaceDN w:val="0"/>
        <w:adjustRightInd w:val="0"/>
        <w:ind w:left="851"/>
        <w:jc w:val="both"/>
        <w:rPr>
          <w:rFonts w:ascii="Arial" w:hAnsi="Arial" w:cs="Arial"/>
          <w:sz w:val="20"/>
          <w:szCs w:val="20"/>
          <w:lang w:eastAsia="pl-PL"/>
        </w:rPr>
      </w:pPr>
      <w:r w:rsidRPr="0010755E">
        <w:rPr>
          <w:rFonts w:ascii="Arial" w:hAnsi="Arial" w:cs="Arial"/>
          <w:sz w:val="20"/>
          <w:szCs w:val="20"/>
          <w:lang w:eastAsia="pl-PL"/>
        </w:rPr>
        <w:t xml:space="preserve">niewykonania lub nienależytego wykonania </w:t>
      </w:r>
      <w:r w:rsidR="00A96AD7">
        <w:rPr>
          <w:rFonts w:ascii="Arial" w:hAnsi="Arial" w:cs="Arial"/>
          <w:sz w:val="20"/>
          <w:szCs w:val="20"/>
          <w:lang w:eastAsia="pl-PL"/>
        </w:rPr>
        <w:t>U</w:t>
      </w:r>
      <w:r w:rsidRPr="0010755E">
        <w:rPr>
          <w:rFonts w:ascii="Arial" w:hAnsi="Arial" w:cs="Arial"/>
          <w:sz w:val="20"/>
          <w:szCs w:val="20"/>
          <w:lang w:eastAsia="pl-PL"/>
        </w:rPr>
        <w:t>mowy przez Wykonawcę lub podwykonawców.</w:t>
      </w:r>
    </w:p>
    <w:p w14:paraId="01E8B48F" w14:textId="77777777" w:rsidR="00F31AF3" w:rsidRPr="005860CC" w:rsidRDefault="00F31AF3" w:rsidP="00BF14B8">
      <w:pPr>
        <w:widowControl/>
        <w:numPr>
          <w:ilvl w:val="0"/>
          <w:numId w:val="8"/>
        </w:numPr>
        <w:tabs>
          <w:tab w:val="left" w:pos="426"/>
        </w:tabs>
        <w:suppressAutoHyphens w:val="0"/>
        <w:autoSpaceDE w:val="0"/>
        <w:autoSpaceDN w:val="0"/>
        <w:adjustRightInd w:val="0"/>
        <w:ind w:left="426" w:hanging="426"/>
        <w:jc w:val="both"/>
        <w:rPr>
          <w:rFonts w:ascii="Arial" w:hAnsi="Arial" w:cs="Arial"/>
          <w:sz w:val="20"/>
          <w:szCs w:val="20"/>
          <w:lang w:eastAsia="pl-PL"/>
        </w:rPr>
      </w:pPr>
      <w:r w:rsidRPr="0010755E">
        <w:rPr>
          <w:rFonts w:ascii="Arial" w:hAnsi="Arial" w:cs="Arial"/>
          <w:sz w:val="20"/>
          <w:szCs w:val="20"/>
          <w:lang w:eastAsia="pl-PL"/>
        </w:rPr>
        <w:t xml:space="preserve">Wykonawca </w:t>
      </w:r>
      <w:r w:rsidRPr="005860CC">
        <w:rPr>
          <w:rFonts w:ascii="Arial" w:hAnsi="Arial" w:cs="Arial"/>
          <w:sz w:val="20"/>
          <w:szCs w:val="20"/>
          <w:lang w:eastAsia="pl-PL"/>
        </w:rPr>
        <w:t xml:space="preserve">zobowiązany jest utrzymywać ubezpieczenia, o których mowa powyżej przez cały okres realizacji przedmiotu </w:t>
      </w:r>
      <w:r w:rsidR="00C96DD0" w:rsidRPr="005860CC">
        <w:rPr>
          <w:rFonts w:ascii="Arial" w:hAnsi="Arial" w:cs="Arial"/>
          <w:sz w:val="20"/>
          <w:szCs w:val="20"/>
          <w:lang w:eastAsia="pl-PL"/>
        </w:rPr>
        <w:t>U</w:t>
      </w:r>
      <w:r w:rsidRPr="005860CC">
        <w:rPr>
          <w:rFonts w:ascii="Arial" w:hAnsi="Arial" w:cs="Arial"/>
          <w:sz w:val="20"/>
          <w:szCs w:val="20"/>
          <w:lang w:eastAsia="pl-PL"/>
        </w:rPr>
        <w:t>mowy określony w § 2.</w:t>
      </w:r>
    </w:p>
    <w:p w14:paraId="576372D7" w14:textId="77777777" w:rsidR="00F31AF3" w:rsidRPr="0010755E" w:rsidRDefault="00F31AF3" w:rsidP="00BF14B8">
      <w:pPr>
        <w:widowControl/>
        <w:numPr>
          <w:ilvl w:val="0"/>
          <w:numId w:val="8"/>
        </w:numPr>
        <w:tabs>
          <w:tab w:val="left" w:pos="426"/>
        </w:tabs>
        <w:suppressAutoHyphens w:val="0"/>
        <w:autoSpaceDE w:val="0"/>
        <w:autoSpaceDN w:val="0"/>
        <w:adjustRightInd w:val="0"/>
        <w:ind w:left="426" w:hanging="426"/>
        <w:jc w:val="both"/>
        <w:rPr>
          <w:rFonts w:ascii="Arial" w:hAnsi="Arial" w:cs="Arial"/>
          <w:sz w:val="20"/>
          <w:szCs w:val="20"/>
          <w:lang w:eastAsia="pl-PL"/>
        </w:rPr>
      </w:pPr>
      <w:r w:rsidRPr="005860CC">
        <w:rPr>
          <w:rFonts w:ascii="Arial" w:hAnsi="Arial" w:cs="Arial"/>
          <w:sz w:val="20"/>
          <w:szCs w:val="20"/>
          <w:lang w:eastAsia="pl-PL"/>
        </w:rPr>
        <w:t xml:space="preserve">Wykonawca zobowiązany jest przedłożyć Zamawiającemu, w terminie 14 dni od daty zawarcia niniejszej </w:t>
      </w:r>
      <w:r w:rsidR="00C96DD0" w:rsidRPr="005860CC">
        <w:rPr>
          <w:rFonts w:ascii="Arial" w:hAnsi="Arial" w:cs="Arial"/>
          <w:sz w:val="20"/>
          <w:szCs w:val="20"/>
          <w:lang w:eastAsia="pl-PL"/>
        </w:rPr>
        <w:t>U</w:t>
      </w:r>
      <w:r w:rsidRPr="005860CC">
        <w:rPr>
          <w:rFonts w:ascii="Arial" w:hAnsi="Arial" w:cs="Arial"/>
          <w:sz w:val="20"/>
          <w:szCs w:val="20"/>
          <w:lang w:eastAsia="pl-PL"/>
        </w:rPr>
        <w:t xml:space="preserve">mowy, kopie polisy ubezpieczeniowej, a w przypadku gdy okres ubezpieczenia upływa wcześniej niż termin zakończenia </w:t>
      </w:r>
      <w:r w:rsidRPr="0010755E">
        <w:rPr>
          <w:rFonts w:ascii="Arial" w:hAnsi="Arial" w:cs="Arial"/>
          <w:sz w:val="20"/>
          <w:szCs w:val="20"/>
          <w:lang w:eastAsia="pl-PL"/>
        </w:rPr>
        <w:t>prac, zobowiązany jest również przedłożyć Zamawiającemu, nie później niż ostatniego dnia obowiązywania ubezpieczenia, kopię dowodu jego przedłużenia - pod rygorem zawarcia umowy ubezpieczenia lub przedłużenia ubezpieczenia przez Zamawiającego na koszt Wykonawcy.</w:t>
      </w:r>
    </w:p>
    <w:p w14:paraId="0ABC9C03" w14:textId="77777777" w:rsidR="001D7C66" w:rsidRDefault="00F31AF3" w:rsidP="001D7C66">
      <w:pPr>
        <w:widowControl/>
        <w:numPr>
          <w:ilvl w:val="0"/>
          <w:numId w:val="8"/>
        </w:numPr>
        <w:tabs>
          <w:tab w:val="left" w:pos="426"/>
        </w:tabs>
        <w:suppressAutoHyphens w:val="0"/>
        <w:autoSpaceDE w:val="0"/>
        <w:autoSpaceDN w:val="0"/>
        <w:adjustRightInd w:val="0"/>
        <w:ind w:left="426" w:hanging="426"/>
        <w:jc w:val="both"/>
        <w:rPr>
          <w:rFonts w:ascii="Arial" w:hAnsi="Arial" w:cs="Arial"/>
          <w:sz w:val="20"/>
          <w:szCs w:val="20"/>
          <w:lang w:eastAsia="pl-PL"/>
        </w:rPr>
      </w:pPr>
      <w:r w:rsidRPr="0010755E">
        <w:rPr>
          <w:rFonts w:ascii="Arial" w:hAnsi="Arial" w:cs="Arial"/>
          <w:sz w:val="20"/>
          <w:szCs w:val="20"/>
          <w:lang w:eastAsia="pl-PL"/>
        </w:rPr>
        <w:t xml:space="preserve">Zamawiającemu przysługuje prawo potrącenia poniesionych kosztów z tytułu ubezpieczenia </w:t>
      </w:r>
      <w:r w:rsidR="00DA0D5D">
        <w:rPr>
          <w:rFonts w:ascii="Arial" w:hAnsi="Arial" w:cs="Arial"/>
          <w:sz w:val="20"/>
          <w:szCs w:val="20"/>
          <w:lang w:eastAsia="pl-PL"/>
        </w:rPr>
        <w:t xml:space="preserve">              </w:t>
      </w:r>
      <w:r w:rsidRPr="0010755E">
        <w:rPr>
          <w:rFonts w:ascii="Arial" w:hAnsi="Arial" w:cs="Arial"/>
          <w:sz w:val="20"/>
          <w:szCs w:val="20"/>
          <w:lang w:eastAsia="pl-PL"/>
        </w:rPr>
        <w:t>z wynagrodzenia Wykonawcy, na co Wykonawca wyraża zgodę.</w:t>
      </w:r>
    </w:p>
    <w:p w14:paraId="55DAA992" w14:textId="72D25966" w:rsidR="001D7C66" w:rsidRPr="001D7C66" w:rsidRDefault="001D7C66" w:rsidP="001D7C66">
      <w:pPr>
        <w:widowControl/>
        <w:numPr>
          <w:ilvl w:val="0"/>
          <w:numId w:val="8"/>
        </w:numPr>
        <w:tabs>
          <w:tab w:val="left" w:pos="426"/>
        </w:tabs>
        <w:suppressAutoHyphens w:val="0"/>
        <w:autoSpaceDE w:val="0"/>
        <w:autoSpaceDN w:val="0"/>
        <w:adjustRightInd w:val="0"/>
        <w:ind w:left="426" w:hanging="426"/>
        <w:jc w:val="both"/>
        <w:rPr>
          <w:rFonts w:ascii="Arial" w:hAnsi="Arial" w:cs="Arial"/>
          <w:sz w:val="20"/>
          <w:szCs w:val="20"/>
          <w:lang w:eastAsia="pl-PL"/>
        </w:rPr>
      </w:pPr>
      <w:r w:rsidRPr="001D7C66">
        <w:rPr>
          <w:rFonts w:ascii="Arial" w:hAnsi="Arial" w:cs="Arial"/>
          <w:sz w:val="20"/>
          <w:szCs w:val="20"/>
          <w:lang w:eastAsia="pl-PL"/>
        </w:rPr>
        <w:t xml:space="preserve">W przypadku nieprzedłożenia przez Wykonawcę kopii polisy ubezpieczeniowej w terminie,                  o którym mowa w ust. 4, Zamawiającemu przysługuje prawo odstąpienia od Umowy ze skutkiem </w:t>
      </w:r>
      <w:r w:rsidRPr="001D7C66">
        <w:rPr>
          <w:rFonts w:ascii="Arial" w:hAnsi="Arial" w:cs="Arial"/>
          <w:sz w:val="20"/>
          <w:szCs w:val="20"/>
          <w:lang w:eastAsia="pl-PL"/>
        </w:rPr>
        <w:lastRenderedPageBreak/>
        <w:t>natychmiastowym, w terminie 60 dni od dnia następującego po upływie ostatniego dnia wyznaczonego na przedłożenie polisy.</w:t>
      </w:r>
    </w:p>
    <w:p w14:paraId="31B7C4BE" w14:textId="77777777" w:rsidR="00740491" w:rsidRDefault="00740491" w:rsidP="00E1190B">
      <w:pPr>
        <w:widowControl/>
        <w:ind w:right="236"/>
        <w:jc w:val="center"/>
        <w:outlineLvl w:val="0"/>
        <w:rPr>
          <w:rFonts w:ascii="Arial" w:eastAsia="Times New Roman" w:hAnsi="Arial" w:cs="Arial"/>
          <w:b/>
          <w:bCs/>
          <w:sz w:val="20"/>
          <w:szCs w:val="20"/>
          <w:lang w:eastAsia="zh-CN"/>
        </w:rPr>
      </w:pPr>
      <w:bookmarkStart w:id="5" w:name="_Hlk98410953"/>
    </w:p>
    <w:p w14:paraId="7203709B" w14:textId="77777777" w:rsidR="00E1190B" w:rsidRPr="00E1190B" w:rsidRDefault="00E1190B" w:rsidP="00E1190B">
      <w:pPr>
        <w:widowControl/>
        <w:ind w:right="236"/>
        <w:jc w:val="center"/>
        <w:outlineLvl w:val="0"/>
        <w:rPr>
          <w:rFonts w:ascii="Arial" w:eastAsia="Times New Roman" w:hAnsi="Arial" w:cs="Arial"/>
          <w:b/>
          <w:bCs/>
          <w:sz w:val="20"/>
          <w:szCs w:val="20"/>
          <w:lang w:eastAsia="zh-CN"/>
        </w:rPr>
      </w:pPr>
      <w:r w:rsidRPr="00E1190B">
        <w:rPr>
          <w:rFonts w:ascii="Arial" w:eastAsia="Times New Roman" w:hAnsi="Arial" w:cs="Arial"/>
          <w:b/>
          <w:bCs/>
          <w:sz w:val="20"/>
          <w:szCs w:val="20"/>
          <w:lang w:eastAsia="zh-CN"/>
        </w:rPr>
        <w:t>§ 15</w:t>
      </w:r>
    </w:p>
    <w:bookmarkEnd w:id="5"/>
    <w:p w14:paraId="0903E45F" w14:textId="77777777" w:rsidR="00E1190B" w:rsidRDefault="00E1190B" w:rsidP="00E1190B">
      <w:pPr>
        <w:widowControl/>
        <w:ind w:right="234"/>
        <w:jc w:val="center"/>
        <w:rPr>
          <w:rFonts w:ascii="Arial" w:eastAsia="Times New Roman" w:hAnsi="Arial" w:cs="Arial"/>
          <w:b/>
          <w:color w:val="000000"/>
          <w:sz w:val="20"/>
          <w:szCs w:val="20"/>
          <w:lang w:eastAsia="zh-CN"/>
        </w:rPr>
      </w:pPr>
      <w:r w:rsidRPr="00E1190B">
        <w:rPr>
          <w:rFonts w:ascii="Arial" w:eastAsia="Times New Roman" w:hAnsi="Arial" w:cs="Arial"/>
          <w:b/>
          <w:color w:val="000000"/>
          <w:sz w:val="20"/>
          <w:szCs w:val="20"/>
          <w:lang w:eastAsia="zh-CN"/>
        </w:rPr>
        <w:t>Odstąpienie od umowy</w:t>
      </w:r>
    </w:p>
    <w:p w14:paraId="755CBFF0" w14:textId="77777777" w:rsidR="00424D12" w:rsidRPr="00E1190B" w:rsidRDefault="00424D12" w:rsidP="00E1190B">
      <w:pPr>
        <w:widowControl/>
        <w:ind w:right="234"/>
        <w:jc w:val="center"/>
        <w:rPr>
          <w:rFonts w:ascii="Arial" w:eastAsia="Times New Roman" w:hAnsi="Arial" w:cs="Arial"/>
          <w:b/>
          <w:color w:val="000000"/>
          <w:sz w:val="20"/>
          <w:szCs w:val="20"/>
          <w:lang w:eastAsia="zh-CN"/>
        </w:rPr>
      </w:pPr>
    </w:p>
    <w:p w14:paraId="023C5992" w14:textId="77777777" w:rsidR="00E1190B" w:rsidRPr="00DA0D5D" w:rsidRDefault="00E1190B" w:rsidP="00823569">
      <w:pPr>
        <w:widowControl/>
        <w:numPr>
          <w:ilvl w:val="0"/>
          <w:numId w:val="24"/>
        </w:numPr>
        <w:tabs>
          <w:tab w:val="left" w:pos="-4320"/>
        </w:tabs>
        <w:suppressAutoHyphens w:val="0"/>
        <w:autoSpaceDN w:val="0"/>
        <w:jc w:val="both"/>
        <w:rPr>
          <w:rFonts w:ascii="Arial" w:hAnsi="Arial" w:cs="Arial"/>
          <w:sz w:val="20"/>
          <w:szCs w:val="20"/>
        </w:rPr>
      </w:pPr>
      <w:r w:rsidRPr="00E1190B">
        <w:rPr>
          <w:rFonts w:ascii="Arial" w:eastAsia="Times New Roman" w:hAnsi="Arial" w:cs="Arial"/>
          <w:color w:val="000000"/>
          <w:sz w:val="20"/>
          <w:szCs w:val="20"/>
          <w:lang w:eastAsia="zh-CN"/>
        </w:rPr>
        <w:t xml:space="preserve">Zamawiający może odstąpić od Umowy ze skutkiem </w:t>
      </w:r>
      <w:r w:rsidRPr="00DA0D5D">
        <w:rPr>
          <w:rFonts w:ascii="Arial" w:eastAsia="Times New Roman" w:hAnsi="Arial" w:cs="Arial"/>
          <w:sz w:val="20"/>
          <w:szCs w:val="20"/>
          <w:lang w:eastAsia="zh-CN"/>
        </w:rPr>
        <w:t>natychmiastowym,</w:t>
      </w:r>
      <w:r w:rsidRPr="00DA0D5D">
        <w:rPr>
          <w:rFonts w:ascii="Arial" w:eastAsia="Times New Roman" w:hAnsi="Arial" w:cs="Arial"/>
          <w:spacing w:val="-14"/>
          <w:sz w:val="20"/>
          <w:szCs w:val="20"/>
          <w:lang w:eastAsia="zh-CN"/>
        </w:rPr>
        <w:t xml:space="preserve"> </w:t>
      </w:r>
      <w:r w:rsidRPr="00DA0D5D">
        <w:rPr>
          <w:rFonts w:ascii="Arial" w:eastAsia="Times New Roman" w:hAnsi="Arial" w:cs="Arial"/>
          <w:sz w:val="20"/>
          <w:szCs w:val="20"/>
          <w:lang w:eastAsia="zh-CN"/>
        </w:rPr>
        <w:t>jeżeli:</w:t>
      </w:r>
    </w:p>
    <w:p w14:paraId="6044E16C" w14:textId="77777777" w:rsidR="00424D12" w:rsidRPr="00DA0D5D" w:rsidRDefault="00E1190B"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hAnsi="Arial" w:cs="Arial"/>
          <w:sz w:val="20"/>
          <w:szCs w:val="20"/>
        </w:rPr>
        <w:t>Wykonawca</w:t>
      </w:r>
      <w:r w:rsidRPr="00DA0D5D">
        <w:rPr>
          <w:rFonts w:ascii="Arial" w:hAnsi="Arial" w:cs="Arial"/>
          <w:b/>
          <w:bCs/>
          <w:sz w:val="20"/>
          <w:szCs w:val="20"/>
        </w:rPr>
        <w:t xml:space="preserve"> </w:t>
      </w:r>
      <w:r w:rsidRPr="00DA0D5D">
        <w:rPr>
          <w:rFonts w:ascii="Arial" w:hAnsi="Arial" w:cs="Arial"/>
          <w:sz w:val="20"/>
          <w:szCs w:val="20"/>
        </w:rPr>
        <w:t xml:space="preserve">z przyczyn przez siebie zawinionych zaniechał realizacji </w:t>
      </w:r>
      <w:r w:rsidR="00C96DD0" w:rsidRPr="00DA0D5D">
        <w:rPr>
          <w:rFonts w:ascii="Arial" w:hAnsi="Arial" w:cs="Arial"/>
          <w:sz w:val="20"/>
          <w:szCs w:val="20"/>
        </w:rPr>
        <w:t>U</w:t>
      </w:r>
      <w:r w:rsidRPr="00DA0D5D">
        <w:rPr>
          <w:rFonts w:ascii="Arial" w:hAnsi="Arial" w:cs="Arial"/>
          <w:sz w:val="20"/>
          <w:szCs w:val="20"/>
        </w:rPr>
        <w:t>mowy,</w:t>
      </w:r>
      <w:r w:rsidR="00424D12" w:rsidRPr="00DA0D5D">
        <w:rPr>
          <w:rFonts w:ascii="Arial" w:hAnsi="Arial" w:cs="Arial"/>
          <w:sz w:val="20"/>
          <w:szCs w:val="20"/>
        </w:rPr>
        <w:t xml:space="preserve"> </w:t>
      </w:r>
      <w:r w:rsidRPr="00DA0D5D">
        <w:rPr>
          <w:rFonts w:ascii="Arial" w:hAnsi="Arial" w:cs="Arial"/>
          <w:sz w:val="20"/>
          <w:szCs w:val="20"/>
        </w:rPr>
        <w:t>a w szczególności</w:t>
      </w:r>
      <w:r w:rsidR="00424D12" w:rsidRPr="00DA0D5D">
        <w:rPr>
          <w:rFonts w:ascii="Arial" w:hAnsi="Arial" w:cs="Arial"/>
          <w:sz w:val="20"/>
          <w:szCs w:val="20"/>
        </w:rPr>
        <w:t xml:space="preserve"> </w:t>
      </w:r>
      <w:r w:rsidRPr="00DA0D5D">
        <w:rPr>
          <w:rFonts w:ascii="Arial" w:hAnsi="Arial" w:cs="Arial"/>
          <w:sz w:val="20"/>
          <w:szCs w:val="20"/>
        </w:rPr>
        <w:t>przerwał realizację robót lub nie wykonuje ich, a przerwa przekracza 20 dni roboczych,</w:t>
      </w:r>
    </w:p>
    <w:p w14:paraId="4D88CC98" w14:textId="77777777" w:rsidR="00424D12" w:rsidRPr="00DA0D5D" w:rsidRDefault="00E1190B"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eastAsia="Times New Roman" w:hAnsi="Arial" w:cs="Arial"/>
          <w:sz w:val="20"/>
          <w:szCs w:val="20"/>
          <w:lang w:eastAsia="zh-CN"/>
        </w:rPr>
        <w:t xml:space="preserve">Wykonawca bez uzasadnionych przyczyn nie przystąpił do odbioru terenu budowy albo w ciągu 30 dni od podpisania umowy nie rozpoczął realizacji przedmiotu </w:t>
      </w:r>
      <w:r w:rsidR="00C96DD0" w:rsidRPr="00DA0D5D">
        <w:rPr>
          <w:rFonts w:ascii="Arial" w:eastAsia="Times New Roman" w:hAnsi="Arial" w:cs="Arial"/>
          <w:sz w:val="20"/>
          <w:szCs w:val="20"/>
          <w:lang w:eastAsia="zh-CN"/>
        </w:rPr>
        <w:t>U</w:t>
      </w:r>
      <w:r w:rsidRPr="00DA0D5D">
        <w:rPr>
          <w:rFonts w:ascii="Arial" w:eastAsia="Times New Roman" w:hAnsi="Arial" w:cs="Arial"/>
          <w:sz w:val="20"/>
          <w:szCs w:val="20"/>
          <w:lang w:eastAsia="zh-CN"/>
        </w:rPr>
        <w:t>mowy,</w:t>
      </w:r>
    </w:p>
    <w:p w14:paraId="141DC454" w14:textId="2B906AE2" w:rsidR="00424D12" w:rsidRPr="00DA0D5D" w:rsidRDefault="00E1190B"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eastAsia="Times New Roman" w:hAnsi="Arial" w:cs="Arial"/>
          <w:sz w:val="20"/>
          <w:szCs w:val="20"/>
          <w:lang w:eastAsia="zh-CN"/>
        </w:rPr>
        <w:t xml:space="preserve">w razie zaistnienia istotnej zmiany okoliczności powodującej, że wykonanie </w:t>
      </w:r>
      <w:r w:rsidR="00C96DD0" w:rsidRPr="00DA0D5D">
        <w:rPr>
          <w:rFonts w:ascii="Arial" w:eastAsia="Times New Roman" w:hAnsi="Arial" w:cs="Arial"/>
          <w:sz w:val="20"/>
          <w:szCs w:val="20"/>
          <w:lang w:eastAsia="zh-CN"/>
        </w:rPr>
        <w:t>U</w:t>
      </w:r>
      <w:r w:rsidRPr="00DA0D5D">
        <w:rPr>
          <w:rFonts w:ascii="Arial" w:eastAsia="Times New Roman" w:hAnsi="Arial" w:cs="Arial"/>
          <w:sz w:val="20"/>
          <w:szCs w:val="20"/>
          <w:lang w:eastAsia="zh-CN"/>
        </w:rPr>
        <w:t xml:space="preserve">mowy nie leży </w:t>
      </w:r>
      <w:r w:rsidR="00DA0D5D">
        <w:rPr>
          <w:rFonts w:ascii="Arial" w:eastAsia="Times New Roman" w:hAnsi="Arial" w:cs="Arial"/>
          <w:sz w:val="20"/>
          <w:szCs w:val="20"/>
          <w:lang w:eastAsia="zh-CN"/>
        </w:rPr>
        <w:t xml:space="preserve">        </w:t>
      </w:r>
      <w:r w:rsidRPr="00DA0D5D">
        <w:rPr>
          <w:rFonts w:ascii="Arial" w:eastAsia="Times New Roman" w:hAnsi="Arial" w:cs="Arial"/>
          <w:sz w:val="20"/>
          <w:szCs w:val="20"/>
          <w:lang w:eastAsia="zh-CN"/>
        </w:rPr>
        <w:t xml:space="preserve">w interesie publicznym, czego nie można było przewidzieć w chwili zawarcia </w:t>
      </w:r>
      <w:r w:rsidR="00C96DD0" w:rsidRPr="00DA0D5D">
        <w:rPr>
          <w:rFonts w:ascii="Arial" w:eastAsia="Times New Roman" w:hAnsi="Arial" w:cs="Arial"/>
          <w:sz w:val="20"/>
          <w:szCs w:val="20"/>
          <w:lang w:eastAsia="zh-CN"/>
        </w:rPr>
        <w:t>U</w:t>
      </w:r>
      <w:r w:rsidRPr="00DA0D5D">
        <w:rPr>
          <w:rFonts w:ascii="Arial" w:eastAsia="Times New Roman" w:hAnsi="Arial" w:cs="Arial"/>
          <w:sz w:val="20"/>
          <w:szCs w:val="20"/>
          <w:lang w:eastAsia="zh-CN"/>
        </w:rPr>
        <w:t>mowy, lub dalsze</w:t>
      </w:r>
      <w:r w:rsidR="00424D12" w:rsidRPr="00DA0D5D">
        <w:rPr>
          <w:rFonts w:ascii="Arial" w:eastAsia="Times New Roman" w:hAnsi="Arial" w:cs="Arial"/>
          <w:sz w:val="20"/>
          <w:szCs w:val="20"/>
          <w:lang w:eastAsia="zh-CN"/>
        </w:rPr>
        <w:t xml:space="preserve"> </w:t>
      </w:r>
      <w:r w:rsidRPr="00DA0D5D">
        <w:rPr>
          <w:rFonts w:ascii="Arial" w:eastAsia="Times New Roman" w:hAnsi="Arial" w:cs="Arial"/>
          <w:sz w:val="20"/>
          <w:szCs w:val="20"/>
          <w:lang w:eastAsia="zh-CN"/>
        </w:rPr>
        <w:t xml:space="preserve">wykonywanie </w:t>
      </w:r>
      <w:r w:rsidR="00C96DD0" w:rsidRPr="00DA0D5D">
        <w:rPr>
          <w:rFonts w:ascii="Arial" w:eastAsia="Times New Roman" w:hAnsi="Arial" w:cs="Arial"/>
          <w:sz w:val="20"/>
          <w:szCs w:val="20"/>
          <w:lang w:eastAsia="zh-CN"/>
        </w:rPr>
        <w:t>U</w:t>
      </w:r>
      <w:r w:rsidRPr="00DA0D5D">
        <w:rPr>
          <w:rFonts w:ascii="Arial" w:eastAsia="Times New Roman" w:hAnsi="Arial" w:cs="Arial"/>
          <w:sz w:val="20"/>
          <w:szCs w:val="20"/>
          <w:lang w:eastAsia="zh-CN"/>
        </w:rPr>
        <w:t>mowy może zagrozić istotnemu interesowi bezpieczeństwa państwa lub bezpieczeństwu publicznemu,</w:t>
      </w:r>
    </w:p>
    <w:p w14:paraId="55018D93" w14:textId="77777777" w:rsidR="00740491" w:rsidRPr="00DA0D5D" w:rsidRDefault="00E1190B"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eastAsia="Times New Roman" w:hAnsi="Arial" w:cs="Arial"/>
          <w:sz w:val="20"/>
          <w:szCs w:val="20"/>
          <w:lang w:eastAsia="zh-CN"/>
        </w:rPr>
        <w:t xml:space="preserve">gdy Wykonawca pozostaje w zwłoce z realizacją poszczególnych prac w sposób zagrażający                  terminowemu wykonaniu </w:t>
      </w:r>
      <w:r w:rsidR="00C96DD0" w:rsidRPr="00DA0D5D">
        <w:rPr>
          <w:rFonts w:ascii="Arial" w:eastAsia="Times New Roman" w:hAnsi="Arial" w:cs="Arial"/>
          <w:sz w:val="20"/>
          <w:szCs w:val="20"/>
          <w:lang w:eastAsia="zh-CN"/>
        </w:rPr>
        <w:t>U</w:t>
      </w:r>
      <w:r w:rsidRPr="00DA0D5D">
        <w:rPr>
          <w:rFonts w:ascii="Arial" w:eastAsia="Times New Roman" w:hAnsi="Arial" w:cs="Arial"/>
          <w:sz w:val="20"/>
          <w:szCs w:val="20"/>
          <w:lang w:eastAsia="zh-CN"/>
        </w:rPr>
        <w:t>mowy,</w:t>
      </w:r>
    </w:p>
    <w:p w14:paraId="37A1300C" w14:textId="77777777" w:rsidR="0051348C" w:rsidRPr="00DA0D5D" w:rsidRDefault="00E1190B"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eastAsia="Times New Roman" w:hAnsi="Arial" w:cs="Arial"/>
          <w:sz w:val="20"/>
          <w:szCs w:val="20"/>
          <w:lang w:eastAsia="zh-CN"/>
        </w:rPr>
        <w:t>zostanie wydany prawomocny nakaz zajęcia całego majątku</w:t>
      </w:r>
      <w:r w:rsidRPr="00DA0D5D">
        <w:rPr>
          <w:rFonts w:ascii="Arial" w:eastAsia="Times New Roman" w:hAnsi="Arial" w:cs="Arial"/>
          <w:spacing w:val="-16"/>
          <w:sz w:val="20"/>
          <w:szCs w:val="20"/>
          <w:lang w:eastAsia="zh-CN"/>
        </w:rPr>
        <w:t xml:space="preserve"> </w:t>
      </w:r>
      <w:r w:rsidRPr="00DA0D5D">
        <w:rPr>
          <w:rFonts w:ascii="Arial" w:eastAsia="Times New Roman" w:hAnsi="Arial" w:cs="Arial"/>
          <w:sz w:val="20"/>
          <w:szCs w:val="20"/>
          <w:lang w:eastAsia="zh-CN"/>
        </w:rPr>
        <w:t>Wykonawcy, a także w przypadku wszczęcia egzekucji przeciwko Wykonawcy, przystąpienia przez Wykonawcę do likwidacji firmy, utraty płynności finansowej Wykonawcy, zagrożenia niewypłacalnością lub niewypłacalności Wykonawcy,</w:t>
      </w:r>
    </w:p>
    <w:p w14:paraId="3DBD0890" w14:textId="77777777" w:rsidR="0051348C" w:rsidRPr="00DA0D5D" w:rsidRDefault="00E1190B"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eastAsia="Times New Roman" w:hAnsi="Arial" w:cs="Arial"/>
          <w:sz w:val="20"/>
          <w:szCs w:val="20"/>
          <w:lang w:eastAsia="zh-CN"/>
        </w:rPr>
        <w:t>Wykonawca z przyczyn przez siebie zawinionych zwleka z rozpoczęciem lub zakończeniem robót tak dalece, że nie jest prawdopodobne, żeby zdołał zakończyć roboty w umownym terminie oraz nie kontynuuje ich pomimo wezwania Zamawiającego złożonego na</w:t>
      </w:r>
      <w:r w:rsidRPr="00DA0D5D">
        <w:rPr>
          <w:rFonts w:ascii="Arial" w:eastAsia="Times New Roman" w:hAnsi="Arial" w:cs="Arial"/>
          <w:spacing w:val="-2"/>
          <w:sz w:val="20"/>
          <w:szCs w:val="20"/>
          <w:lang w:eastAsia="zh-CN"/>
        </w:rPr>
        <w:t xml:space="preserve"> </w:t>
      </w:r>
      <w:r w:rsidRPr="00DA0D5D">
        <w:rPr>
          <w:rFonts w:ascii="Arial" w:eastAsia="Times New Roman" w:hAnsi="Arial" w:cs="Arial"/>
          <w:sz w:val="20"/>
          <w:szCs w:val="20"/>
          <w:lang w:eastAsia="zh-CN"/>
        </w:rPr>
        <w:t>piśmie,</w:t>
      </w:r>
    </w:p>
    <w:p w14:paraId="17FE4BBD" w14:textId="6CBD6B02" w:rsidR="00551570" w:rsidRPr="001D7C66" w:rsidRDefault="00E1190B" w:rsidP="001D7C66">
      <w:pPr>
        <w:widowControl/>
        <w:numPr>
          <w:ilvl w:val="1"/>
          <w:numId w:val="24"/>
        </w:numPr>
        <w:tabs>
          <w:tab w:val="left" w:pos="-12960"/>
        </w:tabs>
        <w:suppressAutoHyphens w:val="0"/>
        <w:autoSpaceDN w:val="0"/>
        <w:ind w:left="697" w:hanging="357"/>
        <w:jc w:val="both"/>
        <w:rPr>
          <w:rFonts w:ascii="Arial" w:hAnsi="Arial" w:cs="Arial"/>
          <w:sz w:val="20"/>
          <w:szCs w:val="20"/>
        </w:rPr>
      </w:pPr>
      <w:r w:rsidRPr="001D7C66">
        <w:rPr>
          <w:rFonts w:ascii="Arial" w:eastAsia="Times New Roman" w:hAnsi="Arial" w:cs="Arial"/>
          <w:sz w:val="20"/>
          <w:szCs w:val="20"/>
          <w:lang w:eastAsia="zh-CN"/>
        </w:rPr>
        <w:t xml:space="preserve">wystąpiła konieczność co najmniej trzykrotnego dokonywania bezpośredniej zapłaty Podwykonawcy lub dalszemu Podwykonawcy, o których mowa w § 6, lub konieczność dokonania bezpośrednich zapłat na sumę większą niż 5 % </w:t>
      </w:r>
      <w:r w:rsidR="001D7C66" w:rsidRPr="001D7C66">
        <w:rPr>
          <w:rFonts w:ascii="Arial" w:eastAsia="Times New Roman" w:hAnsi="Arial" w:cs="Arial"/>
          <w:sz w:val="20"/>
          <w:szCs w:val="20"/>
          <w:lang w:eastAsia="zh-CN"/>
        </w:rPr>
        <w:t xml:space="preserve">brutto wartości Umowy określonej </w:t>
      </w:r>
      <w:r w:rsidR="001D7C66">
        <w:rPr>
          <w:rFonts w:ascii="Arial" w:eastAsia="Times New Roman" w:hAnsi="Arial" w:cs="Arial"/>
          <w:sz w:val="20"/>
          <w:szCs w:val="20"/>
          <w:lang w:eastAsia="zh-CN"/>
        </w:rPr>
        <w:t xml:space="preserve">  </w:t>
      </w:r>
      <w:r w:rsidR="001D7C66" w:rsidRPr="001D7C66">
        <w:rPr>
          <w:rFonts w:ascii="Arial" w:eastAsia="Times New Roman" w:hAnsi="Arial" w:cs="Arial"/>
          <w:sz w:val="20"/>
          <w:szCs w:val="20"/>
          <w:lang w:eastAsia="zh-CN"/>
        </w:rPr>
        <w:t>w § 8 ust. 1 Umowy,</w:t>
      </w:r>
    </w:p>
    <w:p w14:paraId="11AC59D2" w14:textId="24B1A965" w:rsidR="00551570" w:rsidRPr="00DA0D5D" w:rsidRDefault="00E1190B"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eastAsia="Times New Roman" w:hAnsi="Arial" w:cs="Arial"/>
          <w:sz w:val="20"/>
          <w:szCs w:val="20"/>
          <w:lang w:eastAsia="zh-CN"/>
        </w:rPr>
        <w:t xml:space="preserve">gdy Wykonawca zaprzestał zatrudniania pracowników na podstawie umowy o pracę </w:t>
      </w:r>
      <w:r w:rsidR="00551570" w:rsidRPr="00DA0D5D">
        <w:rPr>
          <w:rFonts w:ascii="Arial" w:eastAsia="Times New Roman" w:hAnsi="Arial" w:cs="Arial"/>
          <w:sz w:val="20"/>
          <w:szCs w:val="20"/>
          <w:lang w:eastAsia="zh-CN"/>
        </w:rPr>
        <w:t xml:space="preserve"> </w:t>
      </w:r>
      <w:r w:rsidRPr="00DA0D5D">
        <w:rPr>
          <w:rFonts w:ascii="Arial" w:eastAsia="Times New Roman" w:hAnsi="Arial" w:cs="Arial"/>
          <w:sz w:val="20"/>
          <w:szCs w:val="20"/>
          <w:lang w:eastAsia="zh-CN"/>
        </w:rPr>
        <w:t>w zakresie o którym mowa w § 1</w:t>
      </w:r>
      <w:r w:rsidR="005860CC">
        <w:rPr>
          <w:rFonts w:ascii="Arial" w:eastAsia="Times New Roman" w:hAnsi="Arial" w:cs="Arial"/>
          <w:sz w:val="20"/>
          <w:szCs w:val="20"/>
          <w:lang w:eastAsia="zh-CN"/>
        </w:rPr>
        <w:t>2</w:t>
      </w:r>
      <w:r w:rsidRPr="00DA0D5D">
        <w:rPr>
          <w:rFonts w:ascii="Arial" w:eastAsia="Times New Roman" w:hAnsi="Arial" w:cs="Arial"/>
          <w:sz w:val="20"/>
          <w:szCs w:val="20"/>
          <w:lang w:eastAsia="zh-CN"/>
        </w:rPr>
        <w:t xml:space="preserve"> ust. 1 </w:t>
      </w:r>
      <w:r w:rsidR="00C96DD0" w:rsidRPr="00DA0D5D">
        <w:rPr>
          <w:rFonts w:ascii="Arial" w:eastAsia="Times New Roman" w:hAnsi="Arial" w:cs="Arial"/>
          <w:sz w:val="20"/>
          <w:szCs w:val="20"/>
          <w:lang w:eastAsia="zh-CN"/>
        </w:rPr>
        <w:t>U</w:t>
      </w:r>
      <w:r w:rsidRPr="00DA0D5D">
        <w:rPr>
          <w:rFonts w:ascii="Arial" w:eastAsia="Times New Roman" w:hAnsi="Arial" w:cs="Arial"/>
          <w:sz w:val="20"/>
          <w:szCs w:val="20"/>
          <w:lang w:eastAsia="zh-CN"/>
        </w:rPr>
        <w:t>mowy,</w:t>
      </w:r>
    </w:p>
    <w:p w14:paraId="1BFE7DB2" w14:textId="77777777" w:rsidR="00551570" w:rsidRPr="00DA0D5D" w:rsidRDefault="00E1190B"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eastAsia="Times New Roman" w:hAnsi="Arial" w:cs="Arial"/>
          <w:sz w:val="20"/>
          <w:szCs w:val="20"/>
          <w:lang w:eastAsia="zh-CN"/>
        </w:rPr>
        <w:t xml:space="preserve">gdy Wykonawca wykonuje przedmiot </w:t>
      </w:r>
      <w:r w:rsidR="00C96DD0" w:rsidRPr="00DA0D5D">
        <w:rPr>
          <w:rFonts w:ascii="Arial" w:eastAsia="Times New Roman" w:hAnsi="Arial" w:cs="Arial"/>
          <w:sz w:val="20"/>
          <w:szCs w:val="20"/>
          <w:lang w:eastAsia="zh-CN"/>
        </w:rPr>
        <w:t>U</w:t>
      </w:r>
      <w:r w:rsidRPr="00DA0D5D">
        <w:rPr>
          <w:rFonts w:ascii="Arial" w:eastAsia="Times New Roman" w:hAnsi="Arial" w:cs="Arial"/>
          <w:sz w:val="20"/>
          <w:szCs w:val="20"/>
          <w:lang w:eastAsia="zh-CN"/>
        </w:rPr>
        <w:t xml:space="preserve">mowy w sposób wadliwy lub niezgodny z </w:t>
      </w:r>
      <w:r w:rsidR="00C96DD0" w:rsidRPr="00DA0D5D">
        <w:rPr>
          <w:rFonts w:ascii="Arial" w:eastAsia="Times New Roman" w:hAnsi="Arial" w:cs="Arial"/>
          <w:sz w:val="20"/>
          <w:szCs w:val="20"/>
          <w:lang w:eastAsia="zh-CN"/>
        </w:rPr>
        <w:t>U</w:t>
      </w:r>
      <w:r w:rsidRPr="00DA0D5D">
        <w:rPr>
          <w:rFonts w:ascii="Arial" w:eastAsia="Times New Roman" w:hAnsi="Arial" w:cs="Arial"/>
          <w:sz w:val="20"/>
          <w:szCs w:val="20"/>
          <w:lang w:eastAsia="zh-CN"/>
        </w:rPr>
        <w:t>mową,                       dokumentacją projektową, specyfikacjami technicznymi, sztuką budowlaną</w:t>
      </w:r>
      <w:r w:rsidR="00551570" w:rsidRPr="00DA0D5D">
        <w:rPr>
          <w:rFonts w:ascii="Arial" w:eastAsia="Times New Roman" w:hAnsi="Arial" w:cs="Arial"/>
          <w:sz w:val="20"/>
          <w:szCs w:val="20"/>
          <w:lang w:eastAsia="zh-CN"/>
        </w:rPr>
        <w:t>,</w:t>
      </w:r>
    </w:p>
    <w:p w14:paraId="0D28D62E" w14:textId="77777777" w:rsidR="00551570" w:rsidRPr="00DA0D5D" w:rsidRDefault="00551570"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eastAsia="Times New Roman" w:hAnsi="Arial" w:cs="Arial"/>
          <w:sz w:val="20"/>
          <w:szCs w:val="20"/>
          <w:lang w:eastAsia="zh-CN"/>
        </w:rPr>
        <w:t>d</w:t>
      </w:r>
      <w:r w:rsidR="00E1190B" w:rsidRPr="00DA0D5D">
        <w:rPr>
          <w:rFonts w:ascii="Arial" w:hAnsi="Arial" w:cs="Arial"/>
          <w:sz w:val="20"/>
          <w:szCs w:val="20"/>
        </w:rPr>
        <w:t xml:space="preserve">la skutecznego odstąpienia od </w:t>
      </w:r>
      <w:r w:rsidR="00C96DD0" w:rsidRPr="00DA0D5D">
        <w:rPr>
          <w:rFonts w:ascii="Arial" w:hAnsi="Arial" w:cs="Arial"/>
          <w:sz w:val="20"/>
          <w:szCs w:val="20"/>
        </w:rPr>
        <w:t>U</w:t>
      </w:r>
      <w:r w:rsidR="00E1190B" w:rsidRPr="00DA0D5D">
        <w:rPr>
          <w:rFonts w:ascii="Arial" w:hAnsi="Arial" w:cs="Arial"/>
          <w:sz w:val="20"/>
          <w:szCs w:val="20"/>
        </w:rPr>
        <w:t>mowy w przypadkach wskazanych w pkt 1,2,4,6,8,9 wymagane jest uprzednie pisemne wyznaczenie Wykonawcy przez Zamawiającego odpowiedniego terminu na usunięcie stanu stanowiącego podstawę zamierzonego odstąpienia oraz bezskuteczny upływ tego terminu</w:t>
      </w:r>
      <w:r w:rsidRPr="00DA0D5D">
        <w:rPr>
          <w:rFonts w:ascii="Arial" w:hAnsi="Arial" w:cs="Arial"/>
          <w:sz w:val="20"/>
          <w:szCs w:val="20"/>
        </w:rPr>
        <w:t>,</w:t>
      </w:r>
    </w:p>
    <w:p w14:paraId="72AD653F" w14:textId="77777777" w:rsidR="00E1190B" w:rsidRPr="00DA0D5D" w:rsidRDefault="00551570"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hAnsi="Arial" w:cs="Arial"/>
          <w:sz w:val="20"/>
          <w:szCs w:val="20"/>
        </w:rPr>
        <w:t>z</w:t>
      </w:r>
      <w:r w:rsidR="00E1190B" w:rsidRPr="00DA0D5D">
        <w:rPr>
          <w:rFonts w:ascii="Arial" w:hAnsi="Arial" w:cs="Arial"/>
          <w:sz w:val="20"/>
          <w:szCs w:val="20"/>
        </w:rPr>
        <w:t xml:space="preserve">łożenie przez Zamawiającego oświadczenia w przedmiocie odstąpienia od </w:t>
      </w:r>
      <w:r w:rsidR="00C96DD0" w:rsidRPr="00DA0D5D">
        <w:rPr>
          <w:rFonts w:ascii="Arial" w:hAnsi="Arial" w:cs="Arial"/>
          <w:sz w:val="20"/>
          <w:szCs w:val="20"/>
        </w:rPr>
        <w:t>U</w:t>
      </w:r>
      <w:r w:rsidR="00E1190B" w:rsidRPr="00DA0D5D">
        <w:rPr>
          <w:rFonts w:ascii="Arial" w:hAnsi="Arial" w:cs="Arial"/>
          <w:sz w:val="20"/>
          <w:szCs w:val="20"/>
        </w:rPr>
        <w:t>mowy z przyczyn      wskazanych w ust. 1 pkt. 1,2,4-9, traktowane będzie jako odstąpienie z winy</w:t>
      </w:r>
      <w:r w:rsidR="00E1190B" w:rsidRPr="00DA0D5D">
        <w:rPr>
          <w:rFonts w:ascii="Arial" w:hAnsi="Arial" w:cs="Arial"/>
          <w:spacing w:val="-17"/>
          <w:sz w:val="20"/>
          <w:szCs w:val="20"/>
        </w:rPr>
        <w:t xml:space="preserve"> </w:t>
      </w:r>
      <w:r w:rsidR="00E1190B" w:rsidRPr="00DA0D5D">
        <w:rPr>
          <w:rFonts w:ascii="Arial" w:hAnsi="Arial" w:cs="Arial"/>
          <w:sz w:val="20"/>
          <w:szCs w:val="20"/>
        </w:rPr>
        <w:t>Wykonawcy.</w:t>
      </w:r>
    </w:p>
    <w:p w14:paraId="0112071E" w14:textId="77777777" w:rsidR="00E1190B" w:rsidRPr="00DA0D5D" w:rsidRDefault="00E1190B" w:rsidP="00823569">
      <w:pPr>
        <w:widowControl/>
        <w:numPr>
          <w:ilvl w:val="0"/>
          <w:numId w:val="24"/>
        </w:numPr>
        <w:tabs>
          <w:tab w:val="left" w:pos="-4320"/>
        </w:tabs>
        <w:suppressAutoHyphens w:val="0"/>
        <w:autoSpaceDN w:val="0"/>
        <w:jc w:val="both"/>
        <w:rPr>
          <w:rFonts w:ascii="Arial" w:hAnsi="Arial" w:cs="Arial"/>
          <w:sz w:val="20"/>
          <w:szCs w:val="20"/>
        </w:rPr>
      </w:pPr>
      <w:r w:rsidRPr="00DA0D5D">
        <w:rPr>
          <w:rFonts w:ascii="Arial" w:eastAsia="Times New Roman" w:hAnsi="Arial" w:cs="Arial"/>
          <w:sz w:val="20"/>
          <w:szCs w:val="20"/>
          <w:lang w:eastAsia="zh-CN"/>
        </w:rPr>
        <w:t>Wykonawca może odstąpić od umowy ze skutkiem natychmiastowym,</w:t>
      </w:r>
      <w:r w:rsidRPr="00DA0D5D">
        <w:rPr>
          <w:rFonts w:ascii="Arial" w:eastAsia="Times New Roman" w:hAnsi="Arial" w:cs="Arial"/>
          <w:spacing w:val="-11"/>
          <w:sz w:val="20"/>
          <w:szCs w:val="20"/>
          <w:lang w:eastAsia="zh-CN"/>
        </w:rPr>
        <w:t xml:space="preserve"> </w:t>
      </w:r>
      <w:r w:rsidRPr="00DA0D5D">
        <w:rPr>
          <w:rFonts w:ascii="Arial" w:eastAsia="Times New Roman" w:hAnsi="Arial" w:cs="Arial"/>
          <w:sz w:val="20"/>
          <w:szCs w:val="20"/>
          <w:lang w:eastAsia="zh-CN"/>
        </w:rPr>
        <w:t>jeżeli:</w:t>
      </w:r>
    </w:p>
    <w:p w14:paraId="2BA7CCA9" w14:textId="77777777" w:rsidR="00551570" w:rsidRPr="00DA0D5D" w:rsidRDefault="00E1190B"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eastAsia="Times New Roman" w:hAnsi="Arial" w:cs="Arial"/>
          <w:sz w:val="20"/>
          <w:szCs w:val="20"/>
          <w:lang w:eastAsia="zh-CN"/>
        </w:rPr>
        <w:t>Zamawiający pozostaje w zwłoce z przekazaniem terenu budowy przez okres dłuższy niż jeden miesiąc,</w:t>
      </w:r>
    </w:p>
    <w:p w14:paraId="5F63432A" w14:textId="77777777" w:rsidR="00E1190B" w:rsidRPr="00DA0D5D" w:rsidRDefault="00E1190B"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eastAsia="Times New Roman" w:hAnsi="Arial" w:cs="Arial"/>
          <w:sz w:val="20"/>
          <w:szCs w:val="20"/>
          <w:lang w:eastAsia="zh-CN"/>
        </w:rPr>
        <w:t>Zamawiający pozostaje w zwłoce z zapłatą faktur przez okres dłuższy niż jeden miesiąc od daty wymagalności wynikających z nich należności i nie dokona zapłaty w</w:t>
      </w:r>
      <w:r w:rsidRPr="00DA0D5D">
        <w:rPr>
          <w:rFonts w:ascii="Arial" w:eastAsia="Times New Roman" w:hAnsi="Arial" w:cs="Arial"/>
          <w:spacing w:val="-10"/>
          <w:sz w:val="20"/>
          <w:szCs w:val="20"/>
          <w:lang w:eastAsia="zh-CN"/>
        </w:rPr>
        <w:t xml:space="preserve"> </w:t>
      </w:r>
      <w:r w:rsidRPr="00DA0D5D">
        <w:rPr>
          <w:rFonts w:ascii="Arial" w:eastAsia="Times New Roman" w:hAnsi="Arial" w:cs="Arial"/>
          <w:sz w:val="20"/>
          <w:szCs w:val="20"/>
          <w:lang w:eastAsia="zh-CN"/>
        </w:rPr>
        <w:t>dodatkowym 7 dniowym terminie wyznaczonym przez Wykonawcę w pisemnym wezwaniu.</w:t>
      </w:r>
    </w:p>
    <w:p w14:paraId="7E148A71" w14:textId="77777777" w:rsidR="00E1190B" w:rsidRPr="00DA0D5D" w:rsidRDefault="00E1190B" w:rsidP="00823569">
      <w:pPr>
        <w:widowControl/>
        <w:numPr>
          <w:ilvl w:val="0"/>
          <w:numId w:val="24"/>
        </w:numPr>
        <w:tabs>
          <w:tab w:val="left" w:pos="-4320"/>
        </w:tabs>
        <w:suppressAutoHyphens w:val="0"/>
        <w:autoSpaceDN w:val="0"/>
        <w:jc w:val="both"/>
        <w:rPr>
          <w:rFonts w:ascii="Arial" w:hAnsi="Arial" w:cs="Arial"/>
          <w:sz w:val="20"/>
          <w:szCs w:val="20"/>
        </w:rPr>
      </w:pPr>
      <w:r w:rsidRPr="00DA0D5D">
        <w:rPr>
          <w:rFonts w:ascii="Arial" w:hAnsi="Arial" w:cs="Arial"/>
          <w:sz w:val="20"/>
          <w:szCs w:val="20"/>
        </w:rPr>
        <w:t xml:space="preserve">Odstąpienie od </w:t>
      </w:r>
      <w:r w:rsidR="00C96DD0" w:rsidRPr="00DA0D5D">
        <w:rPr>
          <w:rFonts w:ascii="Arial" w:hAnsi="Arial" w:cs="Arial"/>
          <w:sz w:val="20"/>
          <w:szCs w:val="20"/>
        </w:rPr>
        <w:t>U</w:t>
      </w:r>
      <w:r w:rsidRPr="00DA0D5D">
        <w:rPr>
          <w:rFonts w:ascii="Arial" w:hAnsi="Arial" w:cs="Arial"/>
          <w:sz w:val="20"/>
          <w:szCs w:val="20"/>
        </w:rPr>
        <w:t>mowy przez Wykonawcę musi być poprzedzone pisemnym wezwaniem Zamawiającego do wykonania obowiązku i wyznaczeniem dodatkowego terminu Zamawiającemu do jego wykonania nie krótszego niż 7 dni od otrzymania wezwania.</w:t>
      </w:r>
    </w:p>
    <w:p w14:paraId="75101406" w14:textId="7160C643" w:rsidR="00E1190B" w:rsidRPr="00DA0D5D" w:rsidRDefault="00E1190B" w:rsidP="00823569">
      <w:pPr>
        <w:widowControl/>
        <w:numPr>
          <w:ilvl w:val="0"/>
          <w:numId w:val="24"/>
        </w:numPr>
        <w:tabs>
          <w:tab w:val="left" w:pos="-4320"/>
        </w:tabs>
        <w:suppressAutoHyphens w:val="0"/>
        <w:autoSpaceDN w:val="0"/>
        <w:jc w:val="both"/>
        <w:rPr>
          <w:rFonts w:ascii="Arial" w:hAnsi="Arial" w:cs="Arial"/>
          <w:sz w:val="20"/>
          <w:szCs w:val="20"/>
        </w:rPr>
      </w:pPr>
      <w:r w:rsidRPr="00DA0D5D">
        <w:rPr>
          <w:rFonts w:ascii="Arial" w:hAnsi="Arial" w:cs="Arial"/>
          <w:sz w:val="20"/>
          <w:szCs w:val="20"/>
        </w:rPr>
        <w:t xml:space="preserve">Oświadczenie </w:t>
      </w:r>
      <w:r w:rsidR="001D7C66">
        <w:rPr>
          <w:rFonts w:ascii="Arial" w:hAnsi="Arial" w:cs="Arial"/>
          <w:sz w:val="20"/>
          <w:szCs w:val="20"/>
        </w:rPr>
        <w:t xml:space="preserve">Strony </w:t>
      </w:r>
      <w:r w:rsidRPr="00DA0D5D">
        <w:rPr>
          <w:rFonts w:ascii="Arial" w:hAnsi="Arial" w:cs="Arial"/>
          <w:sz w:val="20"/>
          <w:szCs w:val="20"/>
        </w:rPr>
        <w:t>o odstąpieniu od Umowy winno być złożone w formie pisemnej pod rygorem nieważności z podaniem uzasadnienia, w terminie 30 dni od dnia powzięcia wiadomości</w:t>
      </w:r>
      <w:r w:rsidR="00C96DD0" w:rsidRPr="00DA0D5D">
        <w:rPr>
          <w:rFonts w:ascii="Arial" w:hAnsi="Arial" w:cs="Arial"/>
          <w:sz w:val="20"/>
          <w:szCs w:val="20"/>
        </w:rPr>
        <w:t xml:space="preserve"> </w:t>
      </w:r>
      <w:r w:rsidR="00DA0D5D">
        <w:rPr>
          <w:rFonts w:ascii="Arial" w:hAnsi="Arial" w:cs="Arial"/>
          <w:sz w:val="20"/>
          <w:szCs w:val="20"/>
        </w:rPr>
        <w:t xml:space="preserve">                        </w:t>
      </w:r>
      <w:r w:rsidRPr="00DA0D5D">
        <w:rPr>
          <w:rFonts w:ascii="Arial" w:hAnsi="Arial" w:cs="Arial"/>
          <w:sz w:val="20"/>
          <w:szCs w:val="20"/>
        </w:rPr>
        <w:t xml:space="preserve">o okolicznościach stanowiących podstawę odstąpienia od </w:t>
      </w:r>
      <w:r w:rsidR="00C96DD0" w:rsidRPr="00DA0D5D">
        <w:rPr>
          <w:rFonts w:ascii="Arial" w:hAnsi="Arial" w:cs="Arial"/>
          <w:sz w:val="20"/>
          <w:szCs w:val="20"/>
        </w:rPr>
        <w:t>U</w:t>
      </w:r>
      <w:r w:rsidRPr="00DA0D5D">
        <w:rPr>
          <w:rFonts w:ascii="Arial" w:hAnsi="Arial" w:cs="Arial"/>
          <w:sz w:val="20"/>
          <w:szCs w:val="20"/>
        </w:rPr>
        <w:t>mowy.</w:t>
      </w:r>
    </w:p>
    <w:p w14:paraId="04DD1781" w14:textId="77777777" w:rsidR="00E1190B" w:rsidRPr="00DA0D5D" w:rsidRDefault="00E1190B" w:rsidP="00823569">
      <w:pPr>
        <w:widowControl/>
        <w:numPr>
          <w:ilvl w:val="0"/>
          <w:numId w:val="24"/>
        </w:numPr>
        <w:tabs>
          <w:tab w:val="left" w:pos="-4320"/>
        </w:tabs>
        <w:suppressAutoHyphens w:val="0"/>
        <w:autoSpaceDN w:val="0"/>
        <w:jc w:val="both"/>
        <w:rPr>
          <w:rFonts w:ascii="Arial" w:hAnsi="Arial" w:cs="Arial"/>
          <w:sz w:val="20"/>
          <w:szCs w:val="20"/>
        </w:rPr>
      </w:pPr>
      <w:r w:rsidRPr="00DA0D5D">
        <w:rPr>
          <w:rFonts w:ascii="Arial" w:hAnsi="Arial" w:cs="Arial"/>
          <w:sz w:val="20"/>
          <w:szCs w:val="20"/>
        </w:rPr>
        <w:t xml:space="preserve">W razie odstąpienia od </w:t>
      </w:r>
      <w:r w:rsidR="00C96DD0" w:rsidRPr="00DA0D5D">
        <w:rPr>
          <w:rFonts w:ascii="Arial" w:hAnsi="Arial" w:cs="Arial"/>
          <w:sz w:val="20"/>
          <w:szCs w:val="20"/>
        </w:rPr>
        <w:t>U</w:t>
      </w:r>
      <w:r w:rsidRPr="00DA0D5D">
        <w:rPr>
          <w:rFonts w:ascii="Arial" w:hAnsi="Arial" w:cs="Arial"/>
          <w:sz w:val="20"/>
          <w:szCs w:val="20"/>
        </w:rPr>
        <w:t>mowy przez którąkolwiek ze</w:t>
      </w:r>
      <w:r w:rsidRPr="00DA0D5D">
        <w:rPr>
          <w:rFonts w:ascii="Arial" w:hAnsi="Arial" w:cs="Arial"/>
          <w:spacing w:val="-7"/>
          <w:sz w:val="20"/>
          <w:szCs w:val="20"/>
        </w:rPr>
        <w:t xml:space="preserve"> </w:t>
      </w:r>
      <w:r w:rsidR="006937E4" w:rsidRPr="00DA0D5D">
        <w:rPr>
          <w:rFonts w:ascii="Arial" w:hAnsi="Arial" w:cs="Arial"/>
          <w:sz w:val="20"/>
          <w:szCs w:val="20"/>
        </w:rPr>
        <w:t>S</w:t>
      </w:r>
      <w:r w:rsidRPr="00DA0D5D">
        <w:rPr>
          <w:rFonts w:ascii="Arial" w:hAnsi="Arial" w:cs="Arial"/>
          <w:sz w:val="20"/>
          <w:szCs w:val="20"/>
        </w:rPr>
        <w:t>tron:</w:t>
      </w:r>
    </w:p>
    <w:p w14:paraId="30DB63F1" w14:textId="77777777" w:rsidR="0086231F" w:rsidRPr="00DA0D5D" w:rsidRDefault="00E1190B"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eastAsia="Times New Roman" w:hAnsi="Arial" w:cs="Arial"/>
          <w:sz w:val="20"/>
          <w:szCs w:val="20"/>
          <w:lang w:eastAsia="zh-CN"/>
        </w:rPr>
        <w:t>Wykonawca zobowiązuje się wstrzymać roboty,</w:t>
      </w:r>
    </w:p>
    <w:p w14:paraId="6B95D13E" w14:textId="77777777" w:rsidR="0086231F" w:rsidRPr="00DA0D5D" w:rsidRDefault="00E1190B"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eastAsia="Times New Roman" w:hAnsi="Arial" w:cs="Arial"/>
          <w:sz w:val="20"/>
          <w:szCs w:val="20"/>
          <w:lang w:eastAsia="zh-CN"/>
        </w:rPr>
        <w:t>Wykonawca, komisyjnie przy udziale Zamawiającego, sporządza protokół inwentaryzacji robót w toku na dzień odstąpienia od</w:t>
      </w:r>
      <w:r w:rsidRPr="00DA0D5D">
        <w:rPr>
          <w:rFonts w:ascii="Arial" w:eastAsia="Times New Roman" w:hAnsi="Arial" w:cs="Arial"/>
          <w:spacing w:val="-3"/>
          <w:sz w:val="20"/>
          <w:szCs w:val="20"/>
          <w:lang w:eastAsia="zh-CN"/>
        </w:rPr>
        <w:t xml:space="preserve"> </w:t>
      </w:r>
      <w:r w:rsidRPr="00DA0D5D">
        <w:rPr>
          <w:rFonts w:ascii="Arial" w:eastAsia="Times New Roman" w:hAnsi="Arial" w:cs="Arial"/>
          <w:sz w:val="20"/>
          <w:szCs w:val="20"/>
          <w:lang w:eastAsia="zh-CN"/>
        </w:rPr>
        <w:t>Umowy,</w:t>
      </w:r>
    </w:p>
    <w:p w14:paraId="6D89164E" w14:textId="77777777" w:rsidR="0086231F" w:rsidRPr="00DA0D5D" w:rsidRDefault="00E1190B"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eastAsia="Times New Roman" w:hAnsi="Arial" w:cs="Arial"/>
          <w:sz w:val="20"/>
          <w:szCs w:val="20"/>
          <w:lang w:eastAsia="zh-CN"/>
        </w:rPr>
        <w:t xml:space="preserve">Wykonawca zobowiązany jest ustalić sposób i dokonać zabezpieczenia przerwanych robót na koszt Strony z przyczyn, której doszło do odstąpienia od umowy i następnie opuścić teren budowy w ustalonym z </w:t>
      </w:r>
      <w:r w:rsidRPr="00DA0D5D">
        <w:rPr>
          <w:rFonts w:ascii="Arial" w:eastAsia="Times New Roman" w:hAnsi="Arial" w:cs="Arial"/>
          <w:bCs/>
          <w:sz w:val="20"/>
          <w:szCs w:val="20"/>
          <w:lang w:eastAsia="zh-CN"/>
        </w:rPr>
        <w:t>Zamawiającym</w:t>
      </w:r>
      <w:r w:rsidRPr="00DA0D5D">
        <w:rPr>
          <w:rFonts w:ascii="Arial" w:eastAsia="Times New Roman" w:hAnsi="Arial" w:cs="Arial"/>
          <w:b/>
          <w:bCs/>
          <w:sz w:val="20"/>
          <w:szCs w:val="20"/>
          <w:lang w:eastAsia="zh-CN"/>
        </w:rPr>
        <w:t xml:space="preserve"> </w:t>
      </w:r>
      <w:r w:rsidRPr="00DA0D5D">
        <w:rPr>
          <w:rFonts w:ascii="Arial" w:eastAsia="Times New Roman" w:hAnsi="Arial" w:cs="Arial"/>
          <w:sz w:val="20"/>
          <w:szCs w:val="20"/>
          <w:lang w:eastAsia="zh-CN"/>
        </w:rPr>
        <w:t>terminie, usuwając przy tym urządzenie zaplecza przez siebie dostarczone lub wzniesione,</w:t>
      </w:r>
    </w:p>
    <w:p w14:paraId="3F29A5FF" w14:textId="18F9C196" w:rsidR="0086231F" w:rsidRPr="00DA0D5D" w:rsidRDefault="00E1190B"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eastAsia="Times New Roman" w:hAnsi="Arial" w:cs="Arial"/>
          <w:sz w:val="20"/>
          <w:szCs w:val="20"/>
          <w:lang w:eastAsia="zh-CN"/>
        </w:rPr>
        <w:t xml:space="preserve">Strony dokonują odbioru robót wykonanych przez Wykonawcę, o ile są wykonane zgodnie </w:t>
      </w:r>
      <w:r w:rsidR="0086231F" w:rsidRPr="00DA0D5D">
        <w:rPr>
          <w:rFonts w:ascii="Arial" w:eastAsia="Times New Roman" w:hAnsi="Arial" w:cs="Arial"/>
          <w:sz w:val="20"/>
          <w:szCs w:val="20"/>
          <w:lang w:eastAsia="zh-CN"/>
        </w:rPr>
        <w:t xml:space="preserve"> </w:t>
      </w:r>
      <w:r w:rsidR="00DA0D5D">
        <w:rPr>
          <w:rFonts w:ascii="Arial" w:eastAsia="Times New Roman" w:hAnsi="Arial" w:cs="Arial"/>
          <w:sz w:val="20"/>
          <w:szCs w:val="20"/>
          <w:lang w:eastAsia="zh-CN"/>
        </w:rPr>
        <w:t xml:space="preserve">          </w:t>
      </w:r>
      <w:r w:rsidRPr="00DA0D5D">
        <w:rPr>
          <w:rFonts w:ascii="Arial" w:eastAsia="Times New Roman" w:hAnsi="Arial" w:cs="Arial"/>
          <w:sz w:val="20"/>
          <w:szCs w:val="20"/>
          <w:lang w:eastAsia="zh-CN"/>
        </w:rPr>
        <w:t>z projektem budowlanym i spełniają wymogi prawa budowlanego, polskich norm i przepisami</w:t>
      </w:r>
      <w:r w:rsidRPr="00DA0D5D">
        <w:rPr>
          <w:rFonts w:ascii="Arial" w:eastAsia="Times New Roman" w:hAnsi="Arial" w:cs="Arial"/>
          <w:spacing w:val="-1"/>
          <w:sz w:val="20"/>
          <w:szCs w:val="20"/>
          <w:lang w:eastAsia="zh-CN"/>
        </w:rPr>
        <w:t xml:space="preserve"> </w:t>
      </w:r>
      <w:r w:rsidRPr="00DA0D5D">
        <w:rPr>
          <w:rFonts w:ascii="Arial" w:eastAsia="Times New Roman" w:hAnsi="Arial" w:cs="Arial"/>
          <w:sz w:val="20"/>
          <w:szCs w:val="20"/>
          <w:lang w:eastAsia="zh-CN"/>
        </w:rPr>
        <w:t>szczególnymi,</w:t>
      </w:r>
    </w:p>
    <w:p w14:paraId="3BD204A0" w14:textId="77777777" w:rsidR="0086231F" w:rsidRPr="00DA0D5D" w:rsidRDefault="00E1190B"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eastAsia="Times New Roman" w:hAnsi="Arial" w:cs="Arial"/>
          <w:sz w:val="20"/>
          <w:szCs w:val="20"/>
          <w:lang w:eastAsia="zh-CN"/>
        </w:rPr>
        <w:t>Wykonawca przekaże Zamawiającemu</w:t>
      </w:r>
      <w:r w:rsidRPr="00DA0D5D">
        <w:rPr>
          <w:rFonts w:ascii="Arial" w:eastAsia="Times New Roman" w:hAnsi="Arial" w:cs="Arial"/>
          <w:b/>
          <w:bCs/>
          <w:sz w:val="20"/>
          <w:szCs w:val="20"/>
          <w:lang w:eastAsia="zh-CN"/>
        </w:rPr>
        <w:t xml:space="preserve"> </w:t>
      </w:r>
      <w:r w:rsidRPr="00DA0D5D">
        <w:rPr>
          <w:rFonts w:ascii="Arial" w:eastAsia="Times New Roman" w:hAnsi="Arial" w:cs="Arial"/>
          <w:sz w:val="20"/>
          <w:szCs w:val="20"/>
          <w:lang w:eastAsia="zh-CN"/>
        </w:rPr>
        <w:t xml:space="preserve">wszystkie dokumenty dotyczące realizowanego zadania wg stanu na dzień odstąpienia od </w:t>
      </w:r>
      <w:r w:rsidR="00C96DD0" w:rsidRPr="00DA0D5D">
        <w:rPr>
          <w:rFonts w:ascii="Arial" w:eastAsia="Times New Roman" w:hAnsi="Arial" w:cs="Arial"/>
          <w:sz w:val="20"/>
          <w:szCs w:val="20"/>
          <w:lang w:eastAsia="zh-CN"/>
        </w:rPr>
        <w:t>U</w:t>
      </w:r>
      <w:r w:rsidRPr="00DA0D5D">
        <w:rPr>
          <w:rFonts w:ascii="Arial" w:eastAsia="Times New Roman" w:hAnsi="Arial" w:cs="Arial"/>
          <w:sz w:val="20"/>
          <w:szCs w:val="20"/>
          <w:lang w:eastAsia="zh-CN"/>
        </w:rPr>
        <w:t>mowy, w terminie 3 dni roboczych od data sporządzenia protokołu inwentaryzacyjnego,</w:t>
      </w:r>
    </w:p>
    <w:p w14:paraId="03083191" w14:textId="77777777" w:rsidR="0086231F" w:rsidRPr="00DA0D5D" w:rsidRDefault="00E1190B"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eastAsia="Times New Roman" w:hAnsi="Arial" w:cs="Arial"/>
          <w:sz w:val="20"/>
          <w:szCs w:val="20"/>
          <w:lang w:eastAsia="zh-CN"/>
        </w:rPr>
        <w:lastRenderedPageBreak/>
        <w:t>Zamawiający zobowiązany jest do czynnego udziału i współdziałania z Wykonawcą w zakresie wykonywania wymienionych powyżej czynności</w:t>
      </w:r>
      <w:r w:rsidR="0086231F" w:rsidRPr="00DA0D5D">
        <w:rPr>
          <w:rFonts w:ascii="Arial" w:eastAsia="Times New Roman" w:hAnsi="Arial" w:cs="Arial"/>
          <w:sz w:val="20"/>
          <w:szCs w:val="20"/>
          <w:lang w:eastAsia="zh-CN"/>
        </w:rPr>
        <w:t>,</w:t>
      </w:r>
    </w:p>
    <w:p w14:paraId="6C622711" w14:textId="77777777" w:rsidR="00E1190B" w:rsidRPr="00DA0D5D" w:rsidRDefault="00E1190B" w:rsidP="00823569">
      <w:pPr>
        <w:widowControl/>
        <w:numPr>
          <w:ilvl w:val="1"/>
          <w:numId w:val="24"/>
        </w:numPr>
        <w:tabs>
          <w:tab w:val="left" w:pos="-12960"/>
        </w:tabs>
        <w:suppressAutoHyphens w:val="0"/>
        <w:autoSpaceDN w:val="0"/>
        <w:ind w:left="697" w:hanging="357"/>
        <w:jc w:val="both"/>
        <w:rPr>
          <w:rFonts w:ascii="Arial" w:hAnsi="Arial" w:cs="Arial"/>
          <w:sz w:val="20"/>
          <w:szCs w:val="20"/>
        </w:rPr>
      </w:pPr>
      <w:r w:rsidRPr="00DA0D5D">
        <w:rPr>
          <w:rFonts w:ascii="Arial" w:eastAsia="Times New Roman" w:hAnsi="Arial" w:cs="Arial"/>
          <w:sz w:val="20"/>
          <w:szCs w:val="20"/>
          <w:lang w:eastAsia="zh-CN"/>
        </w:rPr>
        <w:t>Za roboty prawidłowo wykonane do momentu odstąpienia od Umowy i dotychczas jeszcze niezafakturowane Zamawiający winien zapłacić Wykonawcy wynagrodzenie w terminie do 30 dni od daty odstąpienia od</w:t>
      </w:r>
      <w:r w:rsidRPr="00DA0D5D">
        <w:rPr>
          <w:rFonts w:ascii="Arial" w:eastAsia="Times New Roman" w:hAnsi="Arial" w:cs="Arial"/>
          <w:spacing w:val="-5"/>
          <w:sz w:val="20"/>
          <w:szCs w:val="20"/>
          <w:lang w:eastAsia="zh-CN"/>
        </w:rPr>
        <w:t xml:space="preserve"> </w:t>
      </w:r>
      <w:r w:rsidRPr="00DA0D5D">
        <w:rPr>
          <w:rFonts w:ascii="Arial" w:eastAsia="Times New Roman" w:hAnsi="Arial" w:cs="Arial"/>
          <w:sz w:val="20"/>
          <w:szCs w:val="20"/>
          <w:lang w:eastAsia="zh-CN"/>
        </w:rPr>
        <w:t>Umowy.</w:t>
      </w:r>
    </w:p>
    <w:p w14:paraId="2FCDB466" w14:textId="63FF1CA1" w:rsidR="00FB2AF5" w:rsidRPr="00FB2AF5" w:rsidRDefault="00FB2AF5" w:rsidP="00FB2AF5">
      <w:pPr>
        <w:widowControl/>
        <w:numPr>
          <w:ilvl w:val="0"/>
          <w:numId w:val="24"/>
        </w:numPr>
        <w:tabs>
          <w:tab w:val="left" w:pos="-4320"/>
        </w:tabs>
        <w:suppressAutoHyphens w:val="0"/>
        <w:autoSpaceDN w:val="0"/>
        <w:jc w:val="both"/>
        <w:rPr>
          <w:rFonts w:ascii="Arial" w:hAnsi="Arial" w:cs="Arial"/>
          <w:sz w:val="20"/>
          <w:szCs w:val="20"/>
        </w:rPr>
      </w:pPr>
      <w:r w:rsidRPr="00FB2AF5">
        <w:rPr>
          <w:rFonts w:ascii="Arial" w:eastAsia="Times New Roman" w:hAnsi="Arial" w:cs="Arial"/>
          <w:sz w:val="20"/>
          <w:szCs w:val="20"/>
          <w:lang w:eastAsia="zh-CN"/>
        </w:rPr>
        <w:t>Po przekroczeniu terminu umownego zakończenia robót określonego w § 4 ust. 1 Umowy, Wykonawcy nie przysługuje prawo do odstąpienia od wykonania przedmiotu Umowy.</w:t>
      </w:r>
    </w:p>
    <w:p w14:paraId="14D71CA9" w14:textId="77777777" w:rsidR="00DA0D5D" w:rsidRPr="00FB2AF5" w:rsidRDefault="00DA0D5D" w:rsidP="00424D12">
      <w:pPr>
        <w:widowControl/>
        <w:tabs>
          <w:tab w:val="left" w:pos="-4320"/>
        </w:tabs>
        <w:suppressAutoHyphens w:val="0"/>
        <w:autoSpaceDN w:val="0"/>
        <w:ind w:left="360"/>
        <w:jc w:val="both"/>
        <w:rPr>
          <w:rFonts w:ascii="Arial" w:hAnsi="Arial" w:cs="Arial"/>
          <w:sz w:val="20"/>
          <w:szCs w:val="20"/>
        </w:rPr>
      </w:pPr>
    </w:p>
    <w:p w14:paraId="57053D30" w14:textId="77777777" w:rsidR="00E1190B" w:rsidRPr="00E1190B" w:rsidRDefault="00E1190B" w:rsidP="00E1190B">
      <w:pPr>
        <w:widowControl/>
        <w:ind w:right="236"/>
        <w:jc w:val="center"/>
        <w:outlineLvl w:val="0"/>
        <w:rPr>
          <w:rFonts w:ascii="Arial" w:eastAsia="NSimSun" w:hAnsi="Arial" w:cs="Arial"/>
          <w:b/>
          <w:bCs/>
          <w:sz w:val="20"/>
          <w:szCs w:val="20"/>
          <w:lang w:eastAsia="zh-CN"/>
        </w:rPr>
      </w:pPr>
      <w:r w:rsidRPr="00E1190B">
        <w:rPr>
          <w:rFonts w:ascii="Arial" w:eastAsia="NSimSun" w:hAnsi="Arial" w:cs="Arial"/>
          <w:b/>
          <w:bCs/>
          <w:sz w:val="20"/>
          <w:szCs w:val="20"/>
          <w:lang w:eastAsia="zh-CN"/>
        </w:rPr>
        <w:t>§ 16</w:t>
      </w:r>
    </w:p>
    <w:p w14:paraId="7F0939F8" w14:textId="77777777" w:rsidR="00E1190B" w:rsidRDefault="00E1190B" w:rsidP="00E1190B">
      <w:pPr>
        <w:widowControl/>
        <w:ind w:right="235"/>
        <w:jc w:val="center"/>
        <w:rPr>
          <w:rFonts w:ascii="Arial" w:eastAsia="NSimSun" w:hAnsi="Arial" w:cs="Arial"/>
          <w:b/>
          <w:sz w:val="20"/>
          <w:szCs w:val="20"/>
          <w:lang w:eastAsia="zh-CN"/>
        </w:rPr>
      </w:pPr>
      <w:r w:rsidRPr="00E1190B">
        <w:rPr>
          <w:rFonts w:ascii="Arial" w:eastAsia="NSimSun" w:hAnsi="Arial" w:cs="Arial"/>
          <w:b/>
          <w:sz w:val="20"/>
          <w:szCs w:val="20"/>
          <w:lang w:eastAsia="zh-CN"/>
        </w:rPr>
        <w:t>Zmiany umowy</w:t>
      </w:r>
    </w:p>
    <w:p w14:paraId="2001CFA3" w14:textId="77777777" w:rsidR="00B340E8" w:rsidRPr="00E1190B" w:rsidRDefault="00B340E8" w:rsidP="00E1190B">
      <w:pPr>
        <w:widowControl/>
        <w:ind w:right="235"/>
        <w:jc w:val="center"/>
        <w:rPr>
          <w:rFonts w:ascii="Arial" w:eastAsia="NSimSun" w:hAnsi="Arial" w:cs="Arial"/>
          <w:b/>
          <w:sz w:val="20"/>
          <w:szCs w:val="20"/>
          <w:lang w:eastAsia="zh-CN"/>
        </w:rPr>
      </w:pPr>
    </w:p>
    <w:p w14:paraId="00877377" w14:textId="77777777" w:rsidR="00E1190B" w:rsidRPr="00DA0D5D" w:rsidRDefault="00E1190B" w:rsidP="00823569">
      <w:pPr>
        <w:pStyle w:val="Akapitzlist"/>
        <w:widowControl/>
        <w:numPr>
          <w:ilvl w:val="0"/>
          <w:numId w:val="25"/>
        </w:numPr>
        <w:autoSpaceDE w:val="0"/>
        <w:autoSpaceDN w:val="0"/>
        <w:spacing w:after="0" w:line="240" w:lineRule="auto"/>
        <w:jc w:val="both"/>
        <w:textAlignment w:val="baseline"/>
        <w:rPr>
          <w:rFonts w:ascii="Arial" w:eastAsia="NSimSun" w:hAnsi="Arial" w:cs="Arial"/>
          <w:sz w:val="20"/>
          <w:szCs w:val="20"/>
        </w:rPr>
      </w:pPr>
      <w:r w:rsidRPr="00DA0D5D">
        <w:rPr>
          <w:rFonts w:ascii="Arial" w:eastAsia="NSimSun" w:hAnsi="Arial" w:cs="Arial"/>
          <w:sz w:val="20"/>
          <w:szCs w:val="20"/>
        </w:rPr>
        <w:t xml:space="preserve">Zamawiający poza możliwością zmiany zawartej umowy na podstawie art. 455 ust. 1 i 2 ustawy Prawo Zamówień Publicznych, przewiduje również możliwość dokonywania zmian postanowień zawartej </w:t>
      </w:r>
      <w:r w:rsidR="00C96DD0" w:rsidRPr="00DA0D5D">
        <w:rPr>
          <w:rFonts w:ascii="Arial" w:eastAsia="NSimSun" w:hAnsi="Arial" w:cs="Arial"/>
          <w:sz w:val="20"/>
          <w:szCs w:val="20"/>
        </w:rPr>
        <w:t>U</w:t>
      </w:r>
      <w:r w:rsidRPr="00DA0D5D">
        <w:rPr>
          <w:rFonts w:ascii="Arial" w:eastAsia="NSimSun" w:hAnsi="Arial" w:cs="Arial"/>
          <w:sz w:val="20"/>
          <w:szCs w:val="20"/>
        </w:rPr>
        <w:t>mowy, także w stosunku do treści oferty, na podstawie której dokonano wyboru Wykonawcy, zmiany terminu realizacji możliwe w przypadku:</w:t>
      </w:r>
    </w:p>
    <w:p w14:paraId="67654823" w14:textId="77777777" w:rsidR="007C0F9C" w:rsidRPr="00DA0D5D" w:rsidRDefault="00E1190B" w:rsidP="00823569">
      <w:pPr>
        <w:pStyle w:val="Akapitzlist"/>
        <w:widowControl/>
        <w:numPr>
          <w:ilvl w:val="1"/>
          <w:numId w:val="25"/>
        </w:numPr>
        <w:autoSpaceDE w:val="0"/>
        <w:autoSpaceDN w:val="0"/>
        <w:spacing w:after="0" w:line="240" w:lineRule="auto"/>
        <w:ind w:left="697" w:hanging="357"/>
        <w:jc w:val="both"/>
        <w:textAlignment w:val="baseline"/>
        <w:rPr>
          <w:rFonts w:ascii="Arial" w:eastAsia="NSimSun" w:hAnsi="Arial" w:cs="Arial"/>
          <w:sz w:val="20"/>
          <w:szCs w:val="20"/>
        </w:rPr>
      </w:pPr>
      <w:r w:rsidRPr="00DA0D5D">
        <w:rPr>
          <w:rFonts w:ascii="Arial" w:eastAsia="NSimSun" w:hAnsi="Arial" w:cs="Arial"/>
          <w:sz w:val="20"/>
          <w:szCs w:val="20"/>
        </w:rPr>
        <w:t>wystąpienia siły wyższej i innych zdarzeń nadzwyczajnych, wywołanych przez czynniki zewnętrzne, których nie można było przewidzieć,</w:t>
      </w:r>
    </w:p>
    <w:p w14:paraId="338D517D" w14:textId="77777777" w:rsidR="007C0F9C" w:rsidRPr="00DA0D5D" w:rsidRDefault="00E1190B" w:rsidP="00823569">
      <w:pPr>
        <w:pStyle w:val="Akapitzlist"/>
        <w:widowControl/>
        <w:numPr>
          <w:ilvl w:val="1"/>
          <w:numId w:val="25"/>
        </w:numPr>
        <w:autoSpaceDE w:val="0"/>
        <w:autoSpaceDN w:val="0"/>
        <w:spacing w:after="0" w:line="240" w:lineRule="auto"/>
        <w:ind w:left="697" w:hanging="357"/>
        <w:jc w:val="both"/>
        <w:textAlignment w:val="baseline"/>
        <w:rPr>
          <w:rFonts w:ascii="Arial" w:eastAsia="NSimSun" w:hAnsi="Arial" w:cs="Arial"/>
          <w:sz w:val="20"/>
          <w:szCs w:val="20"/>
        </w:rPr>
      </w:pPr>
      <w:r w:rsidRPr="00DA0D5D">
        <w:rPr>
          <w:rFonts w:ascii="Arial" w:hAnsi="Arial" w:cs="Arial"/>
          <w:sz w:val="20"/>
          <w:szCs w:val="20"/>
        </w:rPr>
        <w:t>wystąpienia w trakcie prowadzenia robót klęsk żywiołowych,</w:t>
      </w:r>
    </w:p>
    <w:p w14:paraId="4F7C077E" w14:textId="77777777" w:rsidR="007C0F9C" w:rsidRPr="00DA0D5D" w:rsidRDefault="00E1190B" w:rsidP="00823569">
      <w:pPr>
        <w:pStyle w:val="Akapitzlist"/>
        <w:widowControl/>
        <w:numPr>
          <w:ilvl w:val="1"/>
          <w:numId w:val="25"/>
        </w:numPr>
        <w:autoSpaceDE w:val="0"/>
        <w:autoSpaceDN w:val="0"/>
        <w:spacing w:after="0" w:line="240" w:lineRule="auto"/>
        <w:ind w:left="697" w:hanging="357"/>
        <w:jc w:val="both"/>
        <w:textAlignment w:val="baseline"/>
        <w:rPr>
          <w:rFonts w:ascii="Arial" w:eastAsia="NSimSun" w:hAnsi="Arial" w:cs="Arial"/>
          <w:sz w:val="20"/>
          <w:szCs w:val="20"/>
        </w:rPr>
      </w:pPr>
      <w:r w:rsidRPr="00DA0D5D">
        <w:rPr>
          <w:rFonts w:ascii="Arial" w:hAnsi="Arial" w:cs="Arial"/>
          <w:sz w:val="20"/>
          <w:szCs w:val="20"/>
        </w:rPr>
        <w:t>natrafienia w trakcie prowadzenia robót na niewypały i niewybuchy,</w:t>
      </w:r>
    </w:p>
    <w:p w14:paraId="643859DE" w14:textId="77777777" w:rsidR="007C0F9C" w:rsidRPr="00DA0D5D" w:rsidRDefault="00E1190B" w:rsidP="00823569">
      <w:pPr>
        <w:pStyle w:val="Akapitzlist"/>
        <w:widowControl/>
        <w:numPr>
          <w:ilvl w:val="1"/>
          <w:numId w:val="25"/>
        </w:numPr>
        <w:autoSpaceDE w:val="0"/>
        <w:autoSpaceDN w:val="0"/>
        <w:spacing w:after="0" w:line="240" w:lineRule="auto"/>
        <w:ind w:left="697" w:hanging="357"/>
        <w:jc w:val="both"/>
        <w:textAlignment w:val="baseline"/>
        <w:rPr>
          <w:rFonts w:ascii="Arial" w:eastAsia="NSimSun" w:hAnsi="Arial" w:cs="Arial"/>
          <w:sz w:val="20"/>
          <w:szCs w:val="20"/>
        </w:rPr>
      </w:pPr>
      <w:r w:rsidRPr="00DA0D5D">
        <w:rPr>
          <w:rFonts w:ascii="Arial" w:hAnsi="Arial" w:cs="Arial"/>
          <w:sz w:val="20"/>
          <w:szCs w:val="20"/>
        </w:rPr>
        <w:t>konieczności wykonania wykopalisk archeologicznych, konieczność zmian spowodowanych warunkami terenowymi, geologicznymi, wodnymi,</w:t>
      </w:r>
    </w:p>
    <w:p w14:paraId="60DC8578" w14:textId="77777777" w:rsidR="007C0F9C" w:rsidRPr="00DA0D5D" w:rsidRDefault="00E1190B" w:rsidP="00823569">
      <w:pPr>
        <w:pStyle w:val="Akapitzlist"/>
        <w:widowControl/>
        <w:numPr>
          <w:ilvl w:val="1"/>
          <w:numId w:val="25"/>
        </w:numPr>
        <w:autoSpaceDE w:val="0"/>
        <w:autoSpaceDN w:val="0"/>
        <w:spacing w:after="0" w:line="240" w:lineRule="auto"/>
        <w:ind w:left="697" w:hanging="357"/>
        <w:jc w:val="both"/>
        <w:textAlignment w:val="baseline"/>
        <w:rPr>
          <w:rFonts w:ascii="Arial" w:eastAsia="NSimSun" w:hAnsi="Arial" w:cs="Arial"/>
          <w:sz w:val="20"/>
          <w:szCs w:val="20"/>
        </w:rPr>
      </w:pPr>
      <w:r w:rsidRPr="00DA0D5D">
        <w:rPr>
          <w:rFonts w:ascii="Arial" w:eastAsia="NSimSun" w:hAnsi="Arial" w:cs="Arial"/>
          <w:sz w:val="20"/>
          <w:szCs w:val="20"/>
        </w:rPr>
        <w:t xml:space="preserve">ujawnienia się istotnych braków lub błędów, wad w dokumentacji projektowej, </w:t>
      </w:r>
    </w:p>
    <w:p w14:paraId="06F9350C" w14:textId="77777777" w:rsidR="007C0F9C" w:rsidRPr="00DA0D5D" w:rsidRDefault="00E1190B" w:rsidP="00823569">
      <w:pPr>
        <w:pStyle w:val="Akapitzlist"/>
        <w:widowControl/>
        <w:numPr>
          <w:ilvl w:val="1"/>
          <w:numId w:val="25"/>
        </w:numPr>
        <w:autoSpaceDE w:val="0"/>
        <w:autoSpaceDN w:val="0"/>
        <w:spacing w:after="0" w:line="240" w:lineRule="auto"/>
        <w:ind w:left="697" w:hanging="357"/>
        <w:jc w:val="both"/>
        <w:textAlignment w:val="baseline"/>
        <w:rPr>
          <w:rFonts w:ascii="Arial" w:eastAsia="NSimSun" w:hAnsi="Arial" w:cs="Arial"/>
          <w:sz w:val="20"/>
          <w:szCs w:val="20"/>
        </w:rPr>
      </w:pPr>
      <w:r w:rsidRPr="00DA0D5D">
        <w:rPr>
          <w:rFonts w:ascii="Arial" w:eastAsia="NSimSun" w:hAnsi="Arial" w:cs="Arial"/>
          <w:sz w:val="20"/>
          <w:szCs w:val="20"/>
        </w:rPr>
        <w:t xml:space="preserve">uzasadnionych zmian w zakresie sposobu wykonywania przedmiotu </w:t>
      </w:r>
      <w:r w:rsidR="00C96DD0" w:rsidRPr="00DA0D5D">
        <w:rPr>
          <w:rFonts w:ascii="Arial" w:eastAsia="NSimSun" w:hAnsi="Arial" w:cs="Arial"/>
          <w:sz w:val="20"/>
          <w:szCs w:val="20"/>
        </w:rPr>
        <w:t>U</w:t>
      </w:r>
      <w:r w:rsidRPr="00DA0D5D">
        <w:rPr>
          <w:rFonts w:ascii="Arial" w:eastAsia="NSimSun" w:hAnsi="Arial" w:cs="Arial"/>
          <w:sz w:val="20"/>
          <w:szCs w:val="20"/>
        </w:rPr>
        <w:t>mowy proponowanych przez Zamawiającego lub Wykonawcę, jeżeli te zmiany są korzystne dla Zamawiającego, wystąpienie okoliczności powodujących konieczność przeprojektowania rozwiązań zawartych w dokumentacji projektowej,</w:t>
      </w:r>
    </w:p>
    <w:p w14:paraId="2174C8C8" w14:textId="77777777" w:rsidR="007C0F9C" w:rsidRPr="00DA0D5D" w:rsidRDefault="00E1190B" w:rsidP="00823569">
      <w:pPr>
        <w:pStyle w:val="Akapitzlist"/>
        <w:widowControl/>
        <w:numPr>
          <w:ilvl w:val="1"/>
          <w:numId w:val="25"/>
        </w:numPr>
        <w:autoSpaceDE w:val="0"/>
        <w:autoSpaceDN w:val="0"/>
        <w:spacing w:after="0" w:line="240" w:lineRule="auto"/>
        <w:ind w:left="697" w:hanging="357"/>
        <w:jc w:val="both"/>
        <w:textAlignment w:val="baseline"/>
        <w:rPr>
          <w:rFonts w:ascii="Arial" w:eastAsia="NSimSun" w:hAnsi="Arial" w:cs="Arial"/>
          <w:sz w:val="20"/>
          <w:szCs w:val="20"/>
        </w:rPr>
      </w:pPr>
      <w:r w:rsidRPr="00DA0D5D">
        <w:rPr>
          <w:rFonts w:ascii="Arial" w:eastAsia="NSimSun" w:hAnsi="Arial" w:cs="Arial"/>
          <w:sz w:val="20"/>
          <w:szCs w:val="20"/>
        </w:rPr>
        <w:t>wystąpienia okoliczności powodujących konieczność opracowania oraz uzyskania dodatkowych materiałów, niezbędnych do prawidłowego zakończenia zadania – jak opracowania projektowe, decyzje administracyjne, zgłoszenia,</w:t>
      </w:r>
    </w:p>
    <w:p w14:paraId="184755B5" w14:textId="77777777" w:rsidR="007C0F9C" w:rsidRPr="00DA0D5D" w:rsidRDefault="00E1190B" w:rsidP="00823569">
      <w:pPr>
        <w:pStyle w:val="Akapitzlist"/>
        <w:widowControl/>
        <w:numPr>
          <w:ilvl w:val="1"/>
          <w:numId w:val="25"/>
        </w:numPr>
        <w:autoSpaceDE w:val="0"/>
        <w:autoSpaceDN w:val="0"/>
        <w:spacing w:after="0" w:line="240" w:lineRule="auto"/>
        <w:ind w:left="697" w:hanging="357"/>
        <w:jc w:val="both"/>
        <w:textAlignment w:val="baseline"/>
        <w:rPr>
          <w:rFonts w:ascii="Arial" w:eastAsia="NSimSun" w:hAnsi="Arial" w:cs="Arial"/>
          <w:sz w:val="20"/>
          <w:szCs w:val="20"/>
        </w:rPr>
      </w:pPr>
      <w:r w:rsidRPr="00DA0D5D">
        <w:rPr>
          <w:rFonts w:ascii="Arial" w:eastAsia="NSimSun" w:hAnsi="Arial" w:cs="Arial"/>
          <w:sz w:val="20"/>
          <w:szCs w:val="20"/>
        </w:rPr>
        <w:t xml:space="preserve">wystąpienia robót dodatkowych, </w:t>
      </w:r>
    </w:p>
    <w:p w14:paraId="03AFCB50" w14:textId="77777777" w:rsidR="007C0F9C" w:rsidRPr="00DA0D5D" w:rsidRDefault="00E1190B" w:rsidP="00823569">
      <w:pPr>
        <w:pStyle w:val="Akapitzlist"/>
        <w:widowControl/>
        <w:numPr>
          <w:ilvl w:val="1"/>
          <w:numId w:val="25"/>
        </w:numPr>
        <w:autoSpaceDE w:val="0"/>
        <w:autoSpaceDN w:val="0"/>
        <w:spacing w:after="0" w:line="240" w:lineRule="auto"/>
        <w:ind w:left="697" w:hanging="357"/>
        <w:jc w:val="both"/>
        <w:textAlignment w:val="baseline"/>
        <w:rPr>
          <w:rFonts w:ascii="Arial" w:eastAsia="NSimSun" w:hAnsi="Arial" w:cs="Arial"/>
          <w:sz w:val="20"/>
          <w:szCs w:val="20"/>
        </w:rPr>
      </w:pPr>
      <w:r w:rsidRPr="00DA0D5D">
        <w:rPr>
          <w:rFonts w:ascii="Arial" w:eastAsia="NSimSun" w:hAnsi="Arial" w:cs="Arial"/>
          <w:sz w:val="20"/>
          <w:szCs w:val="20"/>
        </w:rPr>
        <w:t>wystąpienia niekorzystnych warunków atmosferycznych, które uniemożliwiają realizację przedmiotu umowy zgodnie z obowiązującymi przepisami, warunkami technicznymi – potwierdzony wpisem do dziennika budowy przez inspektora nadzoru,</w:t>
      </w:r>
    </w:p>
    <w:p w14:paraId="0A176547" w14:textId="77777777" w:rsidR="007C0F9C" w:rsidRPr="00DA0D5D" w:rsidRDefault="00E1190B" w:rsidP="00823569">
      <w:pPr>
        <w:pStyle w:val="Akapitzlist"/>
        <w:widowControl/>
        <w:numPr>
          <w:ilvl w:val="1"/>
          <w:numId w:val="25"/>
        </w:numPr>
        <w:autoSpaceDE w:val="0"/>
        <w:autoSpaceDN w:val="0"/>
        <w:spacing w:after="0" w:line="240" w:lineRule="auto"/>
        <w:ind w:left="697" w:hanging="357"/>
        <w:jc w:val="both"/>
        <w:textAlignment w:val="baseline"/>
        <w:rPr>
          <w:rFonts w:ascii="Arial" w:eastAsia="NSimSun" w:hAnsi="Arial" w:cs="Arial"/>
          <w:sz w:val="20"/>
          <w:szCs w:val="20"/>
        </w:rPr>
      </w:pPr>
      <w:r w:rsidRPr="00DA0D5D">
        <w:rPr>
          <w:rFonts w:ascii="Arial" w:eastAsia="NSimSun" w:hAnsi="Arial" w:cs="Arial"/>
          <w:sz w:val="20"/>
          <w:szCs w:val="20"/>
        </w:rPr>
        <w:t>zaistnienia okoliczności leżących po stronie Zamawiającego, w szczególności spowodowanych sytuacją finansową, zdolnościami płatniczymi lub warunkami organizacyjnymi lub</w:t>
      </w:r>
      <w:r w:rsidR="007C0F9C" w:rsidRPr="00DA0D5D">
        <w:rPr>
          <w:rFonts w:ascii="Arial" w:eastAsia="NSimSun" w:hAnsi="Arial" w:cs="Arial"/>
          <w:sz w:val="20"/>
          <w:szCs w:val="20"/>
        </w:rPr>
        <w:t xml:space="preserve"> </w:t>
      </w:r>
      <w:r w:rsidRPr="00DA0D5D">
        <w:rPr>
          <w:rFonts w:ascii="Arial" w:eastAsia="NSimSun" w:hAnsi="Arial" w:cs="Arial"/>
          <w:sz w:val="20"/>
          <w:szCs w:val="20"/>
        </w:rPr>
        <w:t xml:space="preserve">okolicznościami, które nie były możliwe do przewidzenia w chwili zawarcia </w:t>
      </w:r>
      <w:r w:rsidR="00C96DD0" w:rsidRPr="00DA0D5D">
        <w:rPr>
          <w:rFonts w:ascii="Arial" w:eastAsia="NSimSun" w:hAnsi="Arial" w:cs="Arial"/>
          <w:sz w:val="20"/>
          <w:szCs w:val="20"/>
        </w:rPr>
        <w:t>U</w:t>
      </w:r>
      <w:r w:rsidRPr="00DA0D5D">
        <w:rPr>
          <w:rFonts w:ascii="Arial" w:eastAsia="NSimSun" w:hAnsi="Arial" w:cs="Arial"/>
          <w:sz w:val="20"/>
          <w:szCs w:val="20"/>
        </w:rPr>
        <w:t>mowy,</w:t>
      </w:r>
    </w:p>
    <w:p w14:paraId="7509FE86" w14:textId="77777777" w:rsidR="00280901" w:rsidRDefault="00E1190B" w:rsidP="00823569">
      <w:pPr>
        <w:pStyle w:val="Akapitzlist"/>
        <w:widowControl/>
        <w:numPr>
          <w:ilvl w:val="1"/>
          <w:numId w:val="25"/>
        </w:numPr>
        <w:autoSpaceDE w:val="0"/>
        <w:autoSpaceDN w:val="0"/>
        <w:spacing w:after="0" w:line="240" w:lineRule="auto"/>
        <w:ind w:left="697" w:hanging="357"/>
        <w:jc w:val="both"/>
        <w:textAlignment w:val="baseline"/>
        <w:rPr>
          <w:rFonts w:ascii="Arial" w:eastAsia="NSimSun" w:hAnsi="Arial" w:cs="Arial"/>
          <w:sz w:val="20"/>
          <w:szCs w:val="20"/>
        </w:rPr>
      </w:pPr>
      <w:r w:rsidRPr="00DA0D5D">
        <w:rPr>
          <w:rFonts w:ascii="Arial" w:eastAsia="NSimSun" w:hAnsi="Arial" w:cs="Arial"/>
          <w:sz w:val="20"/>
          <w:szCs w:val="20"/>
        </w:rPr>
        <w:t xml:space="preserve">zaistnienia okoliczności związanych z wystąpieniem chorób zakaźnych, które wpływają lub mogą wpłynąć na należyte wykonanie </w:t>
      </w:r>
      <w:r w:rsidR="00C96DD0" w:rsidRPr="00DA0D5D">
        <w:rPr>
          <w:rFonts w:ascii="Arial" w:eastAsia="NSimSun" w:hAnsi="Arial" w:cs="Arial"/>
          <w:sz w:val="20"/>
          <w:szCs w:val="20"/>
        </w:rPr>
        <w:t>U</w:t>
      </w:r>
      <w:r w:rsidRPr="00DA0D5D">
        <w:rPr>
          <w:rFonts w:ascii="Arial" w:eastAsia="NSimSun" w:hAnsi="Arial" w:cs="Arial"/>
          <w:sz w:val="20"/>
          <w:szCs w:val="20"/>
        </w:rPr>
        <w:t>mowy</w:t>
      </w:r>
      <w:r w:rsidR="00280901">
        <w:rPr>
          <w:rFonts w:ascii="Arial" w:eastAsia="NSimSun" w:hAnsi="Arial" w:cs="Arial"/>
          <w:sz w:val="20"/>
          <w:szCs w:val="20"/>
        </w:rPr>
        <w:t>,</w:t>
      </w:r>
    </w:p>
    <w:p w14:paraId="6EA4CC74" w14:textId="08CB29A9" w:rsidR="00280901" w:rsidRPr="00280901" w:rsidRDefault="00280901" w:rsidP="00823569">
      <w:pPr>
        <w:pStyle w:val="Akapitzlist"/>
        <w:widowControl/>
        <w:numPr>
          <w:ilvl w:val="1"/>
          <w:numId w:val="25"/>
        </w:numPr>
        <w:autoSpaceDE w:val="0"/>
        <w:autoSpaceDN w:val="0"/>
        <w:spacing w:after="0" w:line="240" w:lineRule="auto"/>
        <w:ind w:left="697" w:hanging="357"/>
        <w:jc w:val="both"/>
        <w:textAlignment w:val="baseline"/>
        <w:rPr>
          <w:rFonts w:ascii="Arial" w:eastAsia="NSimSun" w:hAnsi="Arial" w:cs="Arial"/>
          <w:sz w:val="20"/>
          <w:szCs w:val="20"/>
        </w:rPr>
      </w:pPr>
      <w:r w:rsidRPr="00280901">
        <w:rPr>
          <w:rFonts w:ascii="Arial" w:hAnsi="Arial" w:cs="Arial"/>
          <w:color w:val="000000"/>
          <w:kern w:val="3"/>
          <w:sz w:val="20"/>
          <w:szCs w:val="20"/>
          <w:lang w:eastAsia="zh-CN"/>
        </w:rPr>
        <w:t>inne przyczyny zewnętrzne niezależne od Zamawiającego oraz Wykonawcy skutkujące brakiem możliwości prowadzenia robót lub prac lub wykonywania innych czynności przewidzianych umową, które spowodowały niezawinione i niemożliwe do uniknięcia przez Wykonawcę opóźnienie.</w:t>
      </w:r>
    </w:p>
    <w:p w14:paraId="75DB5734" w14:textId="26A060D1" w:rsidR="00E1190B" w:rsidRPr="00DA0D5D" w:rsidRDefault="00E1190B" w:rsidP="00823569">
      <w:pPr>
        <w:pStyle w:val="Akapitzlist"/>
        <w:widowControl/>
        <w:numPr>
          <w:ilvl w:val="0"/>
          <w:numId w:val="25"/>
        </w:numPr>
        <w:autoSpaceDE w:val="0"/>
        <w:autoSpaceDN w:val="0"/>
        <w:spacing w:after="0" w:line="240" w:lineRule="auto"/>
        <w:jc w:val="both"/>
        <w:textAlignment w:val="baseline"/>
        <w:rPr>
          <w:rFonts w:ascii="Arial" w:hAnsi="Arial" w:cs="Arial"/>
          <w:sz w:val="20"/>
          <w:szCs w:val="20"/>
        </w:rPr>
      </w:pPr>
      <w:r w:rsidRPr="00DA0D5D">
        <w:rPr>
          <w:rFonts w:ascii="Arial" w:hAnsi="Arial" w:cs="Arial"/>
          <w:sz w:val="20"/>
          <w:szCs w:val="20"/>
        </w:rPr>
        <w:t xml:space="preserve">W tym celu Strony </w:t>
      </w:r>
      <w:r w:rsidR="001F2F24" w:rsidRPr="00DA0D5D">
        <w:rPr>
          <w:rFonts w:ascii="Arial" w:hAnsi="Arial" w:cs="Arial"/>
          <w:sz w:val="20"/>
          <w:szCs w:val="20"/>
        </w:rPr>
        <w:t>u</w:t>
      </w:r>
      <w:r w:rsidRPr="00DA0D5D">
        <w:rPr>
          <w:rFonts w:ascii="Arial" w:hAnsi="Arial" w:cs="Arial"/>
          <w:sz w:val="20"/>
          <w:szCs w:val="20"/>
        </w:rPr>
        <w:t>mowy niezwłocznie, wzajemnie informują się o wpływie okoliczności wskazanych w pkt 1-1</w:t>
      </w:r>
      <w:r w:rsidR="00280901">
        <w:rPr>
          <w:rFonts w:ascii="Arial" w:hAnsi="Arial" w:cs="Arial"/>
          <w:sz w:val="20"/>
          <w:szCs w:val="20"/>
        </w:rPr>
        <w:t>2</w:t>
      </w:r>
      <w:r w:rsidRPr="00DA0D5D">
        <w:rPr>
          <w:rFonts w:ascii="Arial" w:hAnsi="Arial" w:cs="Arial"/>
          <w:sz w:val="20"/>
          <w:szCs w:val="20"/>
        </w:rPr>
        <w:t xml:space="preserve"> na realizację </w:t>
      </w:r>
      <w:r w:rsidR="00C96DD0" w:rsidRPr="00DA0D5D">
        <w:rPr>
          <w:rFonts w:ascii="Arial" w:hAnsi="Arial" w:cs="Arial"/>
          <w:sz w:val="20"/>
          <w:szCs w:val="20"/>
        </w:rPr>
        <w:t>U</w:t>
      </w:r>
      <w:r w:rsidRPr="00DA0D5D">
        <w:rPr>
          <w:rFonts w:ascii="Arial" w:hAnsi="Arial" w:cs="Arial"/>
          <w:sz w:val="20"/>
          <w:szCs w:val="20"/>
        </w:rPr>
        <w:t xml:space="preserve">mowy. Strona wnioskująca o zmianę terminu wykonania </w:t>
      </w:r>
      <w:r w:rsidR="001F2F24" w:rsidRPr="00DA0D5D">
        <w:rPr>
          <w:rFonts w:ascii="Arial" w:hAnsi="Arial" w:cs="Arial"/>
          <w:sz w:val="20"/>
          <w:szCs w:val="20"/>
        </w:rPr>
        <w:t>u</w:t>
      </w:r>
      <w:r w:rsidRPr="00DA0D5D">
        <w:rPr>
          <w:rFonts w:ascii="Arial" w:hAnsi="Arial" w:cs="Arial"/>
          <w:sz w:val="20"/>
          <w:szCs w:val="20"/>
        </w:rPr>
        <w:t>mowy lub poszczególnych świadczeń zobowiązana jest do wykazania, że ze względu na zaistniałe okoliczności – uprawniające do dokonania zmiany – dochowanie pierwotnego terminu jest niemożliwe. Wniosek o zmianę powinien zawierać:</w:t>
      </w:r>
    </w:p>
    <w:p w14:paraId="7AAD4D83" w14:textId="77777777" w:rsidR="007C0F9C" w:rsidRPr="00DA0D5D" w:rsidRDefault="00E1190B" w:rsidP="00823569">
      <w:pPr>
        <w:pStyle w:val="Akapitzlist"/>
        <w:widowControl/>
        <w:numPr>
          <w:ilvl w:val="1"/>
          <w:numId w:val="25"/>
        </w:numPr>
        <w:autoSpaceDE w:val="0"/>
        <w:autoSpaceDN w:val="0"/>
        <w:spacing w:after="0" w:line="240" w:lineRule="auto"/>
        <w:ind w:left="697" w:hanging="357"/>
        <w:jc w:val="both"/>
        <w:textAlignment w:val="baseline"/>
        <w:rPr>
          <w:rFonts w:ascii="Arial" w:hAnsi="Arial" w:cs="Arial"/>
          <w:sz w:val="20"/>
          <w:szCs w:val="20"/>
        </w:rPr>
      </w:pPr>
      <w:r w:rsidRPr="00DA0D5D">
        <w:rPr>
          <w:rFonts w:ascii="Arial" w:hAnsi="Arial" w:cs="Arial"/>
          <w:sz w:val="20"/>
          <w:szCs w:val="20"/>
        </w:rPr>
        <w:t>zakres proponowanej zmiany,</w:t>
      </w:r>
    </w:p>
    <w:p w14:paraId="6583A2E2" w14:textId="77777777" w:rsidR="007C0F9C" w:rsidRPr="00DA0D5D" w:rsidRDefault="00E1190B" w:rsidP="00823569">
      <w:pPr>
        <w:pStyle w:val="Akapitzlist"/>
        <w:widowControl/>
        <w:numPr>
          <w:ilvl w:val="1"/>
          <w:numId w:val="25"/>
        </w:numPr>
        <w:autoSpaceDE w:val="0"/>
        <w:autoSpaceDN w:val="0"/>
        <w:spacing w:after="0" w:line="240" w:lineRule="auto"/>
        <w:ind w:left="697" w:hanging="357"/>
        <w:jc w:val="both"/>
        <w:textAlignment w:val="baseline"/>
        <w:rPr>
          <w:rFonts w:ascii="Arial" w:hAnsi="Arial" w:cs="Arial"/>
          <w:sz w:val="20"/>
          <w:szCs w:val="20"/>
        </w:rPr>
      </w:pPr>
      <w:r w:rsidRPr="00DA0D5D">
        <w:rPr>
          <w:rFonts w:ascii="Arial" w:hAnsi="Arial" w:cs="Arial"/>
          <w:sz w:val="20"/>
          <w:szCs w:val="20"/>
        </w:rPr>
        <w:t>opis okoliczności faktycznych uprawniających do dokonania zmiany oraz podstawę prawną dokonania zmiany,</w:t>
      </w:r>
    </w:p>
    <w:p w14:paraId="060CA188" w14:textId="77777777" w:rsidR="007C0F9C" w:rsidRPr="00DA0D5D" w:rsidRDefault="00E1190B" w:rsidP="00823569">
      <w:pPr>
        <w:pStyle w:val="Akapitzlist"/>
        <w:widowControl/>
        <w:numPr>
          <w:ilvl w:val="1"/>
          <w:numId w:val="25"/>
        </w:numPr>
        <w:autoSpaceDE w:val="0"/>
        <w:autoSpaceDN w:val="0"/>
        <w:spacing w:after="0" w:line="240" w:lineRule="auto"/>
        <w:ind w:left="697" w:hanging="357"/>
        <w:jc w:val="both"/>
        <w:textAlignment w:val="baseline"/>
        <w:rPr>
          <w:rFonts w:ascii="Arial" w:hAnsi="Arial" w:cs="Arial"/>
          <w:sz w:val="20"/>
          <w:szCs w:val="20"/>
        </w:rPr>
      </w:pPr>
      <w:r w:rsidRPr="00DA0D5D">
        <w:rPr>
          <w:rFonts w:ascii="Arial" w:hAnsi="Arial" w:cs="Arial"/>
          <w:sz w:val="20"/>
          <w:szCs w:val="20"/>
        </w:rPr>
        <w:t>informacje i dowody potwierdzające, że zostały spełnione okoliczności uzasadniające dokonanie zmiany,</w:t>
      </w:r>
    </w:p>
    <w:p w14:paraId="2D9D8153" w14:textId="77777777" w:rsidR="00E1190B" w:rsidRPr="00DA0D5D" w:rsidRDefault="00E1190B" w:rsidP="00823569">
      <w:pPr>
        <w:pStyle w:val="Akapitzlist"/>
        <w:widowControl/>
        <w:numPr>
          <w:ilvl w:val="1"/>
          <w:numId w:val="25"/>
        </w:numPr>
        <w:autoSpaceDE w:val="0"/>
        <w:autoSpaceDN w:val="0"/>
        <w:spacing w:after="0" w:line="240" w:lineRule="auto"/>
        <w:ind w:left="697" w:hanging="357"/>
        <w:jc w:val="both"/>
        <w:textAlignment w:val="baseline"/>
        <w:rPr>
          <w:rFonts w:ascii="Arial" w:hAnsi="Arial" w:cs="Arial"/>
          <w:sz w:val="20"/>
          <w:szCs w:val="20"/>
        </w:rPr>
      </w:pPr>
      <w:r w:rsidRPr="00DA0D5D">
        <w:rPr>
          <w:rFonts w:ascii="Arial" w:hAnsi="Arial" w:cs="Arial"/>
          <w:sz w:val="20"/>
          <w:szCs w:val="20"/>
        </w:rPr>
        <w:t xml:space="preserve">ilość dni trwania przeszkody uniemożliwiającą wykonanie przedmiotu </w:t>
      </w:r>
      <w:r w:rsidR="00C96DD0" w:rsidRPr="00DA0D5D">
        <w:rPr>
          <w:rFonts w:ascii="Arial" w:hAnsi="Arial" w:cs="Arial"/>
          <w:sz w:val="20"/>
          <w:szCs w:val="20"/>
        </w:rPr>
        <w:t>U</w:t>
      </w:r>
      <w:r w:rsidRPr="00DA0D5D">
        <w:rPr>
          <w:rFonts w:ascii="Arial" w:hAnsi="Arial" w:cs="Arial"/>
          <w:sz w:val="20"/>
          <w:szCs w:val="20"/>
        </w:rPr>
        <w:t>mowy.</w:t>
      </w:r>
    </w:p>
    <w:p w14:paraId="0E77195C" w14:textId="77777777" w:rsidR="00E1190B" w:rsidRPr="00DA0D5D" w:rsidRDefault="00E1190B" w:rsidP="00823569">
      <w:pPr>
        <w:pStyle w:val="Akapitzlist"/>
        <w:widowControl/>
        <w:numPr>
          <w:ilvl w:val="0"/>
          <w:numId w:val="25"/>
        </w:numPr>
        <w:suppressAutoHyphens w:val="0"/>
        <w:autoSpaceDE w:val="0"/>
        <w:autoSpaceDN w:val="0"/>
        <w:spacing w:after="0" w:line="240" w:lineRule="auto"/>
        <w:jc w:val="both"/>
        <w:rPr>
          <w:rFonts w:ascii="Arial" w:hAnsi="Arial" w:cs="Arial"/>
          <w:sz w:val="20"/>
          <w:szCs w:val="20"/>
        </w:rPr>
      </w:pPr>
      <w:r w:rsidRPr="00DA0D5D">
        <w:rPr>
          <w:rFonts w:ascii="Arial" w:hAnsi="Arial" w:cs="Arial"/>
          <w:sz w:val="20"/>
          <w:szCs w:val="20"/>
        </w:rPr>
        <w:t xml:space="preserve">Zmiana </w:t>
      </w:r>
      <w:r w:rsidR="00C96DD0" w:rsidRPr="00DA0D5D">
        <w:rPr>
          <w:rFonts w:ascii="Arial" w:hAnsi="Arial" w:cs="Arial"/>
          <w:sz w:val="20"/>
          <w:szCs w:val="20"/>
        </w:rPr>
        <w:t>U</w:t>
      </w:r>
      <w:r w:rsidRPr="00DA0D5D">
        <w:rPr>
          <w:rFonts w:ascii="Arial" w:hAnsi="Arial" w:cs="Arial"/>
          <w:sz w:val="20"/>
          <w:szCs w:val="20"/>
        </w:rPr>
        <w:t>mowy skutkująca zmianą terminu zakończenia robót będzie ważna pod warunkiem przedłużenia zabezpieczenia bądź wniesienia nowego zabezpieczenia przez Wykonawcę.</w:t>
      </w:r>
    </w:p>
    <w:p w14:paraId="0A14877C" w14:textId="77777777" w:rsidR="00E1190B" w:rsidRPr="00DA0D5D" w:rsidRDefault="00E1190B" w:rsidP="00823569">
      <w:pPr>
        <w:pStyle w:val="Akapitzlist"/>
        <w:widowControl/>
        <w:numPr>
          <w:ilvl w:val="0"/>
          <w:numId w:val="25"/>
        </w:numPr>
        <w:tabs>
          <w:tab w:val="left" w:pos="-2527"/>
        </w:tabs>
        <w:autoSpaceDN w:val="0"/>
        <w:spacing w:after="0" w:line="240" w:lineRule="auto"/>
        <w:ind w:right="-6"/>
        <w:jc w:val="both"/>
        <w:rPr>
          <w:rFonts w:ascii="Arial" w:hAnsi="Arial" w:cs="Arial"/>
          <w:sz w:val="20"/>
          <w:szCs w:val="20"/>
        </w:rPr>
      </w:pPr>
      <w:r w:rsidRPr="00DA0D5D">
        <w:rPr>
          <w:rFonts w:ascii="Arial" w:eastAsia="NSimSun" w:hAnsi="Arial" w:cs="Arial"/>
          <w:sz w:val="20"/>
          <w:szCs w:val="20"/>
        </w:rPr>
        <w:t>Zmiany wysokości wynagrodzenia, w przypadku:</w:t>
      </w:r>
    </w:p>
    <w:p w14:paraId="509E6834" w14:textId="77777777" w:rsidR="007C0F9C" w:rsidRPr="00DA0D5D" w:rsidRDefault="00E1190B" w:rsidP="00823569">
      <w:pPr>
        <w:widowControl/>
        <w:numPr>
          <w:ilvl w:val="0"/>
          <w:numId w:val="26"/>
        </w:numPr>
        <w:autoSpaceDN w:val="0"/>
        <w:ind w:left="697" w:hanging="357"/>
        <w:jc w:val="both"/>
        <w:rPr>
          <w:rFonts w:ascii="Arial" w:hAnsi="Arial" w:cs="Arial"/>
          <w:sz w:val="20"/>
          <w:szCs w:val="20"/>
        </w:rPr>
      </w:pPr>
      <w:r w:rsidRPr="00DA0D5D">
        <w:rPr>
          <w:rFonts w:ascii="Arial" w:eastAsia="NSimSun" w:hAnsi="Arial" w:cs="Arial"/>
          <w:sz w:val="20"/>
          <w:szCs w:val="20"/>
          <w:lang w:eastAsia="zh-CN"/>
        </w:rPr>
        <w:t>zmiany technologii wykonania robót, na wniosek Wykonawcy lub Zamawiającego i pod</w:t>
      </w:r>
      <w:r w:rsidR="007C0F9C" w:rsidRPr="00DA0D5D">
        <w:rPr>
          <w:rFonts w:ascii="Arial" w:eastAsia="NSimSun" w:hAnsi="Arial" w:cs="Arial"/>
          <w:sz w:val="20"/>
          <w:szCs w:val="20"/>
          <w:lang w:eastAsia="zh-CN"/>
        </w:rPr>
        <w:t xml:space="preserve"> </w:t>
      </w:r>
      <w:r w:rsidRPr="00DA0D5D">
        <w:rPr>
          <w:rFonts w:ascii="Arial" w:eastAsia="NSimSun" w:hAnsi="Arial" w:cs="Arial"/>
          <w:sz w:val="20"/>
          <w:szCs w:val="20"/>
          <w:lang w:eastAsia="zh-CN"/>
        </w:rPr>
        <w:t>warunkiem, że zmiana ta będzie korzystna dla Zamawiającego,</w:t>
      </w:r>
    </w:p>
    <w:p w14:paraId="681069A8" w14:textId="067AAFB2" w:rsidR="007C0F9C" w:rsidRPr="00DA0D5D" w:rsidRDefault="00E1190B" w:rsidP="00823569">
      <w:pPr>
        <w:widowControl/>
        <w:numPr>
          <w:ilvl w:val="0"/>
          <w:numId w:val="26"/>
        </w:numPr>
        <w:autoSpaceDN w:val="0"/>
        <w:ind w:left="697" w:hanging="357"/>
        <w:jc w:val="both"/>
        <w:rPr>
          <w:rFonts w:ascii="Arial" w:hAnsi="Arial" w:cs="Arial"/>
          <w:sz w:val="20"/>
          <w:szCs w:val="20"/>
        </w:rPr>
      </w:pPr>
      <w:r w:rsidRPr="00DA0D5D">
        <w:rPr>
          <w:rFonts w:ascii="Arial" w:eastAsia="NSimSun" w:hAnsi="Arial" w:cs="Arial"/>
          <w:sz w:val="20"/>
          <w:szCs w:val="20"/>
          <w:lang w:eastAsia="zh-CN"/>
        </w:rPr>
        <w:t xml:space="preserve">rezygnacji przez Zamawiającego z realizacji części przedmiotu umowy, Zamawiający dopuszcza zmianę zakresu rzeczowego zamówienia ze zmniejszeniem wynagrodzenia, gdy </w:t>
      </w:r>
      <w:r w:rsidR="002978C5">
        <w:rPr>
          <w:rFonts w:ascii="Arial" w:eastAsia="NSimSun" w:hAnsi="Arial" w:cs="Arial"/>
          <w:sz w:val="20"/>
          <w:szCs w:val="20"/>
          <w:lang w:eastAsia="zh-CN"/>
        </w:rPr>
        <w:t xml:space="preserve">      </w:t>
      </w:r>
      <w:r w:rsidRPr="00DA0D5D">
        <w:rPr>
          <w:rFonts w:ascii="Arial" w:eastAsia="NSimSun" w:hAnsi="Arial" w:cs="Arial"/>
          <w:sz w:val="20"/>
          <w:szCs w:val="20"/>
          <w:lang w:eastAsia="zh-CN"/>
        </w:rPr>
        <w:t>w trakcie realizacji umowy wystąpią okoliczności powodujące, iż niecelowe będzie wykonanie pełnego zakresu robót zgodnie z dokumentacją projektową,</w:t>
      </w:r>
    </w:p>
    <w:p w14:paraId="64BCBCE0" w14:textId="37664900" w:rsidR="009B2304" w:rsidRPr="009B2304" w:rsidRDefault="009B2304" w:rsidP="009B2304">
      <w:pPr>
        <w:widowControl/>
        <w:numPr>
          <w:ilvl w:val="0"/>
          <w:numId w:val="26"/>
        </w:numPr>
        <w:autoSpaceDN w:val="0"/>
        <w:ind w:left="697" w:hanging="357"/>
        <w:jc w:val="both"/>
        <w:rPr>
          <w:rFonts w:ascii="Arial" w:hAnsi="Arial" w:cs="Arial"/>
          <w:sz w:val="20"/>
          <w:szCs w:val="20"/>
        </w:rPr>
      </w:pPr>
      <w:r w:rsidRPr="009B2304">
        <w:rPr>
          <w:rFonts w:ascii="Arial" w:eastAsia="TimesNewRomanPSMT" w:hAnsi="Arial" w:cs="Arial"/>
          <w:sz w:val="20"/>
          <w:szCs w:val="20"/>
        </w:rPr>
        <w:lastRenderedPageBreak/>
        <w:t>Zamawiający określa minimalną wartość świadczenia Stron, w rozumieniu art. 433 pkt 4 ustawy Prawo zamówień publicznych na 80 % wartości brutto przedmiotu Umowy,</w:t>
      </w:r>
      <w:r w:rsidRPr="009B2304">
        <w:rPr>
          <w:rFonts w:ascii="Arial" w:eastAsia="NSimSun" w:hAnsi="Arial" w:cs="Arial"/>
          <w:sz w:val="20"/>
          <w:szCs w:val="20"/>
        </w:rPr>
        <w:t xml:space="preserve"> określonej w § 8</w:t>
      </w:r>
      <w:r>
        <w:rPr>
          <w:rFonts w:ascii="Arial" w:eastAsia="NSimSun" w:hAnsi="Arial" w:cs="Arial"/>
          <w:sz w:val="20"/>
          <w:szCs w:val="20"/>
        </w:rPr>
        <w:t xml:space="preserve">   </w:t>
      </w:r>
      <w:r w:rsidRPr="009B2304">
        <w:rPr>
          <w:rFonts w:ascii="Arial" w:eastAsia="NSimSun" w:hAnsi="Arial" w:cs="Arial"/>
          <w:sz w:val="20"/>
          <w:szCs w:val="20"/>
        </w:rPr>
        <w:t xml:space="preserve"> ust. 1 Umowy,</w:t>
      </w:r>
    </w:p>
    <w:p w14:paraId="5008A912" w14:textId="77777777" w:rsidR="00280901" w:rsidRDefault="00E1190B" w:rsidP="00823569">
      <w:pPr>
        <w:widowControl/>
        <w:numPr>
          <w:ilvl w:val="0"/>
          <w:numId w:val="26"/>
        </w:numPr>
        <w:autoSpaceDN w:val="0"/>
        <w:ind w:left="697" w:hanging="357"/>
        <w:jc w:val="both"/>
        <w:rPr>
          <w:rFonts w:ascii="Arial" w:hAnsi="Arial" w:cs="Arial"/>
          <w:sz w:val="20"/>
          <w:szCs w:val="20"/>
        </w:rPr>
      </w:pPr>
      <w:r w:rsidRPr="00DA0D5D">
        <w:rPr>
          <w:rFonts w:ascii="Arial" w:eastAsia="NSimSun" w:hAnsi="Arial" w:cs="Arial"/>
          <w:sz w:val="20"/>
          <w:szCs w:val="20"/>
          <w:lang w:eastAsia="zh-CN"/>
        </w:rPr>
        <w:t>konieczności wykonania robót dodatkowych. W przypadku takiej konieczności Wykonawca poinformuje niezwłocznie Zamawiającego o tym fakcie, nie później niż w terminie 3 dni roboczych od momentu stwierdzenia takiej konieczności. Wystąpienie konieczności realizacji robót dodatkowych musi zostać udokumentowane w protokole konieczności robót dodatkowych sporządzonym i podpisanym przez kierownika robót budowlanych oraz wymaga  zatwierdzenia przez Zamawiającego</w:t>
      </w:r>
      <w:r w:rsidR="00280901">
        <w:rPr>
          <w:rFonts w:ascii="Arial" w:eastAsia="NSimSun" w:hAnsi="Arial" w:cs="Arial"/>
          <w:sz w:val="20"/>
          <w:szCs w:val="20"/>
          <w:lang w:eastAsia="zh-CN"/>
        </w:rPr>
        <w:t>,</w:t>
      </w:r>
    </w:p>
    <w:p w14:paraId="64F1A06E" w14:textId="5212CB57" w:rsidR="00280901" w:rsidRDefault="00280901" w:rsidP="00823569">
      <w:pPr>
        <w:widowControl/>
        <w:numPr>
          <w:ilvl w:val="0"/>
          <w:numId w:val="26"/>
        </w:numPr>
        <w:autoSpaceDN w:val="0"/>
        <w:ind w:left="697" w:hanging="357"/>
        <w:jc w:val="both"/>
        <w:rPr>
          <w:rFonts w:ascii="Arial" w:hAnsi="Arial" w:cs="Arial"/>
          <w:sz w:val="20"/>
          <w:szCs w:val="20"/>
        </w:rPr>
      </w:pPr>
      <w:r w:rsidRPr="00280901">
        <w:rPr>
          <w:rFonts w:ascii="Arial" w:eastAsia="NSimSun" w:hAnsi="Arial" w:cs="Arial"/>
          <w:color w:val="000000"/>
          <w:kern w:val="3"/>
          <w:sz w:val="20"/>
          <w:szCs w:val="20"/>
          <w:lang w:eastAsia="zh-CN"/>
        </w:rPr>
        <w:t>zmiany stawki podatku od towarów i usług oraz podatku akcyzowego – na pisemny wniosek                          o zmianę umowy w zakresie płatności wynikających z faktur wystawionych po wejściu w życie przepisów zmieniających stawkę podatku od towarów i usług oraz podatku akcyzowego z tym zastrzeżeniem że wartość netto wynagrodzenia Wykonawcy nie zmieni się, a wartość brutto wynagrodzenia zostanie wyliczona na podstawie nowych przepisów</w:t>
      </w:r>
      <w:r>
        <w:rPr>
          <w:rFonts w:ascii="Arial" w:eastAsia="NSimSun" w:hAnsi="Arial" w:cs="Arial"/>
          <w:color w:val="000000"/>
          <w:kern w:val="3"/>
          <w:sz w:val="20"/>
          <w:szCs w:val="20"/>
          <w:lang w:eastAsia="zh-CN"/>
        </w:rPr>
        <w:t>,</w:t>
      </w:r>
    </w:p>
    <w:p w14:paraId="4557BDA2" w14:textId="77777777" w:rsidR="00280901" w:rsidRDefault="00280901" w:rsidP="00823569">
      <w:pPr>
        <w:widowControl/>
        <w:numPr>
          <w:ilvl w:val="0"/>
          <w:numId w:val="26"/>
        </w:numPr>
        <w:autoSpaceDN w:val="0"/>
        <w:ind w:left="697" w:hanging="357"/>
        <w:jc w:val="both"/>
        <w:rPr>
          <w:rFonts w:ascii="Arial" w:hAnsi="Arial" w:cs="Arial"/>
          <w:sz w:val="20"/>
          <w:szCs w:val="20"/>
        </w:rPr>
      </w:pPr>
      <w:r w:rsidRPr="00280901">
        <w:rPr>
          <w:rFonts w:ascii="Arial" w:eastAsia="NSimSun" w:hAnsi="Arial" w:cs="Arial"/>
          <w:color w:val="000000"/>
          <w:kern w:val="3"/>
          <w:sz w:val="20"/>
          <w:szCs w:val="20"/>
          <w:lang w:eastAsia="zh-CN"/>
        </w:rPr>
        <w:t>zmiany wysokości minimalnego wynagrodzenia za pracę albo wysokości minimalnej stawki godzinowej, ustalonych na podstawie ustawy z dnia 10 października 2002r. o minimalnym wynagrodzeniu za pracę– na pisemny wniosek o zmianę umowy w zakresie płatności wynikających z faktur wystawionych po wejściu w  życie przepisów zmieniających wysokość minimalnego wynagrodzenia za pracę albo wysokości minimalnej stawki godzinowej,                                   z załączeniem dowodów potwierdzających, ze zmiana ta będzie miała wpływ na koszty wykonania zamówienia przez Wykonawcę, jeżeli zmiany te będą miały wpływ na koszty wykonania zamówienia przez Wykonawcę</w:t>
      </w:r>
      <w:r>
        <w:rPr>
          <w:rFonts w:ascii="Arial" w:hAnsi="Arial" w:cs="Arial"/>
          <w:sz w:val="20"/>
          <w:szCs w:val="20"/>
        </w:rPr>
        <w:t>,</w:t>
      </w:r>
    </w:p>
    <w:p w14:paraId="6B9B1E18" w14:textId="77777777" w:rsidR="00280901" w:rsidRDefault="00280901" w:rsidP="00823569">
      <w:pPr>
        <w:widowControl/>
        <w:numPr>
          <w:ilvl w:val="0"/>
          <w:numId w:val="26"/>
        </w:numPr>
        <w:autoSpaceDN w:val="0"/>
        <w:ind w:left="697" w:hanging="357"/>
        <w:jc w:val="both"/>
        <w:rPr>
          <w:rFonts w:ascii="Arial" w:hAnsi="Arial" w:cs="Arial"/>
          <w:sz w:val="20"/>
          <w:szCs w:val="20"/>
        </w:rPr>
      </w:pPr>
      <w:r w:rsidRPr="00280901">
        <w:rPr>
          <w:rFonts w:ascii="Arial" w:eastAsia="NSimSun" w:hAnsi="Arial" w:cs="Arial"/>
          <w:color w:val="000000"/>
          <w:kern w:val="3"/>
          <w:sz w:val="20"/>
          <w:szCs w:val="20"/>
          <w:lang w:eastAsia="zh-CN"/>
        </w:rPr>
        <w:t>zmiany zasad podlegania ubezpieczeniom społecznym lub ubezpieczeniu zdrowotnemu lub wysokości stawki składki na ubezpieczenia społeczne lub zdrowotne – na pisemny wniosek                         o zmianę umowy w zakresie płatności wynikających z faktur wystawionych po zmianie zasad podlegania ubezpieczeniom społecznym lub ubezpieczeniu zdrowotnemu lub wysokości składki na ubezpieczenie społeczne lub zdrowotne,  z załączeniem dowodów potwierdzających, że zmiana ta będzie miała wpływ na koszty wykonania zamówienia przez Wykonawcę, jeżeli zmiany te będą miały wpływ na koszty wykonania zamówienia przez Wykonawcę</w:t>
      </w:r>
      <w:r>
        <w:rPr>
          <w:rFonts w:ascii="Arial" w:hAnsi="Arial" w:cs="Arial"/>
          <w:sz w:val="20"/>
          <w:szCs w:val="20"/>
        </w:rPr>
        <w:t>,</w:t>
      </w:r>
    </w:p>
    <w:p w14:paraId="4CB6C2E2" w14:textId="114536B2" w:rsidR="00280901" w:rsidRPr="00280901" w:rsidRDefault="00280901" w:rsidP="00823569">
      <w:pPr>
        <w:widowControl/>
        <w:numPr>
          <w:ilvl w:val="0"/>
          <w:numId w:val="26"/>
        </w:numPr>
        <w:autoSpaceDN w:val="0"/>
        <w:ind w:left="697" w:hanging="357"/>
        <w:jc w:val="both"/>
        <w:rPr>
          <w:rFonts w:ascii="Arial" w:hAnsi="Arial" w:cs="Arial"/>
          <w:sz w:val="20"/>
          <w:szCs w:val="20"/>
        </w:rPr>
      </w:pPr>
      <w:r w:rsidRPr="00280901">
        <w:rPr>
          <w:rFonts w:ascii="Arial" w:eastAsia="NSimSun" w:hAnsi="Arial" w:cs="Arial"/>
          <w:color w:val="000000"/>
          <w:kern w:val="3"/>
          <w:sz w:val="20"/>
          <w:szCs w:val="20"/>
          <w:lang w:eastAsia="zh-CN"/>
        </w:rPr>
        <w:t>zmiany zasad gromadzenia i wysokości wpłat do pracowniczych planów kapitałowych, o których mowa w ustawie z dnia 4 października 2018 roku o pracowniczych planach kapitałowych – na pisemny wniosek o zmianę umowy w zakresie płatności wynikających z faktur wystawionych po zmianie zasad gromadzenia i wysokości wpłat do pracowniczych planów kapitałowych, jeżeli zmiany te będą miały wpływ na koszty wykonania zamówienia przez Wykonawcę.</w:t>
      </w:r>
    </w:p>
    <w:p w14:paraId="2CE1D3F6" w14:textId="314BF836" w:rsidR="00280901" w:rsidRPr="00280901" w:rsidRDefault="00280901" w:rsidP="00823569">
      <w:pPr>
        <w:pStyle w:val="Akapitzlist"/>
        <w:widowControl/>
        <w:numPr>
          <w:ilvl w:val="0"/>
          <w:numId w:val="25"/>
        </w:numPr>
        <w:autoSpaceDN w:val="0"/>
        <w:spacing w:after="0" w:line="240" w:lineRule="auto"/>
        <w:ind w:right="-6"/>
        <w:jc w:val="both"/>
        <w:rPr>
          <w:rFonts w:ascii="Arial" w:eastAsia="NSimSun" w:hAnsi="Arial" w:cs="Arial"/>
          <w:sz w:val="20"/>
          <w:szCs w:val="20"/>
        </w:rPr>
      </w:pPr>
      <w:r w:rsidRPr="00280901">
        <w:rPr>
          <w:rFonts w:ascii="Arial" w:eastAsia="NSimSun" w:hAnsi="Arial" w:cs="Arial"/>
          <w:color w:val="000000"/>
          <w:kern w:val="3"/>
          <w:sz w:val="20"/>
          <w:szCs w:val="20"/>
          <w:lang w:eastAsia="zh-CN"/>
        </w:rPr>
        <w:t xml:space="preserve">W przypadku wystąpienia okoliczności wskazanych w pkt </w:t>
      </w:r>
      <w:r>
        <w:rPr>
          <w:rFonts w:ascii="Arial" w:eastAsia="NSimSun" w:hAnsi="Arial" w:cs="Arial"/>
          <w:color w:val="000000"/>
          <w:kern w:val="3"/>
          <w:sz w:val="20"/>
          <w:szCs w:val="20"/>
          <w:lang w:eastAsia="zh-CN"/>
        </w:rPr>
        <w:t>6</w:t>
      </w:r>
      <w:r w:rsidRPr="00280901">
        <w:rPr>
          <w:rFonts w:ascii="Arial" w:eastAsia="NSimSun" w:hAnsi="Arial" w:cs="Arial"/>
          <w:color w:val="000000"/>
          <w:kern w:val="3"/>
          <w:sz w:val="20"/>
          <w:szCs w:val="20"/>
          <w:lang w:eastAsia="zh-CN"/>
        </w:rPr>
        <w:t>-</w:t>
      </w:r>
      <w:r>
        <w:rPr>
          <w:rFonts w:ascii="Arial" w:eastAsia="NSimSun" w:hAnsi="Arial" w:cs="Arial"/>
          <w:color w:val="000000"/>
          <w:kern w:val="3"/>
          <w:sz w:val="20"/>
          <w:szCs w:val="20"/>
          <w:lang w:eastAsia="zh-CN"/>
        </w:rPr>
        <w:t>8</w:t>
      </w:r>
      <w:r w:rsidRPr="00280901">
        <w:rPr>
          <w:rFonts w:ascii="Arial" w:eastAsia="NSimSun" w:hAnsi="Arial" w:cs="Arial"/>
          <w:color w:val="000000"/>
          <w:kern w:val="3"/>
          <w:sz w:val="20"/>
          <w:szCs w:val="20"/>
          <w:lang w:eastAsia="zh-CN"/>
        </w:rPr>
        <w:t xml:space="preserve"> każda ze </w:t>
      </w:r>
      <w:r w:rsidR="00BF79DC">
        <w:rPr>
          <w:rFonts w:ascii="Arial" w:eastAsia="NSimSun" w:hAnsi="Arial" w:cs="Arial"/>
          <w:color w:val="000000"/>
          <w:kern w:val="3"/>
          <w:sz w:val="20"/>
          <w:szCs w:val="20"/>
          <w:lang w:eastAsia="zh-CN"/>
        </w:rPr>
        <w:t>S</w:t>
      </w:r>
      <w:r w:rsidRPr="00280901">
        <w:rPr>
          <w:rFonts w:ascii="Arial" w:eastAsia="NSimSun" w:hAnsi="Arial" w:cs="Arial"/>
          <w:color w:val="000000"/>
          <w:kern w:val="3"/>
          <w:sz w:val="20"/>
          <w:szCs w:val="20"/>
          <w:lang w:eastAsia="zh-CN"/>
        </w:rPr>
        <w:t xml:space="preserve">tron jest uprawniona złożyć drugiej </w:t>
      </w:r>
      <w:r w:rsidR="00BF79DC">
        <w:rPr>
          <w:rFonts w:ascii="Arial" w:eastAsia="NSimSun" w:hAnsi="Arial" w:cs="Arial"/>
          <w:color w:val="000000"/>
          <w:kern w:val="3"/>
          <w:sz w:val="20"/>
          <w:szCs w:val="20"/>
          <w:lang w:eastAsia="zh-CN"/>
        </w:rPr>
        <w:t>S</w:t>
      </w:r>
      <w:r w:rsidRPr="00280901">
        <w:rPr>
          <w:rFonts w:ascii="Arial" w:eastAsia="NSimSun" w:hAnsi="Arial" w:cs="Arial"/>
          <w:color w:val="000000"/>
          <w:kern w:val="3"/>
          <w:sz w:val="20"/>
          <w:szCs w:val="20"/>
          <w:lang w:eastAsia="zh-CN"/>
        </w:rPr>
        <w:t xml:space="preserve">tronie pisemny wniosek o zmianę </w:t>
      </w:r>
      <w:r w:rsidR="00BF79DC">
        <w:rPr>
          <w:rFonts w:ascii="Arial" w:eastAsia="NSimSun" w:hAnsi="Arial" w:cs="Arial"/>
          <w:color w:val="000000"/>
          <w:kern w:val="3"/>
          <w:sz w:val="20"/>
          <w:szCs w:val="20"/>
          <w:lang w:eastAsia="zh-CN"/>
        </w:rPr>
        <w:t>U</w:t>
      </w:r>
      <w:r w:rsidRPr="00280901">
        <w:rPr>
          <w:rFonts w:ascii="Arial" w:eastAsia="NSimSun" w:hAnsi="Arial" w:cs="Arial"/>
          <w:color w:val="000000"/>
          <w:kern w:val="3"/>
          <w:sz w:val="20"/>
          <w:szCs w:val="20"/>
          <w:lang w:eastAsia="zh-CN"/>
        </w:rPr>
        <w:t xml:space="preserve">mowy. Wniosek powinien zawierać uzasadnienie faktyczne oraz prawne a także dokładne wyliczenie kwoty wynagrodzenia należnego </w:t>
      </w:r>
      <w:r w:rsidR="00BF79DC">
        <w:rPr>
          <w:rFonts w:ascii="Arial" w:eastAsia="NSimSun" w:hAnsi="Arial" w:cs="Arial"/>
          <w:color w:val="000000"/>
          <w:kern w:val="3"/>
          <w:sz w:val="20"/>
          <w:szCs w:val="20"/>
          <w:lang w:eastAsia="zh-CN"/>
        </w:rPr>
        <w:t>W</w:t>
      </w:r>
      <w:r w:rsidRPr="00280901">
        <w:rPr>
          <w:rFonts w:ascii="Arial" w:eastAsia="NSimSun" w:hAnsi="Arial" w:cs="Arial"/>
          <w:color w:val="000000"/>
          <w:kern w:val="3"/>
          <w:sz w:val="20"/>
          <w:szCs w:val="20"/>
          <w:lang w:eastAsia="zh-CN"/>
        </w:rPr>
        <w:t xml:space="preserve">ykonawcy po zmianie </w:t>
      </w:r>
      <w:r w:rsidR="00BF79DC">
        <w:rPr>
          <w:rFonts w:ascii="Arial" w:eastAsia="NSimSun" w:hAnsi="Arial" w:cs="Arial"/>
          <w:color w:val="000000"/>
          <w:kern w:val="3"/>
          <w:sz w:val="20"/>
          <w:szCs w:val="20"/>
          <w:lang w:eastAsia="zh-CN"/>
        </w:rPr>
        <w:t>U</w:t>
      </w:r>
      <w:r w:rsidRPr="00280901">
        <w:rPr>
          <w:rFonts w:ascii="Arial" w:eastAsia="NSimSun" w:hAnsi="Arial" w:cs="Arial"/>
          <w:color w:val="000000"/>
          <w:kern w:val="3"/>
          <w:sz w:val="20"/>
          <w:szCs w:val="20"/>
          <w:lang w:eastAsia="zh-CN"/>
        </w:rPr>
        <w:t xml:space="preserve">mowy. Wykonawca w zobowiązany jest wykazać związek między wnioskowaną kwotą zmiany wynagrodzenia a wpływem zmian wskazanych w pkt </w:t>
      </w:r>
      <w:r>
        <w:rPr>
          <w:rFonts w:ascii="Arial" w:eastAsia="NSimSun" w:hAnsi="Arial" w:cs="Arial"/>
          <w:color w:val="000000"/>
          <w:kern w:val="3"/>
          <w:sz w:val="20"/>
          <w:szCs w:val="20"/>
          <w:lang w:eastAsia="zh-CN"/>
        </w:rPr>
        <w:t>6</w:t>
      </w:r>
      <w:r w:rsidRPr="00280901">
        <w:rPr>
          <w:rFonts w:ascii="Arial" w:eastAsia="NSimSun" w:hAnsi="Arial" w:cs="Arial"/>
          <w:color w:val="000000"/>
          <w:kern w:val="3"/>
          <w:sz w:val="20"/>
          <w:szCs w:val="20"/>
          <w:lang w:eastAsia="zh-CN"/>
        </w:rPr>
        <w:t>-</w:t>
      </w:r>
      <w:r>
        <w:rPr>
          <w:rFonts w:ascii="Arial" w:eastAsia="NSimSun" w:hAnsi="Arial" w:cs="Arial"/>
          <w:color w:val="000000"/>
          <w:kern w:val="3"/>
          <w:sz w:val="20"/>
          <w:szCs w:val="20"/>
          <w:lang w:eastAsia="zh-CN"/>
        </w:rPr>
        <w:t>8</w:t>
      </w:r>
      <w:r w:rsidRPr="00280901">
        <w:rPr>
          <w:rFonts w:ascii="Arial" w:eastAsia="NSimSun" w:hAnsi="Arial" w:cs="Arial"/>
          <w:color w:val="000000"/>
          <w:kern w:val="3"/>
          <w:sz w:val="20"/>
          <w:szCs w:val="20"/>
          <w:lang w:eastAsia="zh-CN"/>
        </w:rPr>
        <w:t xml:space="preserve"> powyżej na wysokość wynagrodzenia. Zmiana umowy w zakresie zmiany wynagrodzenia z przyczyn określonych </w:t>
      </w:r>
      <w:r>
        <w:rPr>
          <w:rFonts w:ascii="Arial" w:eastAsia="NSimSun" w:hAnsi="Arial" w:cs="Arial"/>
          <w:color w:val="000000"/>
          <w:kern w:val="3"/>
          <w:sz w:val="20"/>
          <w:szCs w:val="20"/>
          <w:lang w:eastAsia="zh-CN"/>
        </w:rPr>
        <w:t xml:space="preserve">                 </w:t>
      </w:r>
      <w:r w:rsidRPr="00280901">
        <w:rPr>
          <w:rFonts w:ascii="Arial" w:eastAsia="NSimSun" w:hAnsi="Arial" w:cs="Arial"/>
          <w:color w:val="000000"/>
          <w:kern w:val="3"/>
          <w:sz w:val="20"/>
          <w:szCs w:val="20"/>
          <w:lang w:eastAsia="zh-CN"/>
        </w:rPr>
        <w:t xml:space="preserve">w pkt </w:t>
      </w:r>
      <w:r>
        <w:rPr>
          <w:rFonts w:ascii="Arial" w:eastAsia="NSimSun" w:hAnsi="Arial" w:cs="Arial"/>
          <w:color w:val="000000"/>
          <w:kern w:val="3"/>
          <w:sz w:val="20"/>
          <w:szCs w:val="20"/>
          <w:lang w:eastAsia="zh-CN"/>
        </w:rPr>
        <w:t>6</w:t>
      </w:r>
      <w:r w:rsidRPr="00280901">
        <w:rPr>
          <w:rFonts w:ascii="Arial" w:eastAsia="NSimSun" w:hAnsi="Arial" w:cs="Arial"/>
          <w:color w:val="000000"/>
          <w:kern w:val="3"/>
          <w:sz w:val="20"/>
          <w:szCs w:val="20"/>
          <w:lang w:eastAsia="zh-CN"/>
        </w:rPr>
        <w:t>-</w:t>
      </w:r>
      <w:r>
        <w:rPr>
          <w:rFonts w:ascii="Arial" w:eastAsia="NSimSun" w:hAnsi="Arial" w:cs="Arial"/>
          <w:color w:val="000000"/>
          <w:kern w:val="3"/>
          <w:sz w:val="20"/>
          <w:szCs w:val="20"/>
          <w:lang w:eastAsia="zh-CN"/>
        </w:rPr>
        <w:t>8</w:t>
      </w:r>
      <w:r w:rsidRPr="00280901">
        <w:rPr>
          <w:rFonts w:ascii="Arial" w:eastAsia="NSimSun" w:hAnsi="Arial" w:cs="Arial"/>
          <w:color w:val="000000"/>
          <w:kern w:val="3"/>
          <w:sz w:val="20"/>
          <w:szCs w:val="20"/>
          <w:lang w:eastAsia="zh-CN"/>
        </w:rPr>
        <w:t xml:space="preserve"> powyżej obejmować będzie wyłącznie płatności za realizację umowy w zakresie którego w dniu zmiany jeszcze nie wykonano.</w:t>
      </w:r>
    </w:p>
    <w:p w14:paraId="11A090F4" w14:textId="77777777" w:rsidR="00280901" w:rsidRPr="00280901" w:rsidRDefault="00280901" w:rsidP="00823569">
      <w:pPr>
        <w:pStyle w:val="Akapitzlist"/>
        <w:widowControl/>
        <w:numPr>
          <w:ilvl w:val="0"/>
          <w:numId w:val="25"/>
        </w:numPr>
        <w:autoSpaceDN w:val="0"/>
        <w:spacing w:after="0" w:line="240" w:lineRule="auto"/>
        <w:ind w:right="-6"/>
        <w:jc w:val="both"/>
        <w:rPr>
          <w:rFonts w:ascii="Arial" w:eastAsia="NSimSun" w:hAnsi="Arial" w:cs="Arial"/>
          <w:sz w:val="20"/>
          <w:szCs w:val="20"/>
        </w:rPr>
      </w:pPr>
      <w:r w:rsidRPr="00280901">
        <w:rPr>
          <w:rFonts w:ascii="Arial" w:hAnsi="Arial" w:cs="Arial"/>
          <w:kern w:val="3"/>
          <w:sz w:val="20"/>
          <w:szCs w:val="20"/>
          <w:lang w:eastAsia="zh-CN"/>
        </w:rPr>
        <w:t>Zamawiający przewiduje możliwość zmiany wysokości wynagrodzenia umownego,                                     w przypadku zmiany ceny materiałów lub kosztów związanych z realizacją zamówienia. Poziom zmiany ceny materiałów lub kosztów związanych z realizacją zamówienia uprawniający Strony Umowy do żądania zmiany wynagrodzenia ustala się na 10% w stosunku do poziomu cen tych samych materiałów lub kosztów z dnia składania oferty. Początkowy termin ustalenia zmiany wynagrodzenia ustala się nadzień zaistnienia przesłanki w postaci zmiany wynagrodzenia ceny materiałów lub kosztów związanych z realizacją zamówienia o 10%.</w:t>
      </w:r>
    </w:p>
    <w:p w14:paraId="4327E626" w14:textId="77777777" w:rsidR="00280901" w:rsidRPr="00280901" w:rsidRDefault="00280901" w:rsidP="00823569">
      <w:pPr>
        <w:pStyle w:val="Akapitzlist"/>
        <w:widowControl/>
        <w:numPr>
          <w:ilvl w:val="0"/>
          <w:numId w:val="25"/>
        </w:numPr>
        <w:autoSpaceDN w:val="0"/>
        <w:spacing w:after="0" w:line="240" w:lineRule="auto"/>
        <w:ind w:right="-6"/>
        <w:jc w:val="both"/>
        <w:rPr>
          <w:rFonts w:ascii="Arial" w:eastAsia="NSimSun" w:hAnsi="Arial" w:cs="Arial"/>
          <w:sz w:val="20"/>
          <w:szCs w:val="20"/>
        </w:rPr>
      </w:pPr>
      <w:r w:rsidRPr="00280901">
        <w:rPr>
          <w:rFonts w:ascii="Arial" w:hAnsi="Arial" w:cs="Arial"/>
          <w:kern w:val="3"/>
          <w:sz w:val="20"/>
          <w:szCs w:val="20"/>
          <w:lang w:eastAsia="zh-CN"/>
        </w:rPr>
        <w:t>W sytuacji wzrostu ceny materiałów lub kosztów związanych z realizacją zamówienia o 10%, Wykonawca jest uprawniony złożyć Zamawiającemu pisemny wniosek o zmianę Umowy                           w zakresie wysokości wynagrodzenia umownego. Wniosek powinien zawierać wyczerpujące uzasadnienie faktyczne i wskazanie podstaw prawnych oraz dokładne wyliczenie kwoty wynagrodzenia Wykonawcy po zmianie Umowy. Po uwzględnieniu ww. wniosku przez Zamawiającego, Strony zawrą aneks do Umowy.</w:t>
      </w:r>
    </w:p>
    <w:p w14:paraId="3C4E0C6D" w14:textId="77777777" w:rsidR="00280901" w:rsidRPr="00280901" w:rsidRDefault="00280901" w:rsidP="00823569">
      <w:pPr>
        <w:pStyle w:val="Akapitzlist"/>
        <w:widowControl/>
        <w:numPr>
          <w:ilvl w:val="0"/>
          <w:numId w:val="25"/>
        </w:numPr>
        <w:autoSpaceDN w:val="0"/>
        <w:spacing w:after="0" w:line="240" w:lineRule="auto"/>
        <w:ind w:right="-6"/>
        <w:jc w:val="both"/>
        <w:rPr>
          <w:rFonts w:ascii="Arial" w:eastAsia="NSimSun" w:hAnsi="Arial" w:cs="Arial"/>
          <w:sz w:val="20"/>
          <w:szCs w:val="20"/>
        </w:rPr>
      </w:pPr>
      <w:r w:rsidRPr="00280901">
        <w:rPr>
          <w:rFonts w:ascii="Arial" w:hAnsi="Arial" w:cs="Arial"/>
          <w:kern w:val="3"/>
          <w:sz w:val="20"/>
          <w:szCs w:val="20"/>
          <w:lang w:eastAsia="zh-CN"/>
        </w:rPr>
        <w:t>W sytuacji spadku ceny materiałów lub kosztów związanych z realizacją zamówienia powyżej 10%, Zamawiający jest uprawniony złożyć Wykonawcy pisemną informację o zmianie Umowy w zakresie wysokości wynagrodzenia umownego. Informacja powinna zawierać wyczerpujące uzasadnienie faktyczne i wskazanie podstaw prawnych oraz dokładne wyliczenie kwoty wynagrodzenia Wykonawcy po zmianie Umowy. W celu zmiany Umowy w ww. zakresie, Strony zawrą aneks do Umowy.</w:t>
      </w:r>
    </w:p>
    <w:p w14:paraId="1BBB6FE5" w14:textId="3D1C2C52" w:rsidR="0043163D" w:rsidRPr="0043163D" w:rsidRDefault="00280901" w:rsidP="0043163D">
      <w:pPr>
        <w:pStyle w:val="Akapitzlist"/>
        <w:widowControl/>
        <w:numPr>
          <w:ilvl w:val="0"/>
          <w:numId w:val="25"/>
        </w:numPr>
        <w:autoSpaceDN w:val="0"/>
        <w:spacing w:after="0" w:line="240" w:lineRule="auto"/>
        <w:ind w:right="-6"/>
        <w:jc w:val="both"/>
        <w:rPr>
          <w:rFonts w:ascii="Arial" w:eastAsia="NSimSun" w:hAnsi="Arial" w:cs="Arial"/>
          <w:sz w:val="20"/>
          <w:szCs w:val="20"/>
        </w:rPr>
      </w:pPr>
      <w:r w:rsidRPr="00280901">
        <w:rPr>
          <w:rFonts w:ascii="Arial" w:hAnsi="Arial" w:cs="Arial"/>
          <w:kern w:val="3"/>
          <w:sz w:val="20"/>
          <w:szCs w:val="20"/>
          <w:lang w:eastAsia="zh-CN"/>
        </w:rPr>
        <w:t xml:space="preserve">Maksymalna wartość poszczególnej zmiany wynagrodzenia, jaką dopuszcza Zamawiający                          w efekcie zastosowania postanowień o zasadach wprowadzania zmian w wysokości wynagrodzenia, to 10% wynagrodzenia za zakres Przedmiotu Umowy niezrealizowany jeszcze </w:t>
      </w:r>
      <w:r w:rsidRPr="00280901">
        <w:rPr>
          <w:rFonts w:ascii="Arial" w:hAnsi="Arial" w:cs="Arial"/>
          <w:kern w:val="3"/>
          <w:sz w:val="20"/>
          <w:szCs w:val="20"/>
          <w:lang w:eastAsia="zh-CN"/>
        </w:rPr>
        <w:lastRenderedPageBreak/>
        <w:t>przez Wykonawcę i nieodebrany przez Zamawiającego przed dniem złożenia wniosku. Łączna maksymalna wartość wszystkich zmian wynagrodzenia to 10%</w:t>
      </w:r>
      <w:r w:rsidR="0043163D">
        <w:rPr>
          <w:rFonts w:ascii="Arial" w:hAnsi="Arial" w:cs="Arial"/>
          <w:kern w:val="3"/>
          <w:sz w:val="20"/>
          <w:szCs w:val="20"/>
          <w:lang w:eastAsia="zh-CN"/>
        </w:rPr>
        <w:t xml:space="preserve"> </w:t>
      </w:r>
      <w:r w:rsidR="0043163D" w:rsidRPr="0043163D">
        <w:rPr>
          <w:rFonts w:ascii="Arial" w:hAnsi="Arial" w:cs="Arial"/>
          <w:kern w:val="3"/>
          <w:sz w:val="20"/>
          <w:szCs w:val="20"/>
          <w:lang w:eastAsia="zh-CN"/>
        </w:rPr>
        <w:t>brutto, określonego w § 8 ust. 1 Umowy.</w:t>
      </w:r>
    </w:p>
    <w:p w14:paraId="3033EFC1" w14:textId="3F826E9D" w:rsidR="00280901" w:rsidRPr="00280901" w:rsidRDefault="00280901" w:rsidP="00823569">
      <w:pPr>
        <w:pStyle w:val="Akapitzlist"/>
        <w:widowControl/>
        <w:numPr>
          <w:ilvl w:val="0"/>
          <w:numId w:val="25"/>
        </w:numPr>
        <w:autoSpaceDN w:val="0"/>
        <w:spacing w:after="0" w:line="240" w:lineRule="auto"/>
        <w:ind w:right="-6"/>
        <w:jc w:val="both"/>
        <w:rPr>
          <w:rFonts w:ascii="Arial" w:eastAsia="NSimSun" w:hAnsi="Arial" w:cs="Arial"/>
          <w:sz w:val="20"/>
          <w:szCs w:val="20"/>
        </w:rPr>
      </w:pPr>
      <w:r w:rsidRPr="00280901">
        <w:rPr>
          <w:rFonts w:ascii="Arial" w:hAnsi="Arial" w:cs="Arial"/>
          <w:kern w:val="3"/>
          <w:sz w:val="20"/>
          <w:szCs w:val="20"/>
          <w:lang w:eastAsia="zh-CN"/>
        </w:rPr>
        <w:t>Postanowień umownych w zakresie waloryzacji nie stosuje się od chwili osiągnięcia  łącznego limitu, o którym mowa w ust.</w:t>
      </w:r>
      <w:r w:rsidR="00BD3EB2">
        <w:rPr>
          <w:rFonts w:ascii="Arial" w:hAnsi="Arial" w:cs="Arial"/>
          <w:kern w:val="3"/>
          <w:sz w:val="20"/>
          <w:szCs w:val="20"/>
          <w:lang w:eastAsia="zh-CN"/>
        </w:rPr>
        <w:t xml:space="preserve"> 9</w:t>
      </w:r>
      <w:r w:rsidRPr="00280901">
        <w:rPr>
          <w:rFonts w:ascii="Arial" w:hAnsi="Arial" w:cs="Arial"/>
          <w:kern w:val="3"/>
          <w:sz w:val="20"/>
          <w:szCs w:val="20"/>
          <w:lang w:eastAsia="zh-CN"/>
        </w:rPr>
        <w:t xml:space="preserve"> zdanie drugie.</w:t>
      </w:r>
    </w:p>
    <w:p w14:paraId="21CFC760" w14:textId="25404C4B" w:rsidR="00280901" w:rsidRPr="00A626E7" w:rsidRDefault="00280901" w:rsidP="00823569">
      <w:pPr>
        <w:pStyle w:val="Akapitzlist"/>
        <w:widowControl/>
        <w:numPr>
          <w:ilvl w:val="0"/>
          <w:numId w:val="25"/>
        </w:numPr>
        <w:autoSpaceDN w:val="0"/>
        <w:spacing w:after="0" w:line="240" w:lineRule="auto"/>
        <w:ind w:right="-6"/>
        <w:jc w:val="both"/>
        <w:rPr>
          <w:rFonts w:ascii="Arial" w:eastAsia="NSimSun" w:hAnsi="Arial" w:cs="Arial"/>
          <w:sz w:val="20"/>
          <w:szCs w:val="20"/>
        </w:rPr>
      </w:pPr>
      <w:r w:rsidRPr="00280901">
        <w:rPr>
          <w:rFonts w:ascii="Arial" w:hAnsi="Arial" w:cs="Arial"/>
          <w:kern w:val="3"/>
          <w:sz w:val="20"/>
          <w:szCs w:val="20"/>
          <w:lang w:eastAsia="zh-CN"/>
        </w:rPr>
        <w:t xml:space="preserve">Wykonawca, którego wynagrodzenie zostało zmienione zgodnie z ust. </w:t>
      </w:r>
      <w:r w:rsidR="002620D6">
        <w:rPr>
          <w:rFonts w:ascii="Arial" w:hAnsi="Arial" w:cs="Arial"/>
          <w:kern w:val="3"/>
          <w:sz w:val="20"/>
          <w:szCs w:val="20"/>
          <w:lang w:eastAsia="zh-CN"/>
        </w:rPr>
        <w:t>7</w:t>
      </w:r>
      <w:r w:rsidRPr="00280901">
        <w:rPr>
          <w:rFonts w:ascii="Arial" w:hAnsi="Arial" w:cs="Arial"/>
          <w:kern w:val="3"/>
          <w:sz w:val="20"/>
          <w:szCs w:val="20"/>
          <w:lang w:eastAsia="zh-CN"/>
        </w:rPr>
        <w:t xml:space="preserve"> zobowiązany jest                          do zmiany wynagrodzenia przysługującego podwykonawcy, z którym zawarł umowę, w zakresie odpowiadającym zmianom cen materiałów lub kosztów dotyczących  zobowiązania podwykonawcy, pod warunkiem spełnienia przesłanek określonych w art. 439 ust. 5 ustawy Pzp.</w:t>
      </w:r>
    </w:p>
    <w:p w14:paraId="2E5E58F4" w14:textId="274FF4A0" w:rsidR="007129C3" w:rsidRPr="009F2FD8" w:rsidRDefault="00E1190B" w:rsidP="00823569">
      <w:pPr>
        <w:pStyle w:val="Akapitzlist"/>
        <w:widowControl/>
        <w:numPr>
          <w:ilvl w:val="0"/>
          <w:numId w:val="25"/>
        </w:numPr>
        <w:autoSpaceDN w:val="0"/>
        <w:spacing w:after="0" w:line="240" w:lineRule="auto"/>
        <w:ind w:right="-6"/>
        <w:jc w:val="both"/>
        <w:rPr>
          <w:rFonts w:ascii="Arial" w:eastAsia="NSimSun" w:hAnsi="Arial" w:cs="Arial"/>
          <w:sz w:val="20"/>
          <w:szCs w:val="20"/>
        </w:rPr>
      </w:pPr>
      <w:r w:rsidRPr="00DA0D5D">
        <w:rPr>
          <w:rFonts w:ascii="Arial" w:eastAsia="NSimSun" w:hAnsi="Arial" w:cs="Arial"/>
          <w:sz w:val="20"/>
          <w:szCs w:val="20"/>
        </w:rPr>
        <w:t>Zmiany sposobu wykonania poszczególnych robót za zgodą projektanta, w przypadku gdy zmiana taka jest korzystna dla zamawiającego, nie spowoduje wzrostu kosztów inwestycji lub wpłynie na przyspieszenie terminu zakończenia robót.</w:t>
      </w:r>
    </w:p>
    <w:p w14:paraId="1E99D23D" w14:textId="77777777" w:rsidR="00E1190B" w:rsidRPr="00DA0D5D" w:rsidRDefault="00E1190B" w:rsidP="00823569">
      <w:pPr>
        <w:pStyle w:val="Akapitzlist"/>
        <w:widowControl/>
        <w:numPr>
          <w:ilvl w:val="0"/>
          <w:numId w:val="25"/>
        </w:numPr>
        <w:autoSpaceDN w:val="0"/>
        <w:spacing w:after="0" w:line="240" w:lineRule="auto"/>
        <w:ind w:right="-6"/>
        <w:jc w:val="both"/>
        <w:rPr>
          <w:rFonts w:ascii="Arial" w:hAnsi="Arial" w:cs="Arial"/>
          <w:sz w:val="20"/>
          <w:szCs w:val="20"/>
        </w:rPr>
      </w:pPr>
      <w:r w:rsidRPr="00DA0D5D">
        <w:rPr>
          <w:rFonts w:ascii="Arial" w:eastAsia="NSimSun" w:hAnsi="Arial" w:cs="Arial"/>
          <w:sz w:val="20"/>
          <w:szCs w:val="20"/>
        </w:rPr>
        <w:t xml:space="preserve">Poza innymi przypadkami określonymi w </w:t>
      </w:r>
      <w:r w:rsidR="00C96DD0" w:rsidRPr="00DA0D5D">
        <w:rPr>
          <w:rFonts w:ascii="Arial" w:eastAsia="NSimSun" w:hAnsi="Arial" w:cs="Arial"/>
          <w:sz w:val="20"/>
          <w:szCs w:val="20"/>
        </w:rPr>
        <w:t>U</w:t>
      </w:r>
      <w:r w:rsidRPr="00DA0D5D">
        <w:rPr>
          <w:rFonts w:ascii="Arial" w:eastAsia="NSimSun" w:hAnsi="Arial" w:cs="Arial"/>
          <w:sz w:val="20"/>
          <w:szCs w:val="20"/>
        </w:rPr>
        <w:t xml:space="preserve">mowie, zmiany do </w:t>
      </w:r>
      <w:r w:rsidR="00C96DD0" w:rsidRPr="00DA0D5D">
        <w:rPr>
          <w:rFonts w:ascii="Arial" w:eastAsia="NSimSun" w:hAnsi="Arial" w:cs="Arial"/>
          <w:sz w:val="20"/>
          <w:szCs w:val="20"/>
        </w:rPr>
        <w:t>U</w:t>
      </w:r>
      <w:r w:rsidRPr="00DA0D5D">
        <w:rPr>
          <w:rFonts w:ascii="Arial" w:eastAsia="NSimSun" w:hAnsi="Arial" w:cs="Arial"/>
          <w:sz w:val="20"/>
          <w:szCs w:val="20"/>
        </w:rPr>
        <w:t xml:space="preserve">mowy będą mogły być wprowadzane w związku </w:t>
      </w:r>
      <w:r w:rsidRPr="00DA0D5D">
        <w:rPr>
          <w:rFonts w:ascii="Arial" w:hAnsi="Arial" w:cs="Arial"/>
          <w:sz w:val="20"/>
          <w:szCs w:val="20"/>
        </w:rPr>
        <w:t>z zaistnieniem okoliczności, których wystąpienia Zamawiający ani Wykonawca nie przewidywali w chwili zawierania umowy, a które mają wpływ na prawidłowe wykonanie przewidzianych w umowie robót budowlanych.</w:t>
      </w:r>
    </w:p>
    <w:p w14:paraId="0E233AF7" w14:textId="77777777" w:rsidR="00E1190B" w:rsidRPr="00DA0D5D" w:rsidRDefault="00E1190B" w:rsidP="00823569">
      <w:pPr>
        <w:pStyle w:val="Akapitzlist"/>
        <w:widowControl/>
        <w:numPr>
          <w:ilvl w:val="0"/>
          <w:numId w:val="25"/>
        </w:numPr>
        <w:autoSpaceDN w:val="0"/>
        <w:spacing w:after="0" w:line="240" w:lineRule="auto"/>
        <w:ind w:right="-6"/>
        <w:jc w:val="both"/>
        <w:rPr>
          <w:rFonts w:ascii="Arial" w:hAnsi="Arial" w:cs="Arial"/>
          <w:sz w:val="20"/>
          <w:szCs w:val="20"/>
        </w:rPr>
      </w:pPr>
      <w:r w:rsidRPr="00DA0D5D">
        <w:rPr>
          <w:rFonts w:ascii="Arial" w:hAnsi="Arial" w:cs="Arial"/>
          <w:sz w:val="20"/>
          <w:szCs w:val="20"/>
        </w:rPr>
        <w:t xml:space="preserve">Każda ze Stron </w:t>
      </w:r>
      <w:r w:rsidR="00C96DD0" w:rsidRPr="00DA0D5D">
        <w:rPr>
          <w:rFonts w:ascii="Arial" w:hAnsi="Arial" w:cs="Arial"/>
          <w:sz w:val="20"/>
          <w:szCs w:val="20"/>
        </w:rPr>
        <w:t>U</w:t>
      </w:r>
      <w:r w:rsidRPr="00DA0D5D">
        <w:rPr>
          <w:rFonts w:ascii="Arial" w:hAnsi="Arial" w:cs="Arial"/>
          <w:sz w:val="20"/>
          <w:szCs w:val="20"/>
        </w:rPr>
        <w:t xml:space="preserve">mowy może zawnioskować o jej zmianę. W celu dokonania zmiany </w:t>
      </w:r>
      <w:r w:rsidR="001F2F24" w:rsidRPr="00DA0D5D">
        <w:rPr>
          <w:rFonts w:ascii="Arial" w:hAnsi="Arial" w:cs="Arial"/>
          <w:sz w:val="20"/>
          <w:szCs w:val="20"/>
        </w:rPr>
        <w:t>u</w:t>
      </w:r>
      <w:r w:rsidRPr="00DA0D5D">
        <w:rPr>
          <w:rFonts w:ascii="Arial" w:hAnsi="Arial" w:cs="Arial"/>
          <w:sz w:val="20"/>
          <w:szCs w:val="20"/>
        </w:rPr>
        <w:t>mowy Strona o to wnioskująca zobowiązana jest do złożenia drugiej Stronie propozycji zmiany w terminie 14 dni od dnia zaistnienia okoliczności będących podstawą zmiany.</w:t>
      </w:r>
    </w:p>
    <w:p w14:paraId="7899D02C" w14:textId="77777777" w:rsidR="00E1190B" w:rsidRPr="00DA0D5D" w:rsidRDefault="00E1190B" w:rsidP="00823569">
      <w:pPr>
        <w:pStyle w:val="Akapitzlist"/>
        <w:widowControl/>
        <w:numPr>
          <w:ilvl w:val="0"/>
          <w:numId w:val="25"/>
        </w:numPr>
        <w:autoSpaceDN w:val="0"/>
        <w:spacing w:after="0" w:line="240" w:lineRule="auto"/>
        <w:ind w:right="-6"/>
        <w:jc w:val="both"/>
        <w:rPr>
          <w:rFonts w:ascii="Arial" w:hAnsi="Arial" w:cs="Arial"/>
          <w:sz w:val="20"/>
          <w:szCs w:val="20"/>
        </w:rPr>
      </w:pPr>
      <w:r w:rsidRPr="00DA0D5D">
        <w:rPr>
          <w:rFonts w:ascii="Arial" w:hAnsi="Arial" w:cs="Arial"/>
          <w:sz w:val="20"/>
          <w:szCs w:val="20"/>
        </w:rPr>
        <w:t xml:space="preserve">Wniosek o zmianę </w:t>
      </w:r>
      <w:r w:rsidR="00C96DD0" w:rsidRPr="00DA0D5D">
        <w:rPr>
          <w:rFonts w:ascii="Arial" w:hAnsi="Arial" w:cs="Arial"/>
          <w:sz w:val="20"/>
          <w:szCs w:val="20"/>
        </w:rPr>
        <w:t>U</w:t>
      </w:r>
      <w:r w:rsidRPr="00DA0D5D">
        <w:rPr>
          <w:rFonts w:ascii="Arial" w:hAnsi="Arial" w:cs="Arial"/>
          <w:sz w:val="20"/>
          <w:szCs w:val="20"/>
        </w:rPr>
        <w:t>mowy powinien zawierać co najmniej:</w:t>
      </w:r>
    </w:p>
    <w:p w14:paraId="3FD41BE6" w14:textId="77777777" w:rsidR="00E1190B" w:rsidRPr="00DA0D5D" w:rsidRDefault="00E1190B" w:rsidP="00823569">
      <w:pPr>
        <w:widowControl/>
        <w:numPr>
          <w:ilvl w:val="2"/>
          <w:numId w:val="27"/>
        </w:numPr>
        <w:suppressAutoHyphens w:val="0"/>
        <w:autoSpaceDE w:val="0"/>
        <w:autoSpaceDN w:val="0"/>
        <w:jc w:val="both"/>
        <w:rPr>
          <w:rFonts w:ascii="Arial" w:eastAsia="Calibri" w:hAnsi="Arial" w:cs="Arial"/>
          <w:sz w:val="20"/>
          <w:szCs w:val="20"/>
          <w:lang w:eastAsia="zh-CN"/>
        </w:rPr>
      </w:pPr>
      <w:r w:rsidRPr="00DA0D5D">
        <w:rPr>
          <w:rFonts w:ascii="Arial" w:eastAsia="Calibri" w:hAnsi="Arial" w:cs="Arial"/>
          <w:sz w:val="20"/>
          <w:szCs w:val="20"/>
          <w:lang w:eastAsia="zh-CN"/>
        </w:rPr>
        <w:t>zakres proponowanej zmiany,</w:t>
      </w:r>
    </w:p>
    <w:p w14:paraId="473F2065" w14:textId="77777777" w:rsidR="00E1190B" w:rsidRPr="00DA0D5D" w:rsidRDefault="00E1190B" w:rsidP="00823569">
      <w:pPr>
        <w:widowControl/>
        <w:numPr>
          <w:ilvl w:val="2"/>
          <w:numId w:val="27"/>
        </w:numPr>
        <w:suppressAutoHyphens w:val="0"/>
        <w:autoSpaceDE w:val="0"/>
        <w:autoSpaceDN w:val="0"/>
        <w:jc w:val="both"/>
        <w:rPr>
          <w:rFonts w:ascii="Arial" w:eastAsia="Calibri" w:hAnsi="Arial" w:cs="Arial"/>
          <w:sz w:val="20"/>
          <w:szCs w:val="20"/>
          <w:lang w:eastAsia="zh-CN"/>
        </w:rPr>
      </w:pPr>
      <w:r w:rsidRPr="00DA0D5D">
        <w:rPr>
          <w:rFonts w:ascii="Arial" w:eastAsia="Calibri" w:hAnsi="Arial" w:cs="Arial"/>
          <w:sz w:val="20"/>
          <w:szCs w:val="20"/>
          <w:lang w:eastAsia="zh-CN"/>
        </w:rPr>
        <w:t>opis okoliczności faktycznych uprawniających do dokonania zmiany,</w:t>
      </w:r>
    </w:p>
    <w:p w14:paraId="5BCA945D" w14:textId="77777777" w:rsidR="00E1190B" w:rsidRPr="00DA0D5D" w:rsidRDefault="00E1190B" w:rsidP="00823569">
      <w:pPr>
        <w:widowControl/>
        <w:numPr>
          <w:ilvl w:val="2"/>
          <w:numId w:val="27"/>
        </w:numPr>
        <w:suppressAutoHyphens w:val="0"/>
        <w:autoSpaceDE w:val="0"/>
        <w:autoSpaceDN w:val="0"/>
        <w:jc w:val="both"/>
        <w:rPr>
          <w:rFonts w:ascii="Arial" w:eastAsia="Calibri" w:hAnsi="Arial" w:cs="Arial"/>
          <w:sz w:val="20"/>
          <w:szCs w:val="20"/>
          <w:lang w:eastAsia="zh-CN"/>
        </w:rPr>
      </w:pPr>
      <w:r w:rsidRPr="00DA0D5D">
        <w:rPr>
          <w:rFonts w:ascii="Arial" w:eastAsia="Calibri" w:hAnsi="Arial" w:cs="Arial"/>
          <w:sz w:val="20"/>
          <w:szCs w:val="20"/>
          <w:lang w:eastAsia="zh-CN"/>
        </w:rPr>
        <w:t>podstawę dokonania zmiany, to jest podstawę prawną wynikającą z przepisów Ustawy lub postanowień Umowy,</w:t>
      </w:r>
    </w:p>
    <w:p w14:paraId="05AA8D2E" w14:textId="77777777" w:rsidR="00E1190B" w:rsidRPr="00DA0D5D" w:rsidRDefault="00E1190B" w:rsidP="00823569">
      <w:pPr>
        <w:widowControl/>
        <w:numPr>
          <w:ilvl w:val="2"/>
          <w:numId w:val="27"/>
        </w:numPr>
        <w:suppressAutoHyphens w:val="0"/>
        <w:autoSpaceDE w:val="0"/>
        <w:autoSpaceDN w:val="0"/>
        <w:jc w:val="both"/>
        <w:rPr>
          <w:rFonts w:ascii="Arial" w:eastAsia="Calibri" w:hAnsi="Arial" w:cs="Arial"/>
          <w:sz w:val="20"/>
          <w:szCs w:val="20"/>
          <w:lang w:eastAsia="zh-CN"/>
        </w:rPr>
      </w:pPr>
      <w:r w:rsidRPr="00DA0D5D">
        <w:rPr>
          <w:rFonts w:ascii="Arial" w:eastAsia="Calibri" w:hAnsi="Arial" w:cs="Arial"/>
          <w:sz w:val="20"/>
          <w:szCs w:val="20"/>
          <w:lang w:eastAsia="zh-CN"/>
        </w:rPr>
        <w:t>informacje i dowody potwierdzające, że zostały spełnione okoliczności uzasadniające dokonanie zmiany Umowy.</w:t>
      </w:r>
    </w:p>
    <w:p w14:paraId="7AF6C592" w14:textId="192F5672" w:rsidR="00E1190B" w:rsidRPr="00DA0D5D" w:rsidRDefault="00E1190B" w:rsidP="00823569">
      <w:pPr>
        <w:pStyle w:val="Akapitzlist"/>
        <w:widowControl/>
        <w:numPr>
          <w:ilvl w:val="0"/>
          <w:numId w:val="25"/>
        </w:numPr>
        <w:tabs>
          <w:tab w:val="left" w:pos="-1429"/>
        </w:tabs>
        <w:suppressAutoHyphens w:val="0"/>
        <w:autoSpaceDE w:val="0"/>
        <w:autoSpaceDN w:val="0"/>
        <w:spacing w:after="0" w:line="240" w:lineRule="auto"/>
        <w:jc w:val="both"/>
        <w:rPr>
          <w:rFonts w:ascii="Arial" w:hAnsi="Arial" w:cs="Arial"/>
          <w:sz w:val="20"/>
          <w:szCs w:val="20"/>
        </w:rPr>
      </w:pPr>
      <w:r w:rsidRPr="00DA0D5D">
        <w:rPr>
          <w:rFonts w:ascii="Arial" w:hAnsi="Arial" w:cs="Arial"/>
          <w:sz w:val="20"/>
          <w:szCs w:val="20"/>
        </w:rPr>
        <w:t xml:space="preserve">Dowodami, o których mowa w ust. </w:t>
      </w:r>
      <w:r w:rsidR="00A76E08">
        <w:rPr>
          <w:rFonts w:ascii="Arial" w:hAnsi="Arial" w:cs="Arial"/>
          <w:sz w:val="20"/>
          <w:szCs w:val="20"/>
        </w:rPr>
        <w:t>1</w:t>
      </w:r>
      <w:r w:rsidR="00BD3EB2">
        <w:rPr>
          <w:rFonts w:ascii="Arial" w:hAnsi="Arial" w:cs="Arial"/>
          <w:sz w:val="20"/>
          <w:szCs w:val="20"/>
        </w:rPr>
        <w:t>5</w:t>
      </w:r>
      <w:r w:rsidRPr="00DA0D5D">
        <w:rPr>
          <w:rFonts w:ascii="Arial" w:hAnsi="Arial" w:cs="Arial"/>
          <w:sz w:val="20"/>
          <w:szCs w:val="20"/>
        </w:rPr>
        <w:t xml:space="preserve"> </w:t>
      </w:r>
      <w:r w:rsidR="007C0F9C" w:rsidRPr="00DA0D5D">
        <w:rPr>
          <w:rFonts w:ascii="Arial" w:hAnsi="Arial" w:cs="Arial"/>
          <w:sz w:val="20"/>
          <w:szCs w:val="20"/>
        </w:rPr>
        <w:t>pkt 4</w:t>
      </w:r>
      <w:r w:rsidRPr="00DA0D5D">
        <w:rPr>
          <w:rFonts w:ascii="Arial" w:hAnsi="Arial" w:cs="Arial"/>
          <w:sz w:val="20"/>
          <w:szCs w:val="20"/>
        </w:rPr>
        <w:t xml:space="preserve"> powyżej, są wszelkie oświadczenia lub dokumenty, które uzasadniają dokonanie proponowanej zmiany, w tym w szczególności:</w:t>
      </w:r>
    </w:p>
    <w:p w14:paraId="68066427" w14:textId="77777777" w:rsidR="007C0F9C" w:rsidRPr="00DA0D5D" w:rsidRDefault="00E1190B" w:rsidP="00823569">
      <w:pPr>
        <w:widowControl/>
        <w:numPr>
          <w:ilvl w:val="0"/>
          <w:numId w:val="28"/>
        </w:numPr>
        <w:suppressAutoHyphens w:val="0"/>
        <w:autoSpaceDE w:val="0"/>
        <w:autoSpaceDN w:val="0"/>
        <w:ind w:left="697" w:hanging="357"/>
        <w:jc w:val="both"/>
        <w:rPr>
          <w:rFonts w:ascii="Arial" w:eastAsia="Calibri" w:hAnsi="Arial" w:cs="Arial"/>
          <w:sz w:val="20"/>
          <w:szCs w:val="20"/>
          <w:lang w:eastAsia="zh-CN"/>
        </w:rPr>
      </w:pPr>
      <w:r w:rsidRPr="00DA0D5D">
        <w:rPr>
          <w:rFonts w:ascii="Arial" w:eastAsia="Calibri" w:hAnsi="Arial" w:cs="Arial"/>
          <w:sz w:val="20"/>
          <w:szCs w:val="20"/>
          <w:lang w:eastAsia="zh-CN"/>
        </w:rPr>
        <w:t>oświadczenia lub dokumenty dotyczące nieobecności pracowników lub osób świadczących pracę za wynagrodzeniem na innej podstawie niż stosunek pracy, które uczestniczą lub mogłyby uczestniczyć w realizacji zamówienia,</w:t>
      </w:r>
    </w:p>
    <w:p w14:paraId="583D1E95" w14:textId="77777777" w:rsidR="007C0F9C" w:rsidRPr="00DA0D5D" w:rsidRDefault="00E1190B" w:rsidP="00823569">
      <w:pPr>
        <w:widowControl/>
        <w:numPr>
          <w:ilvl w:val="0"/>
          <w:numId w:val="28"/>
        </w:numPr>
        <w:suppressAutoHyphens w:val="0"/>
        <w:autoSpaceDE w:val="0"/>
        <w:autoSpaceDN w:val="0"/>
        <w:ind w:left="697" w:hanging="357"/>
        <w:jc w:val="both"/>
        <w:rPr>
          <w:rFonts w:ascii="Arial" w:eastAsia="Calibri" w:hAnsi="Arial" w:cs="Arial"/>
          <w:sz w:val="20"/>
          <w:szCs w:val="20"/>
          <w:lang w:eastAsia="zh-CN"/>
        </w:rPr>
      </w:pPr>
      <w:r w:rsidRPr="00DA0D5D">
        <w:rPr>
          <w:rFonts w:ascii="Arial" w:eastAsia="Calibri" w:hAnsi="Arial" w:cs="Arial"/>
          <w:sz w:val="20"/>
          <w:szCs w:val="20"/>
          <w:lang w:eastAsia="zh-CN"/>
        </w:rPr>
        <w:t>analiza rynku potwierdzająca brak lub istotne ograniczenie dostępności materiałów, surowców, produktów lub sprzętu niezbędnych do wykonania Umowy,</w:t>
      </w:r>
    </w:p>
    <w:p w14:paraId="3BCB21FB" w14:textId="77777777" w:rsidR="007C0F9C" w:rsidRPr="00DA0D5D" w:rsidRDefault="00E1190B" w:rsidP="00823569">
      <w:pPr>
        <w:widowControl/>
        <w:numPr>
          <w:ilvl w:val="0"/>
          <w:numId w:val="28"/>
        </w:numPr>
        <w:suppressAutoHyphens w:val="0"/>
        <w:autoSpaceDE w:val="0"/>
        <w:autoSpaceDN w:val="0"/>
        <w:ind w:left="697" w:hanging="357"/>
        <w:jc w:val="both"/>
        <w:rPr>
          <w:rFonts w:ascii="Arial" w:eastAsia="Calibri" w:hAnsi="Arial" w:cs="Arial"/>
          <w:sz w:val="20"/>
          <w:szCs w:val="20"/>
          <w:lang w:eastAsia="zh-CN"/>
        </w:rPr>
      </w:pPr>
      <w:r w:rsidRPr="00DA0D5D">
        <w:rPr>
          <w:rFonts w:ascii="Arial" w:eastAsia="Calibri" w:hAnsi="Arial" w:cs="Arial"/>
          <w:sz w:val="20"/>
          <w:szCs w:val="20"/>
          <w:lang w:eastAsia="zh-CN"/>
        </w:rPr>
        <w:t>dokument potwierdzający obiektywne trudności w uzyskaniu materiałów, surowców, produktów lub sprzętu niezbędnych do wykonania Umowy, takie jak w szczególności oferty lub korespondencja z podmiotem trzecim (np. dystrybutorem, producentem, dostawcą, usługodawcą),</w:t>
      </w:r>
    </w:p>
    <w:p w14:paraId="7AE36A94" w14:textId="77777777" w:rsidR="007C0F9C" w:rsidRPr="00DA0D5D" w:rsidRDefault="00E1190B" w:rsidP="00823569">
      <w:pPr>
        <w:widowControl/>
        <w:numPr>
          <w:ilvl w:val="0"/>
          <w:numId w:val="28"/>
        </w:numPr>
        <w:suppressAutoHyphens w:val="0"/>
        <w:autoSpaceDE w:val="0"/>
        <w:autoSpaceDN w:val="0"/>
        <w:ind w:left="697" w:hanging="357"/>
        <w:jc w:val="both"/>
        <w:rPr>
          <w:rFonts w:ascii="Arial" w:eastAsia="Calibri" w:hAnsi="Arial" w:cs="Arial"/>
          <w:sz w:val="20"/>
          <w:szCs w:val="20"/>
          <w:lang w:eastAsia="zh-CN"/>
        </w:rPr>
      </w:pPr>
      <w:r w:rsidRPr="00DA0D5D">
        <w:rPr>
          <w:rFonts w:ascii="Arial" w:eastAsia="Calibri" w:hAnsi="Arial" w:cs="Arial"/>
          <w:sz w:val="20"/>
          <w:szCs w:val="20"/>
          <w:lang w:eastAsia="zh-CN"/>
        </w:rPr>
        <w:t>dokument potwierdzający wystąpienie opóźnień w realizacji innych przedsięwzięć, które wpływają na termin realizacji Umowy lub poszczególnych świadczeń,</w:t>
      </w:r>
    </w:p>
    <w:p w14:paraId="017CAC27" w14:textId="77777777" w:rsidR="007C0F9C" w:rsidRPr="00DA0D5D" w:rsidRDefault="00E1190B" w:rsidP="00823569">
      <w:pPr>
        <w:widowControl/>
        <w:numPr>
          <w:ilvl w:val="0"/>
          <w:numId w:val="28"/>
        </w:numPr>
        <w:suppressAutoHyphens w:val="0"/>
        <w:autoSpaceDE w:val="0"/>
        <w:autoSpaceDN w:val="0"/>
        <w:ind w:left="697" w:hanging="357"/>
        <w:jc w:val="both"/>
        <w:rPr>
          <w:rFonts w:ascii="Arial" w:eastAsia="Calibri" w:hAnsi="Arial" w:cs="Arial"/>
          <w:sz w:val="20"/>
          <w:szCs w:val="20"/>
          <w:lang w:eastAsia="zh-CN"/>
        </w:rPr>
      </w:pPr>
      <w:r w:rsidRPr="00DA0D5D">
        <w:rPr>
          <w:rFonts w:ascii="Arial" w:eastAsia="Calibri" w:hAnsi="Arial" w:cs="Arial"/>
          <w:sz w:val="20"/>
          <w:szCs w:val="20"/>
          <w:lang w:eastAsia="zh-CN"/>
        </w:rPr>
        <w:t>dokument potwierdzający wystąpienie okoliczności, których Strony nie mogły przewidzieć przed zawarciem Umowy, a które wpływają na termin wykonania Umowy lub poszczególnych świadczeń,</w:t>
      </w:r>
    </w:p>
    <w:p w14:paraId="26E4F55D" w14:textId="77777777" w:rsidR="007C0F9C" w:rsidRPr="00DA0D5D" w:rsidRDefault="00E1190B" w:rsidP="00823569">
      <w:pPr>
        <w:widowControl/>
        <w:numPr>
          <w:ilvl w:val="0"/>
          <w:numId w:val="28"/>
        </w:numPr>
        <w:suppressAutoHyphens w:val="0"/>
        <w:autoSpaceDE w:val="0"/>
        <w:autoSpaceDN w:val="0"/>
        <w:ind w:left="697" w:hanging="357"/>
        <w:jc w:val="both"/>
        <w:rPr>
          <w:rFonts w:ascii="Arial" w:eastAsia="Calibri" w:hAnsi="Arial" w:cs="Arial"/>
          <w:sz w:val="20"/>
          <w:szCs w:val="20"/>
          <w:lang w:eastAsia="zh-CN"/>
        </w:rPr>
      </w:pPr>
      <w:r w:rsidRPr="00DA0D5D">
        <w:rPr>
          <w:rFonts w:ascii="Arial" w:eastAsia="Calibri" w:hAnsi="Arial" w:cs="Arial"/>
          <w:sz w:val="20"/>
          <w:szCs w:val="20"/>
          <w:lang w:eastAsia="zh-CN"/>
        </w:rPr>
        <w:t>dokument potwierdzający, że dokonanie zmian przedmiotu Umowy ma wpływ na termin wykonania Umowy lub poszczególnych świadczeń,</w:t>
      </w:r>
    </w:p>
    <w:p w14:paraId="38A5B62C" w14:textId="77777777" w:rsidR="007C0F9C" w:rsidRPr="00DA0D5D" w:rsidRDefault="00E1190B" w:rsidP="00823569">
      <w:pPr>
        <w:widowControl/>
        <w:numPr>
          <w:ilvl w:val="0"/>
          <w:numId w:val="28"/>
        </w:numPr>
        <w:suppressAutoHyphens w:val="0"/>
        <w:autoSpaceDE w:val="0"/>
        <w:autoSpaceDN w:val="0"/>
        <w:ind w:left="697" w:hanging="357"/>
        <w:jc w:val="both"/>
        <w:rPr>
          <w:rFonts w:ascii="Arial" w:eastAsia="Calibri" w:hAnsi="Arial" w:cs="Arial"/>
          <w:sz w:val="20"/>
          <w:szCs w:val="20"/>
          <w:lang w:eastAsia="zh-CN"/>
        </w:rPr>
      </w:pPr>
      <w:r w:rsidRPr="00DA0D5D">
        <w:rPr>
          <w:rFonts w:ascii="Arial" w:eastAsia="Calibri" w:hAnsi="Arial" w:cs="Arial"/>
          <w:sz w:val="20"/>
          <w:szCs w:val="20"/>
          <w:lang w:eastAsia="zh-CN"/>
        </w:rPr>
        <w:t>dokument potwierdzający zmianę kosztu Wykonawcy wynikającą ze zmiany przedmiotu lub terminu wykonania Umowy (np. oferty dostawców, usługodawców, dystrybutorów lub producentów sprzętu, lub innych podmiotów oferujących świadczenia, których nabycie stanie się niezbędne wskutek dokonania proponowanej zmiany),</w:t>
      </w:r>
    </w:p>
    <w:p w14:paraId="484A7C9B" w14:textId="7B400416" w:rsidR="007C0F9C" w:rsidRPr="00DA0D5D" w:rsidRDefault="00E1190B" w:rsidP="00823569">
      <w:pPr>
        <w:widowControl/>
        <w:numPr>
          <w:ilvl w:val="0"/>
          <w:numId w:val="28"/>
        </w:numPr>
        <w:suppressAutoHyphens w:val="0"/>
        <w:autoSpaceDE w:val="0"/>
        <w:autoSpaceDN w:val="0"/>
        <w:ind w:left="697" w:hanging="357"/>
        <w:jc w:val="both"/>
        <w:rPr>
          <w:rFonts w:ascii="Arial" w:eastAsia="Calibri" w:hAnsi="Arial" w:cs="Arial"/>
          <w:sz w:val="20"/>
          <w:szCs w:val="20"/>
          <w:lang w:eastAsia="zh-CN"/>
        </w:rPr>
      </w:pPr>
      <w:r w:rsidRPr="00DA0D5D">
        <w:rPr>
          <w:rFonts w:ascii="Arial" w:eastAsia="Calibri" w:hAnsi="Arial" w:cs="Arial"/>
          <w:sz w:val="20"/>
          <w:szCs w:val="20"/>
          <w:lang w:eastAsia="zh-CN"/>
        </w:rPr>
        <w:t xml:space="preserve">dokument potwierdzający konieczność uiszczenia dodatkowych danin publiczno-prawnych, opłat administracyjnych, sądowych itp., które muszą zostać poniesione przez Wykonawcę </w:t>
      </w:r>
      <w:r w:rsidR="00DA0D5D">
        <w:rPr>
          <w:rFonts w:ascii="Arial" w:eastAsia="Calibri" w:hAnsi="Arial" w:cs="Arial"/>
          <w:sz w:val="20"/>
          <w:szCs w:val="20"/>
          <w:lang w:eastAsia="zh-CN"/>
        </w:rPr>
        <w:t xml:space="preserve">           </w:t>
      </w:r>
      <w:r w:rsidRPr="00DA0D5D">
        <w:rPr>
          <w:rFonts w:ascii="Arial" w:eastAsia="Calibri" w:hAnsi="Arial" w:cs="Arial"/>
          <w:sz w:val="20"/>
          <w:szCs w:val="20"/>
          <w:lang w:eastAsia="zh-CN"/>
        </w:rPr>
        <w:t>w związku ze zmianą Umowy,</w:t>
      </w:r>
    </w:p>
    <w:p w14:paraId="6C9B1488" w14:textId="77777777" w:rsidR="00E1190B" w:rsidRPr="00DA0D5D" w:rsidRDefault="00E1190B" w:rsidP="00823569">
      <w:pPr>
        <w:widowControl/>
        <w:numPr>
          <w:ilvl w:val="0"/>
          <w:numId w:val="28"/>
        </w:numPr>
        <w:suppressAutoHyphens w:val="0"/>
        <w:autoSpaceDE w:val="0"/>
        <w:autoSpaceDN w:val="0"/>
        <w:ind w:left="697" w:hanging="357"/>
        <w:jc w:val="both"/>
        <w:rPr>
          <w:rFonts w:ascii="Arial" w:eastAsia="Calibri" w:hAnsi="Arial" w:cs="Arial"/>
          <w:sz w:val="20"/>
          <w:szCs w:val="20"/>
          <w:lang w:eastAsia="zh-CN"/>
        </w:rPr>
      </w:pPr>
      <w:r w:rsidRPr="00DA0D5D">
        <w:rPr>
          <w:rFonts w:ascii="Arial" w:eastAsia="Calibri" w:hAnsi="Arial" w:cs="Arial"/>
          <w:sz w:val="20"/>
          <w:szCs w:val="20"/>
          <w:lang w:eastAsia="zh-CN"/>
        </w:rPr>
        <w:t>innych okoliczności, które uniemożliwiają bądź w istotnym stopniu ograniczają możliwość wykonania Umowy.</w:t>
      </w:r>
    </w:p>
    <w:p w14:paraId="146F9786" w14:textId="77777777" w:rsidR="00E1190B" w:rsidRPr="00DA0D5D" w:rsidRDefault="00E1190B" w:rsidP="00823569">
      <w:pPr>
        <w:pStyle w:val="Akapitzlist"/>
        <w:widowControl/>
        <w:numPr>
          <w:ilvl w:val="0"/>
          <w:numId w:val="25"/>
        </w:numPr>
        <w:suppressAutoHyphens w:val="0"/>
        <w:autoSpaceDE w:val="0"/>
        <w:autoSpaceDN w:val="0"/>
        <w:spacing w:after="0" w:line="240" w:lineRule="auto"/>
        <w:ind w:left="357" w:hanging="357"/>
        <w:jc w:val="both"/>
        <w:rPr>
          <w:rFonts w:ascii="Arial" w:hAnsi="Arial" w:cs="Arial"/>
          <w:sz w:val="20"/>
          <w:szCs w:val="20"/>
        </w:rPr>
      </w:pPr>
      <w:r w:rsidRPr="00DA0D5D">
        <w:rPr>
          <w:rFonts w:ascii="Arial" w:hAnsi="Arial" w:cs="Arial"/>
          <w:sz w:val="20"/>
          <w:szCs w:val="20"/>
        </w:rPr>
        <w:t xml:space="preserve">W przypadku złożenia wniosku o zmianę </w:t>
      </w:r>
      <w:r w:rsidR="00C96DD0" w:rsidRPr="00DA0D5D">
        <w:rPr>
          <w:rFonts w:ascii="Arial" w:hAnsi="Arial" w:cs="Arial"/>
          <w:sz w:val="20"/>
          <w:szCs w:val="20"/>
        </w:rPr>
        <w:t>U</w:t>
      </w:r>
      <w:r w:rsidRPr="00DA0D5D">
        <w:rPr>
          <w:rFonts w:ascii="Arial" w:hAnsi="Arial" w:cs="Arial"/>
          <w:sz w:val="20"/>
          <w:szCs w:val="20"/>
        </w:rPr>
        <w:t>mowy druga Strona jest zobowiązana w terminie 14 dni od</w:t>
      </w:r>
      <w:r w:rsidR="007C0F9C" w:rsidRPr="00DA0D5D">
        <w:rPr>
          <w:rFonts w:ascii="Arial" w:hAnsi="Arial" w:cs="Arial"/>
          <w:sz w:val="20"/>
          <w:szCs w:val="20"/>
        </w:rPr>
        <w:t xml:space="preserve"> </w:t>
      </w:r>
      <w:r w:rsidRPr="00DA0D5D">
        <w:rPr>
          <w:rFonts w:ascii="Arial" w:hAnsi="Arial" w:cs="Arial"/>
          <w:sz w:val="20"/>
          <w:szCs w:val="20"/>
        </w:rPr>
        <w:t>dnia otrzymania wniosku do ustosunkowania się do niego. Przede wszystkim druga Strona może:</w:t>
      </w:r>
    </w:p>
    <w:p w14:paraId="1814BBBC" w14:textId="77777777" w:rsidR="007C0F9C" w:rsidRPr="00DA0D5D" w:rsidRDefault="00E1190B" w:rsidP="00823569">
      <w:pPr>
        <w:widowControl/>
        <w:numPr>
          <w:ilvl w:val="0"/>
          <w:numId w:val="29"/>
        </w:numPr>
        <w:suppressAutoHyphens w:val="0"/>
        <w:autoSpaceDE w:val="0"/>
        <w:autoSpaceDN w:val="0"/>
        <w:ind w:left="697" w:hanging="357"/>
        <w:jc w:val="both"/>
        <w:rPr>
          <w:rFonts w:ascii="Arial" w:eastAsia="Calibri" w:hAnsi="Arial" w:cs="Arial"/>
          <w:sz w:val="20"/>
          <w:szCs w:val="20"/>
          <w:lang w:eastAsia="zh-CN"/>
        </w:rPr>
      </w:pPr>
      <w:r w:rsidRPr="00DA0D5D">
        <w:rPr>
          <w:rFonts w:ascii="Arial" w:eastAsia="Calibri" w:hAnsi="Arial" w:cs="Arial"/>
          <w:sz w:val="20"/>
          <w:szCs w:val="20"/>
          <w:lang w:eastAsia="zh-CN"/>
        </w:rPr>
        <w:t>zaakceptować wniosek o zmianę,</w:t>
      </w:r>
    </w:p>
    <w:p w14:paraId="6E72DCC8" w14:textId="77777777" w:rsidR="007C0F9C" w:rsidRPr="00DA0D5D" w:rsidRDefault="00E1190B" w:rsidP="00823569">
      <w:pPr>
        <w:widowControl/>
        <w:numPr>
          <w:ilvl w:val="0"/>
          <w:numId w:val="29"/>
        </w:numPr>
        <w:suppressAutoHyphens w:val="0"/>
        <w:autoSpaceDE w:val="0"/>
        <w:autoSpaceDN w:val="0"/>
        <w:ind w:left="697" w:hanging="357"/>
        <w:jc w:val="both"/>
        <w:rPr>
          <w:rFonts w:ascii="Arial" w:eastAsia="Calibri" w:hAnsi="Arial" w:cs="Arial"/>
          <w:sz w:val="20"/>
          <w:szCs w:val="20"/>
          <w:lang w:eastAsia="zh-CN"/>
        </w:rPr>
      </w:pPr>
      <w:r w:rsidRPr="00DA0D5D">
        <w:rPr>
          <w:rFonts w:ascii="Arial" w:eastAsia="Calibri" w:hAnsi="Arial" w:cs="Arial"/>
          <w:sz w:val="20"/>
          <w:szCs w:val="20"/>
          <w:lang w:eastAsia="zh-CN"/>
        </w:rPr>
        <w:t>wezwać Stronę wnioskującą o zmianę do uzupełnienia wniosku lub przedstawienia dodatkowych wyjaśnień wraz ze stosownym uzasadnieniem takiego wezwania,</w:t>
      </w:r>
    </w:p>
    <w:p w14:paraId="478CDB6B" w14:textId="77777777" w:rsidR="007C0F9C" w:rsidRPr="00DA0D5D" w:rsidRDefault="00E1190B" w:rsidP="00823569">
      <w:pPr>
        <w:widowControl/>
        <w:numPr>
          <w:ilvl w:val="0"/>
          <w:numId w:val="29"/>
        </w:numPr>
        <w:suppressAutoHyphens w:val="0"/>
        <w:autoSpaceDE w:val="0"/>
        <w:autoSpaceDN w:val="0"/>
        <w:ind w:left="697" w:hanging="357"/>
        <w:jc w:val="both"/>
        <w:rPr>
          <w:rFonts w:ascii="Arial" w:eastAsia="Calibri" w:hAnsi="Arial" w:cs="Arial"/>
          <w:sz w:val="20"/>
          <w:szCs w:val="20"/>
          <w:lang w:eastAsia="zh-CN"/>
        </w:rPr>
      </w:pPr>
      <w:r w:rsidRPr="00DA0D5D">
        <w:rPr>
          <w:rFonts w:ascii="Arial" w:eastAsia="Calibri" w:hAnsi="Arial" w:cs="Arial"/>
          <w:sz w:val="20"/>
          <w:szCs w:val="20"/>
          <w:lang w:eastAsia="zh-CN"/>
        </w:rPr>
        <w:t>zaproponować podjęcie negocjacji treści umowy w zakresie wnioskowanej zmiany,</w:t>
      </w:r>
    </w:p>
    <w:p w14:paraId="01CA6DF8" w14:textId="77777777" w:rsidR="007C0F9C" w:rsidRPr="00DA0D5D" w:rsidRDefault="00E1190B" w:rsidP="00823569">
      <w:pPr>
        <w:widowControl/>
        <w:numPr>
          <w:ilvl w:val="0"/>
          <w:numId w:val="29"/>
        </w:numPr>
        <w:suppressAutoHyphens w:val="0"/>
        <w:autoSpaceDE w:val="0"/>
        <w:autoSpaceDN w:val="0"/>
        <w:ind w:left="697" w:hanging="357"/>
        <w:jc w:val="both"/>
        <w:rPr>
          <w:rFonts w:ascii="Arial" w:eastAsia="Calibri" w:hAnsi="Arial" w:cs="Arial"/>
          <w:sz w:val="20"/>
          <w:szCs w:val="20"/>
          <w:lang w:eastAsia="zh-CN"/>
        </w:rPr>
      </w:pPr>
      <w:r w:rsidRPr="00DA0D5D">
        <w:rPr>
          <w:rFonts w:ascii="Arial" w:eastAsia="Calibri" w:hAnsi="Arial" w:cs="Arial"/>
          <w:sz w:val="20"/>
          <w:szCs w:val="20"/>
          <w:lang w:eastAsia="zh-CN"/>
        </w:rPr>
        <w:t>odrzucić wniosek o zmianę, odrzucenie wniosku o zmianę powinno zawierać uzasadnienie,</w:t>
      </w:r>
    </w:p>
    <w:p w14:paraId="4DE96B41" w14:textId="77777777" w:rsidR="00E1190B" w:rsidRPr="00DA0D5D" w:rsidRDefault="00E1190B" w:rsidP="00823569">
      <w:pPr>
        <w:widowControl/>
        <w:numPr>
          <w:ilvl w:val="0"/>
          <w:numId w:val="29"/>
        </w:numPr>
        <w:suppressAutoHyphens w:val="0"/>
        <w:autoSpaceDE w:val="0"/>
        <w:autoSpaceDN w:val="0"/>
        <w:ind w:left="697" w:hanging="357"/>
        <w:jc w:val="both"/>
        <w:rPr>
          <w:rFonts w:ascii="Arial" w:eastAsia="Calibri" w:hAnsi="Arial" w:cs="Arial"/>
          <w:sz w:val="20"/>
          <w:szCs w:val="20"/>
          <w:lang w:eastAsia="zh-CN"/>
        </w:rPr>
      </w:pPr>
      <w:r w:rsidRPr="00DA0D5D">
        <w:rPr>
          <w:rFonts w:ascii="Arial" w:eastAsia="Calibri" w:hAnsi="Arial" w:cs="Arial"/>
          <w:sz w:val="20"/>
          <w:szCs w:val="20"/>
          <w:lang w:eastAsia="zh-CN"/>
        </w:rPr>
        <w:t xml:space="preserve">z negocjacji treści zmiany </w:t>
      </w:r>
      <w:r w:rsidR="00C96DD0" w:rsidRPr="00DA0D5D">
        <w:rPr>
          <w:rFonts w:ascii="Arial" w:eastAsia="Calibri" w:hAnsi="Arial" w:cs="Arial"/>
          <w:sz w:val="20"/>
          <w:szCs w:val="20"/>
          <w:lang w:eastAsia="zh-CN"/>
        </w:rPr>
        <w:t>U</w:t>
      </w:r>
      <w:r w:rsidRPr="00DA0D5D">
        <w:rPr>
          <w:rFonts w:ascii="Arial" w:eastAsia="Calibri" w:hAnsi="Arial" w:cs="Arial"/>
          <w:sz w:val="20"/>
          <w:szCs w:val="20"/>
          <w:lang w:eastAsia="zh-CN"/>
        </w:rPr>
        <w:t>mowy Strony sporządzają notatkę przedstawiającą przebieg spotkania i jego ustalenia.</w:t>
      </w:r>
    </w:p>
    <w:p w14:paraId="0EC4843F" w14:textId="77777777" w:rsidR="00E1190B" w:rsidRPr="00DA0D5D" w:rsidRDefault="00E1190B" w:rsidP="00823569">
      <w:pPr>
        <w:pStyle w:val="Akapitzlist"/>
        <w:widowControl/>
        <w:numPr>
          <w:ilvl w:val="0"/>
          <w:numId w:val="25"/>
        </w:numPr>
        <w:suppressAutoHyphens w:val="0"/>
        <w:autoSpaceDE w:val="0"/>
        <w:autoSpaceDN w:val="0"/>
        <w:spacing w:after="0" w:line="240" w:lineRule="auto"/>
        <w:ind w:left="357" w:hanging="357"/>
        <w:jc w:val="both"/>
        <w:rPr>
          <w:rFonts w:ascii="Arial" w:hAnsi="Arial" w:cs="Arial"/>
          <w:sz w:val="20"/>
          <w:szCs w:val="20"/>
        </w:rPr>
      </w:pPr>
      <w:r w:rsidRPr="00DA0D5D">
        <w:rPr>
          <w:rFonts w:ascii="Arial" w:hAnsi="Arial" w:cs="Arial"/>
          <w:sz w:val="20"/>
          <w:szCs w:val="20"/>
        </w:rPr>
        <w:t xml:space="preserve">W przypadku sporu pomiędzy Stronami co do treści wniosku o zmianę lub zasadności jej dokonania – w szczególności w odniesieniu do wpływu okoliczności będących podstawą do zmiany na </w:t>
      </w:r>
      <w:r w:rsidRPr="00DA0D5D">
        <w:rPr>
          <w:rFonts w:ascii="Arial" w:hAnsi="Arial" w:cs="Arial"/>
          <w:sz w:val="20"/>
          <w:szCs w:val="20"/>
        </w:rPr>
        <w:lastRenderedPageBreak/>
        <w:t>realizację Umowy – Strony mogą powołać eksperta lub zespół ekspertów w celu uzyskania niezależnej opinii na temat spornych zagadnień. Ekspert lub zespół ekspertów jest powoływany za zgodą Zamawiającego i Wykonawcy. Koszt opinii eksperta lub zespołu ekspertów ponosi Strona wnioskująca o zmianę, chyba że z treści opinii wynikać będzie jednoznacznie, że stanowisko Strony wnioskującej o zmianę umowy było prawidłowe – w</w:t>
      </w:r>
      <w:r w:rsidR="00200AC1" w:rsidRPr="00DA0D5D">
        <w:rPr>
          <w:rFonts w:ascii="Arial" w:hAnsi="Arial" w:cs="Arial"/>
          <w:sz w:val="20"/>
          <w:szCs w:val="20"/>
        </w:rPr>
        <w:t xml:space="preserve"> </w:t>
      </w:r>
      <w:r w:rsidRPr="00DA0D5D">
        <w:rPr>
          <w:rFonts w:ascii="Arial" w:hAnsi="Arial" w:cs="Arial"/>
          <w:sz w:val="20"/>
          <w:szCs w:val="20"/>
        </w:rPr>
        <w:t>takim przypadku koszty opinii ponosi druga Strona. Koszty związane z opinią eksperta lub zespołu ekspertów nie uprawniają do zmiany wynagrodzenia Umowy.</w:t>
      </w:r>
    </w:p>
    <w:p w14:paraId="24121106" w14:textId="77777777" w:rsidR="00E1190B" w:rsidRPr="00DA0D5D" w:rsidRDefault="00E1190B" w:rsidP="00823569">
      <w:pPr>
        <w:pStyle w:val="Akapitzlist"/>
        <w:widowControl/>
        <w:numPr>
          <w:ilvl w:val="0"/>
          <w:numId w:val="25"/>
        </w:numPr>
        <w:suppressAutoHyphens w:val="0"/>
        <w:autoSpaceDE w:val="0"/>
        <w:autoSpaceDN w:val="0"/>
        <w:spacing w:after="0" w:line="240" w:lineRule="auto"/>
        <w:ind w:left="357" w:hanging="357"/>
        <w:jc w:val="both"/>
        <w:rPr>
          <w:rFonts w:ascii="Arial" w:hAnsi="Arial" w:cs="Arial"/>
          <w:sz w:val="20"/>
          <w:szCs w:val="20"/>
        </w:rPr>
      </w:pPr>
      <w:r w:rsidRPr="00DA0D5D">
        <w:rPr>
          <w:rFonts w:ascii="Arial" w:eastAsia="NSimSun" w:hAnsi="Arial" w:cs="Arial"/>
          <w:sz w:val="20"/>
          <w:szCs w:val="20"/>
        </w:rPr>
        <w:t>Wszystkie powyższe postanowienia stanowią katalog zmian, na które Zamawiający może wyrazić zgodę. Nie stanowią jednocześnie zobowiązania do wyrażenia takiej zgody.</w:t>
      </w:r>
    </w:p>
    <w:p w14:paraId="6423C621" w14:textId="77777777" w:rsidR="00E1190B" w:rsidRPr="00DA0D5D" w:rsidRDefault="00E1190B" w:rsidP="00823569">
      <w:pPr>
        <w:pStyle w:val="Akapitzlist"/>
        <w:widowControl/>
        <w:numPr>
          <w:ilvl w:val="0"/>
          <w:numId w:val="25"/>
        </w:numPr>
        <w:suppressAutoHyphens w:val="0"/>
        <w:autoSpaceDE w:val="0"/>
        <w:autoSpaceDN w:val="0"/>
        <w:spacing w:after="0" w:line="240" w:lineRule="auto"/>
        <w:ind w:left="357" w:hanging="357"/>
        <w:jc w:val="both"/>
        <w:rPr>
          <w:rFonts w:ascii="Arial" w:hAnsi="Arial" w:cs="Arial"/>
          <w:sz w:val="20"/>
          <w:szCs w:val="20"/>
        </w:rPr>
      </w:pPr>
      <w:r w:rsidRPr="00DA0D5D">
        <w:rPr>
          <w:rFonts w:ascii="Arial" w:eastAsia="NSimSun" w:hAnsi="Arial" w:cs="Arial"/>
          <w:sz w:val="20"/>
          <w:szCs w:val="20"/>
        </w:rPr>
        <w:t xml:space="preserve"> Zatrudnienia dodatkowego Podwykonawcy na etapie realizacji przedmiotu umowy, zmiana Podwykonawcy lub zmiana zakresu prac powierzonych Podwykonawcom dopuszczalna jest wyłącznie po uzyskaniu uprzedniej pisemnej zgody Zamawiającego.</w:t>
      </w:r>
    </w:p>
    <w:p w14:paraId="4B74CD9C" w14:textId="243B5CCF" w:rsidR="00ED052C" w:rsidRPr="00DA0D5D" w:rsidRDefault="00ED052C" w:rsidP="00823569">
      <w:pPr>
        <w:pStyle w:val="Akapitzlist"/>
        <w:widowControl/>
        <w:numPr>
          <w:ilvl w:val="0"/>
          <w:numId w:val="25"/>
        </w:numPr>
        <w:suppressAutoHyphens w:val="0"/>
        <w:autoSpaceDE w:val="0"/>
        <w:autoSpaceDN w:val="0"/>
        <w:spacing w:after="0" w:line="240" w:lineRule="auto"/>
        <w:ind w:left="357" w:hanging="357"/>
        <w:jc w:val="both"/>
        <w:rPr>
          <w:rFonts w:ascii="Arial" w:hAnsi="Arial" w:cs="Arial"/>
          <w:sz w:val="20"/>
          <w:szCs w:val="20"/>
        </w:rPr>
      </w:pPr>
      <w:r w:rsidRPr="00DA0D5D">
        <w:rPr>
          <w:rFonts w:ascii="Arial" w:hAnsi="Arial" w:cs="Arial"/>
          <w:bCs/>
          <w:sz w:val="20"/>
          <w:szCs w:val="20"/>
        </w:rPr>
        <w:t xml:space="preserve">Wystąpienie konieczności realizacji dodatkowych robót budowlanych od dotychczasowego Wykonawcy musi zostać udokumentowane w protokole konieczności robót dodatkowych sporządzonym i podpisanym przez Inspektora Nadzoru Inwestorskiego i Kierownika budowy, zatwierdzonym przez Zamawiającego, przy zastosowaniu tych samych narzutów i stawek co        </w:t>
      </w:r>
      <w:r w:rsidR="00DA0D5D">
        <w:rPr>
          <w:rFonts w:ascii="Arial" w:hAnsi="Arial" w:cs="Arial"/>
          <w:bCs/>
          <w:sz w:val="20"/>
          <w:szCs w:val="20"/>
        </w:rPr>
        <w:t xml:space="preserve">       </w:t>
      </w:r>
      <w:r w:rsidRPr="00DA0D5D">
        <w:rPr>
          <w:rFonts w:ascii="Arial" w:hAnsi="Arial" w:cs="Arial"/>
          <w:bCs/>
          <w:sz w:val="20"/>
          <w:szCs w:val="20"/>
        </w:rPr>
        <w:t xml:space="preserve">w kosztorysie Wykonawcy załączonym do umowy, a w przypadku ich braku stawki roboczogodziny, ceny materiałów wraz z kosztami zakupu oraz sprzętu wg cenników </w:t>
      </w:r>
      <w:proofErr w:type="spellStart"/>
      <w:r w:rsidRPr="00DA0D5D">
        <w:rPr>
          <w:rFonts w:ascii="Arial" w:hAnsi="Arial" w:cs="Arial"/>
          <w:bCs/>
          <w:sz w:val="20"/>
          <w:szCs w:val="20"/>
        </w:rPr>
        <w:t>Sekocenbud</w:t>
      </w:r>
      <w:proofErr w:type="spellEnd"/>
      <w:r w:rsidRPr="00DA0D5D">
        <w:rPr>
          <w:rFonts w:ascii="Arial" w:hAnsi="Arial" w:cs="Arial"/>
          <w:bCs/>
          <w:sz w:val="20"/>
          <w:szCs w:val="20"/>
        </w:rPr>
        <w:t xml:space="preserve"> za ostatni kwartał poprzedzający sporządzenie kosztorysu, przy czym stawka robocizny kosztorysowej nie będzie wyższa niż średnia dla regionu pomorskiego za ostatni kwartał poprzedzający sporządzenie kosztorysu.</w:t>
      </w:r>
    </w:p>
    <w:p w14:paraId="5B00A98B" w14:textId="5567806C" w:rsidR="00ED052C" w:rsidRPr="00DA0D5D" w:rsidRDefault="00ED052C" w:rsidP="00823569">
      <w:pPr>
        <w:pStyle w:val="Akapitzlist"/>
        <w:widowControl/>
        <w:numPr>
          <w:ilvl w:val="0"/>
          <w:numId w:val="25"/>
        </w:numPr>
        <w:suppressAutoHyphens w:val="0"/>
        <w:autoSpaceDE w:val="0"/>
        <w:autoSpaceDN w:val="0"/>
        <w:spacing w:after="0" w:line="240" w:lineRule="auto"/>
        <w:ind w:left="357" w:hanging="357"/>
        <w:jc w:val="both"/>
        <w:rPr>
          <w:rFonts w:ascii="Arial" w:hAnsi="Arial" w:cs="Arial"/>
          <w:sz w:val="20"/>
          <w:szCs w:val="20"/>
        </w:rPr>
      </w:pPr>
      <w:r w:rsidRPr="00DA0D5D">
        <w:rPr>
          <w:rFonts w:ascii="Arial" w:eastAsia="NSimSun" w:hAnsi="Arial" w:cs="Arial"/>
          <w:sz w:val="20"/>
          <w:szCs w:val="20"/>
        </w:rPr>
        <w:t xml:space="preserve">Niezależnie od powyższego, Zamawiający i Wykonawca dopuszczają możliwość zmian redakcyjnych Umowy oraz zmian będących następstwem zmian danych </w:t>
      </w:r>
      <w:r w:rsidR="0043163D">
        <w:rPr>
          <w:rFonts w:ascii="Arial" w:eastAsia="NSimSun" w:hAnsi="Arial" w:cs="Arial"/>
          <w:sz w:val="20"/>
          <w:szCs w:val="20"/>
        </w:rPr>
        <w:t>S</w:t>
      </w:r>
      <w:r w:rsidRPr="00DA0D5D">
        <w:rPr>
          <w:rFonts w:ascii="Arial" w:eastAsia="NSimSun" w:hAnsi="Arial" w:cs="Arial"/>
          <w:sz w:val="20"/>
          <w:szCs w:val="20"/>
        </w:rPr>
        <w:t xml:space="preserve">tron ujawnionych          </w:t>
      </w:r>
      <w:r w:rsidR="00DA0D5D">
        <w:rPr>
          <w:rFonts w:ascii="Arial" w:eastAsia="NSimSun" w:hAnsi="Arial" w:cs="Arial"/>
          <w:sz w:val="20"/>
          <w:szCs w:val="20"/>
        </w:rPr>
        <w:t xml:space="preserve">        </w:t>
      </w:r>
      <w:r w:rsidRPr="00DA0D5D">
        <w:rPr>
          <w:rFonts w:ascii="Arial" w:eastAsia="NSimSun" w:hAnsi="Arial" w:cs="Arial"/>
          <w:sz w:val="20"/>
          <w:szCs w:val="20"/>
        </w:rPr>
        <w:t xml:space="preserve"> w rejestrach publicznych, a także zmian korzystnych z punktu widzenia realizacji przedmiotu </w:t>
      </w:r>
      <w:r w:rsidR="0043163D">
        <w:rPr>
          <w:rFonts w:ascii="Arial" w:eastAsia="NSimSun" w:hAnsi="Arial" w:cs="Arial"/>
          <w:sz w:val="20"/>
          <w:szCs w:val="20"/>
        </w:rPr>
        <w:t>U</w:t>
      </w:r>
      <w:r w:rsidRPr="00DA0D5D">
        <w:rPr>
          <w:rFonts w:ascii="Arial" w:eastAsia="NSimSun" w:hAnsi="Arial" w:cs="Arial"/>
          <w:sz w:val="20"/>
          <w:szCs w:val="20"/>
        </w:rPr>
        <w:t xml:space="preserve">mowy, w szczególności przyspieszających realizację bądź zwiększających użyteczność przedmiotu </w:t>
      </w:r>
      <w:r w:rsidR="0043163D">
        <w:rPr>
          <w:rFonts w:ascii="Arial" w:eastAsia="NSimSun" w:hAnsi="Arial" w:cs="Arial"/>
          <w:sz w:val="20"/>
          <w:szCs w:val="20"/>
        </w:rPr>
        <w:t>U</w:t>
      </w:r>
      <w:r w:rsidRPr="00DA0D5D">
        <w:rPr>
          <w:rFonts w:ascii="Arial" w:eastAsia="NSimSun" w:hAnsi="Arial" w:cs="Arial"/>
          <w:sz w:val="20"/>
          <w:szCs w:val="20"/>
        </w:rPr>
        <w:t>mowy.</w:t>
      </w:r>
    </w:p>
    <w:p w14:paraId="43752B76" w14:textId="5F59A294" w:rsidR="00E1190B" w:rsidRPr="00DA0D5D" w:rsidRDefault="0043163D" w:rsidP="00823569">
      <w:pPr>
        <w:pStyle w:val="Akapitzlist"/>
        <w:widowControl/>
        <w:numPr>
          <w:ilvl w:val="0"/>
          <w:numId w:val="25"/>
        </w:numPr>
        <w:suppressAutoHyphens w:val="0"/>
        <w:autoSpaceDE w:val="0"/>
        <w:autoSpaceDN w:val="0"/>
        <w:spacing w:after="0" w:line="240" w:lineRule="auto"/>
        <w:ind w:left="357" w:hanging="357"/>
        <w:jc w:val="both"/>
        <w:rPr>
          <w:rFonts w:ascii="Arial" w:hAnsi="Arial" w:cs="Arial"/>
          <w:sz w:val="20"/>
          <w:szCs w:val="20"/>
        </w:rPr>
      </w:pPr>
      <w:r w:rsidRPr="0043163D">
        <w:rPr>
          <w:rFonts w:ascii="Arial" w:eastAsia="NSimSun" w:hAnsi="Arial" w:cs="Arial"/>
          <w:sz w:val="20"/>
          <w:szCs w:val="20"/>
        </w:rPr>
        <w:t>Wszelkie zmiany Umowy wymagają zachowania</w:t>
      </w:r>
      <w:r w:rsidR="00E1190B" w:rsidRPr="0043163D">
        <w:rPr>
          <w:rFonts w:ascii="Arial" w:eastAsia="NSimSun" w:hAnsi="Arial" w:cs="Arial"/>
          <w:sz w:val="20"/>
          <w:szCs w:val="20"/>
        </w:rPr>
        <w:t xml:space="preserve"> </w:t>
      </w:r>
      <w:r w:rsidR="00E1190B" w:rsidRPr="00DA0D5D">
        <w:rPr>
          <w:rFonts w:ascii="Arial" w:eastAsia="NSimSun" w:hAnsi="Arial" w:cs="Arial"/>
          <w:sz w:val="20"/>
          <w:szCs w:val="20"/>
        </w:rPr>
        <w:t>formy pisemnej pod rygorem nieważności.</w:t>
      </w:r>
    </w:p>
    <w:p w14:paraId="01113246" w14:textId="77777777" w:rsidR="00B340E8" w:rsidRPr="00B340E8" w:rsidRDefault="00B340E8" w:rsidP="00B340E8">
      <w:bookmarkStart w:id="6" w:name="_Hlk98150424"/>
    </w:p>
    <w:p w14:paraId="0BC26A32" w14:textId="77777777" w:rsidR="00E1190B" w:rsidRPr="00E1190B" w:rsidRDefault="00E1190B" w:rsidP="00E1190B">
      <w:pPr>
        <w:pStyle w:val="Nagwek1"/>
        <w:ind w:right="236"/>
        <w:rPr>
          <w:rFonts w:ascii="Arial" w:hAnsi="Arial" w:cs="Arial"/>
          <w:color w:val="000000"/>
          <w:sz w:val="20"/>
          <w:szCs w:val="20"/>
        </w:rPr>
      </w:pPr>
      <w:r w:rsidRPr="00E1190B">
        <w:rPr>
          <w:rFonts w:ascii="Arial" w:hAnsi="Arial" w:cs="Arial"/>
          <w:color w:val="000000"/>
          <w:sz w:val="20"/>
          <w:szCs w:val="20"/>
        </w:rPr>
        <w:t>§ 17</w:t>
      </w:r>
    </w:p>
    <w:bookmarkEnd w:id="6"/>
    <w:p w14:paraId="3C70AD93" w14:textId="77777777" w:rsidR="00E1190B" w:rsidRDefault="00E1190B" w:rsidP="00E1190B">
      <w:pPr>
        <w:pStyle w:val="Standard"/>
        <w:ind w:left="3093"/>
        <w:rPr>
          <w:rFonts w:ascii="Arial" w:hAnsi="Arial" w:cs="Arial"/>
          <w:b/>
          <w:color w:val="000000"/>
          <w:sz w:val="20"/>
          <w:szCs w:val="20"/>
        </w:rPr>
      </w:pPr>
      <w:r w:rsidRPr="00E1190B">
        <w:rPr>
          <w:rFonts w:ascii="Arial" w:hAnsi="Arial" w:cs="Arial"/>
          <w:b/>
          <w:color w:val="000000"/>
          <w:sz w:val="20"/>
          <w:szCs w:val="20"/>
        </w:rPr>
        <w:t>Osoby uprawnione do reprezentacji</w:t>
      </w:r>
    </w:p>
    <w:p w14:paraId="49BFA23A" w14:textId="77777777" w:rsidR="009A2770" w:rsidRPr="00E1190B" w:rsidRDefault="009A2770" w:rsidP="00E1190B">
      <w:pPr>
        <w:pStyle w:val="Standard"/>
        <w:ind w:left="3093"/>
        <w:rPr>
          <w:rFonts w:ascii="Arial" w:hAnsi="Arial" w:cs="Arial"/>
          <w:sz w:val="20"/>
          <w:szCs w:val="20"/>
        </w:rPr>
      </w:pPr>
    </w:p>
    <w:p w14:paraId="57BF67AE" w14:textId="094644BC" w:rsidR="009A2770" w:rsidRDefault="00E1190B" w:rsidP="00823569">
      <w:pPr>
        <w:pStyle w:val="Akapitzlist"/>
        <w:widowControl/>
        <w:numPr>
          <w:ilvl w:val="0"/>
          <w:numId w:val="30"/>
        </w:numPr>
        <w:suppressAutoHyphens w:val="0"/>
        <w:autoSpaceDN w:val="0"/>
        <w:spacing w:after="0" w:line="240" w:lineRule="auto"/>
        <w:ind w:left="357" w:hanging="357"/>
        <w:jc w:val="both"/>
        <w:rPr>
          <w:rFonts w:ascii="Arial" w:hAnsi="Arial" w:cs="Arial"/>
          <w:sz w:val="20"/>
          <w:szCs w:val="20"/>
        </w:rPr>
      </w:pPr>
      <w:r w:rsidRPr="00E1190B">
        <w:rPr>
          <w:rFonts w:ascii="Arial" w:hAnsi="Arial" w:cs="Arial"/>
          <w:sz w:val="20"/>
          <w:szCs w:val="20"/>
        </w:rPr>
        <w:t xml:space="preserve">Osobą uprawnioną do roboczych kontaktów w zakresie realizacji </w:t>
      </w:r>
      <w:r w:rsidR="0043163D">
        <w:rPr>
          <w:rFonts w:ascii="Arial" w:hAnsi="Arial" w:cs="Arial"/>
          <w:sz w:val="20"/>
          <w:szCs w:val="20"/>
        </w:rPr>
        <w:t>U</w:t>
      </w:r>
      <w:r w:rsidRPr="00E1190B">
        <w:rPr>
          <w:rFonts w:ascii="Arial" w:hAnsi="Arial" w:cs="Arial"/>
          <w:sz w:val="20"/>
          <w:szCs w:val="20"/>
        </w:rPr>
        <w:t>mowy, ze strony Zamawiającego będzie: ……………………. nr tel. …………….., adres e-mail:</w:t>
      </w:r>
      <w:r w:rsidR="009A2770">
        <w:rPr>
          <w:rFonts w:ascii="Arial" w:hAnsi="Arial" w:cs="Arial"/>
          <w:sz w:val="20"/>
          <w:szCs w:val="20"/>
        </w:rPr>
        <w:t xml:space="preserve"> ……………………..</w:t>
      </w:r>
    </w:p>
    <w:p w14:paraId="64F96B88" w14:textId="70237197" w:rsidR="009A2770" w:rsidRDefault="00E1190B" w:rsidP="00823569">
      <w:pPr>
        <w:pStyle w:val="Akapitzlist"/>
        <w:widowControl/>
        <w:numPr>
          <w:ilvl w:val="0"/>
          <w:numId w:val="30"/>
        </w:numPr>
        <w:suppressAutoHyphens w:val="0"/>
        <w:autoSpaceDN w:val="0"/>
        <w:spacing w:after="0" w:line="240" w:lineRule="auto"/>
        <w:ind w:left="357" w:hanging="357"/>
        <w:jc w:val="both"/>
        <w:rPr>
          <w:rFonts w:ascii="Arial" w:hAnsi="Arial" w:cs="Arial"/>
          <w:sz w:val="20"/>
          <w:szCs w:val="20"/>
        </w:rPr>
      </w:pPr>
      <w:r w:rsidRPr="009A2770">
        <w:rPr>
          <w:rFonts w:ascii="Arial" w:hAnsi="Arial" w:cs="Arial"/>
          <w:sz w:val="20"/>
          <w:szCs w:val="20"/>
        </w:rPr>
        <w:t xml:space="preserve">Osobą uprawnioną do roboczych kontaktów w zakresie realizacji </w:t>
      </w:r>
      <w:r w:rsidR="0043163D">
        <w:rPr>
          <w:rFonts w:ascii="Arial" w:hAnsi="Arial" w:cs="Arial"/>
          <w:sz w:val="20"/>
          <w:szCs w:val="20"/>
        </w:rPr>
        <w:t>U</w:t>
      </w:r>
      <w:r w:rsidRPr="009A2770">
        <w:rPr>
          <w:rFonts w:ascii="Arial" w:hAnsi="Arial" w:cs="Arial"/>
          <w:sz w:val="20"/>
          <w:szCs w:val="20"/>
        </w:rPr>
        <w:t>mowy, ze strony Wykonawcy będzie:</w:t>
      </w:r>
      <w:r w:rsidR="009A2770">
        <w:rPr>
          <w:rFonts w:ascii="Arial" w:hAnsi="Arial" w:cs="Arial"/>
          <w:sz w:val="20"/>
          <w:szCs w:val="20"/>
        </w:rPr>
        <w:t xml:space="preserve"> </w:t>
      </w:r>
      <w:r w:rsidR="009A2770" w:rsidRPr="00E1190B">
        <w:rPr>
          <w:rFonts w:ascii="Arial" w:hAnsi="Arial" w:cs="Arial"/>
          <w:sz w:val="20"/>
          <w:szCs w:val="20"/>
        </w:rPr>
        <w:t>……………………. nr tel. …………….., adres e-mail:</w:t>
      </w:r>
      <w:r w:rsidR="009A2770">
        <w:rPr>
          <w:rFonts w:ascii="Arial" w:hAnsi="Arial" w:cs="Arial"/>
          <w:sz w:val="20"/>
          <w:szCs w:val="20"/>
        </w:rPr>
        <w:t xml:space="preserve"> ……………………..</w:t>
      </w:r>
      <w:r w:rsidRPr="009A2770">
        <w:rPr>
          <w:rFonts w:ascii="Arial" w:hAnsi="Arial" w:cs="Arial"/>
          <w:sz w:val="20"/>
          <w:szCs w:val="20"/>
        </w:rPr>
        <w:t>.</w:t>
      </w:r>
    </w:p>
    <w:p w14:paraId="4F9F1AC5" w14:textId="4AF1968E" w:rsidR="00E1190B" w:rsidRPr="009A2770" w:rsidRDefault="00E1190B" w:rsidP="00823569">
      <w:pPr>
        <w:pStyle w:val="Akapitzlist"/>
        <w:widowControl/>
        <w:numPr>
          <w:ilvl w:val="0"/>
          <w:numId w:val="30"/>
        </w:numPr>
        <w:suppressAutoHyphens w:val="0"/>
        <w:autoSpaceDN w:val="0"/>
        <w:spacing w:after="0" w:line="240" w:lineRule="auto"/>
        <w:ind w:left="357" w:hanging="357"/>
        <w:jc w:val="both"/>
        <w:rPr>
          <w:rFonts w:ascii="Arial" w:hAnsi="Arial" w:cs="Arial"/>
          <w:sz w:val="20"/>
          <w:szCs w:val="20"/>
        </w:rPr>
      </w:pPr>
      <w:r w:rsidRPr="009A2770">
        <w:rPr>
          <w:rFonts w:ascii="Arial" w:hAnsi="Arial" w:cs="Arial"/>
          <w:sz w:val="20"/>
          <w:szCs w:val="20"/>
        </w:rPr>
        <w:t xml:space="preserve">Zmiana osób wymienionych w ust. 1 i </w:t>
      </w:r>
      <w:r w:rsidR="00A626E7">
        <w:rPr>
          <w:rFonts w:ascii="Arial" w:hAnsi="Arial" w:cs="Arial"/>
          <w:sz w:val="20"/>
          <w:szCs w:val="20"/>
        </w:rPr>
        <w:t>2</w:t>
      </w:r>
      <w:r w:rsidRPr="009A2770">
        <w:rPr>
          <w:rFonts w:ascii="Arial" w:hAnsi="Arial" w:cs="Arial"/>
          <w:sz w:val="20"/>
          <w:szCs w:val="20"/>
        </w:rPr>
        <w:t xml:space="preserve"> nie wymaga zmiany </w:t>
      </w:r>
      <w:r w:rsidR="0043163D">
        <w:rPr>
          <w:rFonts w:ascii="Arial" w:hAnsi="Arial" w:cs="Arial"/>
          <w:sz w:val="20"/>
          <w:szCs w:val="20"/>
        </w:rPr>
        <w:t>U</w:t>
      </w:r>
      <w:r w:rsidRPr="009A2770">
        <w:rPr>
          <w:rFonts w:ascii="Arial" w:hAnsi="Arial" w:cs="Arial"/>
          <w:sz w:val="20"/>
          <w:szCs w:val="20"/>
        </w:rPr>
        <w:t xml:space="preserve">mowy i następuje przez pisemne zgłoszenie złożone drugiej </w:t>
      </w:r>
      <w:r w:rsidR="0043163D">
        <w:rPr>
          <w:rFonts w:ascii="Arial" w:hAnsi="Arial" w:cs="Arial"/>
          <w:sz w:val="20"/>
          <w:szCs w:val="20"/>
        </w:rPr>
        <w:t>S</w:t>
      </w:r>
      <w:r w:rsidRPr="009A2770">
        <w:rPr>
          <w:rFonts w:ascii="Arial" w:hAnsi="Arial" w:cs="Arial"/>
          <w:sz w:val="20"/>
          <w:szCs w:val="20"/>
        </w:rPr>
        <w:t xml:space="preserve">tronie. </w:t>
      </w:r>
    </w:p>
    <w:p w14:paraId="25D2D3A8" w14:textId="77777777" w:rsidR="00B340E8" w:rsidRDefault="00B340E8" w:rsidP="00E1190B">
      <w:pPr>
        <w:suppressAutoHyphens w:val="0"/>
        <w:jc w:val="center"/>
        <w:rPr>
          <w:rFonts w:ascii="Arial" w:hAnsi="Arial" w:cs="Arial"/>
          <w:b/>
          <w:bCs/>
          <w:sz w:val="20"/>
          <w:szCs w:val="20"/>
        </w:rPr>
      </w:pPr>
    </w:p>
    <w:p w14:paraId="240E9093" w14:textId="77777777" w:rsidR="00B340E8" w:rsidRPr="0010755E" w:rsidRDefault="00B340E8" w:rsidP="00B340E8">
      <w:pPr>
        <w:spacing w:line="200" w:lineRule="atLeast"/>
        <w:jc w:val="center"/>
        <w:rPr>
          <w:rFonts w:ascii="Arial" w:hAnsi="Arial" w:cs="Arial"/>
          <w:b/>
          <w:bCs/>
          <w:sz w:val="20"/>
          <w:szCs w:val="20"/>
        </w:rPr>
      </w:pPr>
      <w:r w:rsidRPr="0010755E">
        <w:rPr>
          <w:rFonts w:ascii="Arial" w:hAnsi="Arial" w:cs="Arial"/>
          <w:b/>
          <w:bCs/>
          <w:sz w:val="20"/>
          <w:szCs w:val="20"/>
        </w:rPr>
        <w:t>§ 1</w:t>
      </w:r>
      <w:r>
        <w:rPr>
          <w:rFonts w:ascii="Arial" w:hAnsi="Arial" w:cs="Arial"/>
          <w:b/>
          <w:bCs/>
          <w:sz w:val="20"/>
          <w:szCs w:val="20"/>
        </w:rPr>
        <w:t>8</w:t>
      </w:r>
    </w:p>
    <w:p w14:paraId="5DCD2840" w14:textId="77777777" w:rsidR="00B340E8" w:rsidRPr="0010755E" w:rsidRDefault="00B340E8" w:rsidP="00B340E8">
      <w:pPr>
        <w:spacing w:line="200" w:lineRule="atLeast"/>
        <w:jc w:val="center"/>
        <w:rPr>
          <w:rFonts w:ascii="Arial" w:hAnsi="Arial" w:cs="Arial"/>
          <w:b/>
          <w:bCs/>
          <w:sz w:val="20"/>
          <w:szCs w:val="20"/>
        </w:rPr>
      </w:pPr>
      <w:r>
        <w:rPr>
          <w:rFonts w:ascii="Arial" w:hAnsi="Arial" w:cs="Arial"/>
          <w:b/>
          <w:bCs/>
          <w:sz w:val="20"/>
          <w:szCs w:val="20"/>
        </w:rPr>
        <w:t>Roboty zamienne</w:t>
      </w:r>
    </w:p>
    <w:p w14:paraId="228DF8B7" w14:textId="77777777" w:rsidR="00B340E8" w:rsidRPr="0010755E" w:rsidRDefault="00B340E8" w:rsidP="00974460">
      <w:pPr>
        <w:tabs>
          <w:tab w:val="left" w:pos="364"/>
        </w:tabs>
        <w:jc w:val="both"/>
        <w:rPr>
          <w:rFonts w:ascii="Arial" w:hAnsi="Arial" w:cs="Arial"/>
          <w:bCs/>
          <w:sz w:val="20"/>
          <w:szCs w:val="20"/>
        </w:rPr>
      </w:pPr>
    </w:p>
    <w:p w14:paraId="0ADAF6F2" w14:textId="377F1663" w:rsidR="00A626E7" w:rsidRDefault="00B340E8" w:rsidP="00974460">
      <w:pPr>
        <w:tabs>
          <w:tab w:val="left" w:pos="364"/>
        </w:tabs>
        <w:spacing w:line="200" w:lineRule="atLeast"/>
        <w:jc w:val="both"/>
        <w:rPr>
          <w:rFonts w:ascii="Arial" w:hAnsi="Arial" w:cs="Arial"/>
          <w:b/>
          <w:bCs/>
          <w:sz w:val="20"/>
          <w:szCs w:val="20"/>
        </w:rPr>
      </w:pPr>
      <w:r w:rsidRPr="0010755E">
        <w:rPr>
          <w:rFonts w:ascii="Arial" w:hAnsi="Arial" w:cs="Arial"/>
          <w:bCs/>
          <w:sz w:val="20"/>
          <w:szCs w:val="20"/>
        </w:rPr>
        <w:t>Zamawiający dopuszcza możliwość wykonania robót zamiennych. Podstawą wykonania robót zamiennych będzie protokół konieczności robót zamiennych sporządzony i podpisany przez Inspektora Nadzoru Inwestorskiego i Kierownika budowy zatwierdzony przez Zamawiającego wraz</w:t>
      </w:r>
      <w:r>
        <w:rPr>
          <w:rFonts w:ascii="Arial" w:hAnsi="Arial" w:cs="Arial"/>
          <w:bCs/>
          <w:sz w:val="20"/>
          <w:szCs w:val="20"/>
        </w:rPr>
        <w:t xml:space="preserve"> </w:t>
      </w:r>
      <w:r w:rsidRPr="0010755E">
        <w:rPr>
          <w:rFonts w:ascii="Arial" w:hAnsi="Arial" w:cs="Arial"/>
          <w:bCs/>
          <w:sz w:val="20"/>
          <w:szCs w:val="20"/>
        </w:rPr>
        <w:t xml:space="preserve"> z wyliczeniem wartości robót zamiennych na podstawie sporządzonego kosztorysu lub kalkulacji robót. Powyższa zmiana nie może powodować zmiany wynagrodzenia Wykonawcy i nie wymaga sporządzenia aneksu do </w:t>
      </w:r>
      <w:r w:rsidRPr="00DA0D5D">
        <w:rPr>
          <w:rFonts w:ascii="Arial" w:hAnsi="Arial" w:cs="Arial"/>
          <w:bCs/>
          <w:sz w:val="20"/>
          <w:szCs w:val="20"/>
        </w:rPr>
        <w:t xml:space="preserve">niniejszej </w:t>
      </w:r>
      <w:r w:rsidR="00C96DD0" w:rsidRPr="00DA0D5D">
        <w:rPr>
          <w:rFonts w:ascii="Arial" w:hAnsi="Arial" w:cs="Arial"/>
          <w:bCs/>
          <w:sz w:val="20"/>
          <w:szCs w:val="20"/>
        </w:rPr>
        <w:t>U</w:t>
      </w:r>
      <w:r w:rsidRPr="0010755E">
        <w:rPr>
          <w:rFonts w:ascii="Arial" w:hAnsi="Arial" w:cs="Arial"/>
          <w:bCs/>
          <w:sz w:val="20"/>
          <w:szCs w:val="20"/>
        </w:rPr>
        <w:t>mowy.</w:t>
      </w:r>
    </w:p>
    <w:p w14:paraId="3F048009" w14:textId="49BA4AF8" w:rsidR="00E1190B" w:rsidRPr="00E1190B" w:rsidRDefault="00E1190B" w:rsidP="00E1190B">
      <w:pPr>
        <w:suppressAutoHyphens w:val="0"/>
        <w:jc w:val="center"/>
        <w:rPr>
          <w:rFonts w:ascii="Arial" w:hAnsi="Arial" w:cs="Arial"/>
          <w:sz w:val="20"/>
          <w:szCs w:val="20"/>
        </w:rPr>
      </w:pPr>
      <w:r w:rsidRPr="00E1190B">
        <w:rPr>
          <w:rFonts w:ascii="Arial" w:hAnsi="Arial" w:cs="Arial"/>
          <w:b/>
          <w:bCs/>
          <w:sz w:val="20"/>
          <w:szCs w:val="20"/>
        </w:rPr>
        <w:t>§ 1</w:t>
      </w:r>
      <w:r w:rsidR="00B340E8">
        <w:rPr>
          <w:rFonts w:ascii="Arial" w:hAnsi="Arial" w:cs="Arial"/>
          <w:b/>
          <w:bCs/>
          <w:sz w:val="20"/>
          <w:szCs w:val="20"/>
        </w:rPr>
        <w:t>9</w:t>
      </w:r>
    </w:p>
    <w:p w14:paraId="2AB0B6B5" w14:textId="77777777" w:rsidR="00E1190B" w:rsidRDefault="00E1190B" w:rsidP="00E1190B">
      <w:pPr>
        <w:jc w:val="center"/>
        <w:rPr>
          <w:rFonts w:ascii="Arial" w:eastAsia="Times New Roman" w:hAnsi="Arial" w:cs="Arial"/>
          <w:b/>
          <w:bCs/>
          <w:kern w:val="0"/>
          <w:sz w:val="20"/>
          <w:szCs w:val="20"/>
          <w:lang w:eastAsia="ar-SA"/>
        </w:rPr>
      </w:pPr>
      <w:r w:rsidRPr="00E1190B">
        <w:rPr>
          <w:rFonts w:ascii="Arial" w:eastAsia="Times New Roman" w:hAnsi="Arial" w:cs="Arial"/>
          <w:b/>
          <w:bCs/>
          <w:kern w:val="0"/>
          <w:sz w:val="20"/>
          <w:szCs w:val="20"/>
          <w:lang w:eastAsia="ar-SA"/>
        </w:rPr>
        <w:t>Ochrona danych osobowych</w:t>
      </w:r>
    </w:p>
    <w:p w14:paraId="585E04A3" w14:textId="77777777" w:rsidR="00F9276C" w:rsidRPr="00E1190B" w:rsidRDefault="00F9276C" w:rsidP="00974460">
      <w:pPr>
        <w:jc w:val="center"/>
        <w:rPr>
          <w:rFonts w:ascii="Arial" w:eastAsia="Times New Roman" w:hAnsi="Arial" w:cs="Arial"/>
          <w:b/>
          <w:bCs/>
          <w:kern w:val="0"/>
          <w:sz w:val="20"/>
          <w:szCs w:val="20"/>
          <w:lang w:eastAsia="ar-SA"/>
        </w:rPr>
      </w:pPr>
    </w:p>
    <w:p w14:paraId="29E4B49D" w14:textId="26E9B259" w:rsidR="00E1190B" w:rsidRPr="00E1190B" w:rsidRDefault="00E1190B" w:rsidP="00823569">
      <w:pPr>
        <w:widowControl/>
        <w:numPr>
          <w:ilvl w:val="0"/>
          <w:numId w:val="31"/>
        </w:numPr>
        <w:tabs>
          <w:tab w:val="left" w:pos="0"/>
        </w:tabs>
        <w:suppressAutoHyphens w:val="0"/>
        <w:autoSpaceDN w:val="0"/>
        <w:ind w:left="426" w:hanging="426"/>
        <w:jc w:val="both"/>
        <w:rPr>
          <w:rFonts w:ascii="Arial" w:hAnsi="Arial" w:cs="Arial"/>
          <w:sz w:val="20"/>
          <w:szCs w:val="20"/>
        </w:rPr>
      </w:pPr>
      <w:r w:rsidRPr="00E1190B">
        <w:rPr>
          <w:rFonts w:ascii="Arial" w:eastAsia="Calibri" w:hAnsi="Arial" w:cs="Arial"/>
          <w:color w:val="000000"/>
          <w:kern w:val="0"/>
          <w:sz w:val="20"/>
          <w:szCs w:val="20"/>
          <w:lang w:eastAsia="pl-PL"/>
        </w:rPr>
        <w:t xml:space="preserve">Jeżeli w trakcie realizacji umowy dojdzie do przekazania </w:t>
      </w:r>
      <w:r w:rsidR="0043163D">
        <w:rPr>
          <w:rFonts w:ascii="Arial" w:eastAsia="Calibri" w:hAnsi="Arial" w:cs="Arial"/>
          <w:color w:val="000000"/>
          <w:kern w:val="0"/>
          <w:sz w:val="20"/>
          <w:szCs w:val="20"/>
          <w:lang w:eastAsia="pl-PL"/>
        </w:rPr>
        <w:t>W</w:t>
      </w:r>
      <w:r w:rsidRPr="00E1190B">
        <w:rPr>
          <w:rFonts w:ascii="Arial" w:eastAsia="Calibri" w:hAnsi="Arial" w:cs="Arial"/>
          <w:color w:val="000000"/>
          <w:kern w:val="0"/>
          <w:sz w:val="20"/>
          <w:szCs w:val="20"/>
          <w:lang w:eastAsia="pl-PL"/>
        </w:rPr>
        <w:t>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45F1A4E1" w14:textId="3587763E" w:rsidR="00E1190B" w:rsidRPr="00E1190B" w:rsidRDefault="00E1190B" w:rsidP="00823569">
      <w:pPr>
        <w:widowControl/>
        <w:numPr>
          <w:ilvl w:val="0"/>
          <w:numId w:val="31"/>
        </w:numPr>
        <w:tabs>
          <w:tab w:val="left" w:pos="0"/>
        </w:tabs>
        <w:suppressAutoHyphens w:val="0"/>
        <w:autoSpaceDN w:val="0"/>
        <w:ind w:left="426" w:hanging="426"/>
        <w:jc w:val="both"/>
        <w:rPr>
          <w:rFonts w:ascii="Arial" w:eastAsia="Calibri" w:hAnsi="Arial" w:cs="Arial"/>
          <w:color w:val="000000"/>
          <w:kern w:val="0"/>
          <w:sz w:val="20"/>
          <w:szCs w:val="20"/>
          <w:lang w:eastAsia="pl-PL"/>
        </w:rPr>
      </w:pPr>
      <w:r w:rsidRPr="00E1190B">
        <w:rPr>
          <w:rFonts w:ascii="Arial" w:eastAsia="Calibri" w:hAnsi="Arial" w:cs="Arial"/>
          <w:color w:val="000000"/>
          <w:kern w:val="0"/>
          <w:sz w:val="20"/>
          <w:szCs w:val="20"/>
          <w:lang w:eastAsia="pl-PL"/>
        </w:rPr>
        <w:t xml:space="preserve">Zamawiający powierza Wykonawcy, w trybie art. 28 Rozporządzenia dane osobowe do przetwarzania, wyłącznie w celu wykonania przedmiotu niniejszej </w:t>
      </w:r>
      <w:r w:rsidR="0043163D">
        <w:rPr>
          <w:rFonts w:ascii="Arial" w:eastAsia="Calibri" w:hAnsi="Arial" w:cs="Arial"/>
          <w:color w:val="000000"/>
          <w:kern w:val="0"/>
          <w:sz w:val="20"/>
          <w:szCs w:val="20"/>
          <w:lang w:eastAsia="pl-PL"/>
        </w:rPr>
        <w:t>U</w:t>
      </w:r>
      <w:r w:rsidRPr="00E1190B">
        <w:rPr>
          <w:rFonts w:ascii="Arial" w:eastAsia="Calibri" w:hAnsi="Arial" w:cs="Arial"/>
          <w:color w:val="000000"/>
          <w:kern w:val="0"/>
          <w:sz w:val="20"/>
          <w:szCs w:val="20"/>
          <w:lang w:eastAsia="pl-PL"/>
        </w:rPr>
        <w:t>mowy.</w:t>
      </w:r>
    </w:p>
    <w:p w14:paraId="624F2E44" w14:textId="77777777" w:rsidR="00E1190B" w:rsidRPr="00E1190B" w:rsidRDefault="00E1190B" w:rsidP="00823569">
      <w:pPr>
        <w:widowControl/>
        <w:numPr>
          <w:ilvl w:val="0"/>
          <w:numId w:val="31"/>
        </w:numPr>
        <w:tabs>
          <w:tab w:val="left" w:pos="0"/>
        </w:tabs>
        <w:suppressAutoHyphens w:val="0"/>
        <w:autoSpaceDN w:val="0"/>
        <w:ind w:left="426" w:hanging="426"/>
        <w:jc w:val="both"/>
        <w:rPr>
          <w:rFonts w:ascii="Arial" w:eastAsia="Calibri" w:hAnsi="Arial" w:cs="Arial"/>
          <w:color w:val="000000"/>
          <w:kern w:val="0"/>
          <w:sz w:val="20"/>
          <w:szCs w:val="20"/>
          <w:lang w:eastAsia="pl-PL"/>
        </w:rPr>
      </w:pPr>
      <w:r w:rsidRPr="00E1190B">
        <w:rPr>
          <w:rFonts w:ascii="Arial" w:eastAsia="Calibri" w:hAnsi="Arial" w:cs="Arial"/>
          <w:color w:val="000000"/>
          <w:kern w:val="0"/>
          <w:sz w:val="20"/>
          <w:szCs w:val="20"/>
          <w:lang w:eastAsia="pl-PL"/>
        </w:rPr>
        <w:t>Wykonawca zobowiązuje się:</w:t>
      </w:r>
    </w:p>
    <w:p w14:paraId="12AEE170" w14:textId="77777777" w:rsidR="009A2770" w:rsidRDefault="00E1190B" w:rsidP="00823569">
      <w:pPr>
        <w:widowControl/>
        <w:numPr>
          <w:ilvl w:val="1"/>
          <w:numId w:val="32"/>
        </w:numPr>
        <w:tabs>
          <w:tab w:val="left" w:pos="0"/>
        </w:tabs>
        <w:suppressAutoHyphens w:val="0"/>
        <w:autoSpaceDN w:val="0"/>
        <w:ind w:left="697" w:hanging="357"/>
        <w:jc w:val="both"/>
        <w:rPr>
          <w:rFonts w:ascii="Arial" w:eastAsia="Calibri" w:hAnsi="Arial" w:cs="Arial"/>
          <w:color w:val="000000"/>
          <w:kern w:val="0"/>
          <w:sz w:val="20"/>
          <w:szCs w:val="20"/>
          <w:lang w:eastAsia="pl-PL"/>
        </w:rPr>
      </w:pPr>
      <w:r w:rsidRPr="00E1190B">
        <w:rPr>
          <w:rFonts w:ascii="Arial" w:eastAsia="Calibri" w:hAnsi="Arial" w:cs="Arial"/>
          <w:color w:val="000000"/>
          <w:kern w:val="0"/>
          <w:sz w:val="20"/>
          <w:szCs w:val="20"/>
          <w:lang w:eastAsia="pl-PL"/>
        </w:rPr>
        <w:t>przetwarzać powierzone mu dane osobowe zgodnie z niniejszą umową, Rozporządzeniem oraz z innymi przepisami prawa powszechnie obowiązującego, które chronią prawa osób, których dane dotyczą,</w:t>
      </w:r>
    </w:p>
    <w:p w14:paraId="00E1EA3F" w14:textId="77777777" w:rsidR="00F05045" w:rsidRDefault="00F05045" w:rsidP="00F05045">
      <w:pPr>
        <w:widowControl/>
        <w:tabs>
          <w:tab w:val="left" w:pos="0"/>
        </w:tabs>
        <w:suppressAutoHyphens w:val="0"/>
        <w:autoSpaceDN w:val="0"/>
        <w:jc w:val="both"/>
        <w:rPr>
          <w:rFonts w:ascii="Arial" w:eastAsia="Calibri" w:hAnsi="Arial" w:cs="Arial"/>
          <w:color w:val="000000"/>
          <w:kern w:val="0"/>
          <w:sz w:val="20"/>
          <w:szCs w:val="20"/>
          <w:lang w:eastAsia="pl-PL"/>
        </w:rPr>
      </w:pPr>
    </w:p>
    <w:p w14:paraId="5A0B4D65" w14:textId="4A30465B" w:rsidR="009A2770" w:rsidRDefault="00E1190B" w:rsidP="00823569">
      <w:pPr>
        <w:widowControl/>
        <w:numPr>
          <w:ilvl w:val="1"/>
          <w:numId w:val="32"/>
        </w:numPr>
        <w:tabs>
          <w:tab w:val="left" w:pos="0"/>
        </w:tabs>
        <w:suppressAutoHyphens w:val="0"/>
        <w:autoSpaceDN w:val="0"/>
        <w:ind w:left="697" w:hanging="357"/>
        <w:jc w:val="both"/>
        <w:rPr>
          <w:rFonts w:ascii="Arial" w:eastAsia="Calibri" w:hAnsi="Arial" w:cs="Arial"/>
          <w:color w:val="000000"/>
          <w:kern w:val="0"/>
          <w:sz w:val="20"/>
          <w:szCs w:val="20"/>
          <w:lang w:eastAsia="pl-PL"/>
        </w:rPr>
      </w:pPr>
      <w:r w:rsidRPr="009A2770">
        <w:rPr>
          <w:rFonts w:ascii="Arial" w:eastAsia="Calibri" w:hAnsi="Arial" w:cs="Arial"/>
          <w:color w:val="000000"/>
          <w:kern w:val="0"/>
          <w:sz w:val="20"/>
          <w:szCs w:val="20"/>
          <w:lang w:eastAsia="pl-PL"/>
        </w:rPr>
        <w:lastRenderedPageBreak/>
        <w:t xml:space="preserve">do zabezpieczenia przetwarzanych danych, poprzez stosowanie odpowiednich środków technicznych i organizacyjnych zapewniających adekwatny stopień bezpieczeństwa odpowiadający ryzyku związanym z przetwarzaniem danych osobowych, o których mowa </w:t>
      </w:r>
      <w:r w:rsidR="009A2770">
        <w:rPr>
          <w:rFonts w:ascii="Arial" w:eastAsia="Calibri" w:hAnsi="Arial" w:cs="Arial"/>
          <w:color w:val="000000"/>
          <w:kern w:val="0"/>
          <w:sz w:val="20"/>
          <w:szCs w:val="20"/>
          <w:lang w:eastAsia="pl-PL"/>
        </w:rPr>
        <w:t xml:space="preserve">       </w:t>
      </w:r>
      <w:r w:rsidR="00DA0D5D">
        <w:rPr>
          <w:rFonts w:ascii="Arial" w:eastAsia="Calibri" w:hAnsi="Arial" w:cs="Arial"/>
          <w:color w:val="000000"/>
          <w:kern w:val="0"/>
          <w:sz w:val="20"/>
          <w:szCs w:val="20"/>
          <w:lang w:eastAsia="pl-PL"/>
        </w:rPr>
        <w:t xml:space="preserve">   </w:t>
      </w:r>
      <w:r w:rsidR="009A2770">
        <w:rPr>
          <w:rFonts w:ascii="Arial" w:eastAsia="Calibri" w:hAnsi="Arial" w:cs="Arial"/>
          <w:color w:val="000000"/>
          <w:kern w:val="0"/>
          <w:sz w:val="20"/>
          <w:szCs w:val="20"/>
          <w:lang w:eastAsia="pl-PL"/>
        </w:rPr>
        <w:t xml:space="preserve">  </w:t>
      </w:r>
      <w:r w:rsidRPr="009A2770">
        <w:rPr>
          <w:rFonts w:ascii="Arial" w:eastAsia="Calibri" w:hAnsi="Arial" w:cs="Arial"/>
          <w:color w:val="000000"/>
          <w:kern w:val="0"/>
          <w:sz w:val="20"/>
          <w:szCs w:val="20"/>
          <w:lang w:eastAsia="pl-PL"/>
        </w:rPr>
        <w:t>w art. 32 Rozporządzenia,</w:t>
      </w:r>
      <w:r w:rsidR="009A2770">
        <w:rPr>
          <w:rFonts w:ascii="Arial" w:eastAsia="Calibri" w:hAnsi="Arial" w:cs="Arial"/>
          <w:color w:val="000000"/>
          <w:kern w:val="0"/>
          <w:sz w:val="20"/>
          <w:szCs w:val="20"/>
          <w:lang w:eastAsia="pl-PL"/>
        </w:rPr>
        <w:t xml:space="preserve">    </w:t>
      </w:r>
    </w:p>
    <w:p w14:paraId="7EA4EF02" w14:textId="77777777" w:rsidR="009A2770" w:rsidRDefault="00E1190B" w:rsidP="00823569">
      <w:pPr>
        <w:widowControl/>
        <w:numPr>
          <w:ilvl w:val="1"/>
          <w:numId w:val="32"/>
        </w:numPr>
        <w:tabs>
          <w:tab w:val="left" w:pos="0"/>
        </w:tabs>
        <w:suppressAutoHyphens w:val="0"/>
        <w:autoSpaceDN w:val="0"/>
        <w:ind w:left="697" w:hanging="357"/>
        <w:jc w:val="both"/>
        <w:rPr>
          <w:rFonts w:ascii="Arial" w:eastAsia="Calibri" w:hAnsi="Arial" w:cs="Arial"/>
          <w:color w:val="000000"/>
          <w:kern w:val="0"/>
          <w:sz w:val="20"/>
          <w:szCs w:val="20"/>
          <w:lang w:eastAsia="pl-PL"/>
        </w:rPr>
      </w:pPr>
      <w:r w:rsidRPr="009A2770">
        <w:rPr>
          <w:rFonts w:ascii="Arial" w:eastAsia="Calibri" w:hAnsi="Arial" w:cs="Arial"/>
          <w:color w:val="000000"/>
          <w:kern w:val="0"/>
          <w:sz w:val="20"/>
          <w:szCs w:val="20"/>
          <w:lang w:eastAsia="pl-PL"/>
        </w:rPr>
        <w:t>dołożyć należytej staranności przy przetwarzaniu powierzonych danych osobowych,</w:t>
      </w:r>
    </w:p>
    <w:p w14:paraId="18721F55" w14:textId="77777777" w:rsidR="009A2770" w:rsidRDefault="00E1190B" w:rsidP="00823569">
      <w:pPr>
        <w:widowControl/>
        <w:numPr>
          <w:ilvl w:val="1"/>
          <w:numId w:val="32"/>
        </w:numPr>
        <w:tabs>
          <w:tab w:val="left" w:pos="0"/>
        </w:tabs>
        <w:suppressAutoHyphens w:val="0"/>
        <w:autoSpaceDN w:val="0"/>
        <w:ind w:left="697" w:hanging="357"/>
        <w:jc w:val="both"/>
        <w:rPr>
          <w:rFonts w:ascii="Arial" w:eastAsia="Calibri" w:hAnsi="Arial" w:cs="Arial"/>
          <w:color w:val="000000"/>
          <w:kern w:val="0"/>
          <w:sz w:val="20"/>
          <w:szCs w:val="20"/>
          <w:lang w:eastAsia="pl-PL"/>
        </w:rPr>
      </w:pPr>
      <w:r w:rsidRPr="009A2770">
        <w:rPr>
          <w:rFonts w:ascii="Arial" w:eastAsia="Calibri" w:hAnsi="Arial" w:cs="Arial"/>
          <w:color w:val="000000"/>
          <w:kern w:val="0"/>
          <w:sz w:val="20"/>
          <w:szCs w:val="20"/>
          <w:lang w:eastAsia="pl-PL"/>
        </w:rPr>
        <w:t>do nadania upoważnień do przetwarzania danych osobowych wszystkim osobom, które będą przetwarzały powierzone dane w celu realizacji niniejszej umowy,</w:t>
      </w:r>
    </w:p>
    <w:p w14:paraId="6D28C03D" w14:textId="4CF7D27A" w:rsidR="00E1190B" w:rsidRPr="009A2770" w:rsidRDefault="00E1190B" w:rsidP="00823569">
      <w:pPr>
        <w:widowControl/>
        <w:numPr>
          <w:ilvl w:val="1"/>
          <w:numId w:val="32"/>
        </w:numPr>
        <w:tabs>
          <w:tab w:val="left" w:pos="0"/>
        </w:tabs>
        <w:suppressAutoHyphens w:val="0"/>
        <w:autoSpaceDN w:val="0"/>
        <w:ind w:left="697" w:hanging="357"/>
        <w:jc w:val="both"/>
        <w:rPr>
          <w:rFonts w:ascii="Arial" w:eastAsia="Calibri" w:hAnsi="Arial" w:cs="Arial"/>
          <w:color w:val="000000"/>
          <w:kern w:val="0"/>
          <w:sz w:val="20"/>
          <w:szCs w:val="20"/>
          <w:lang w:eastAsia="pl-PL"/>
        </w:rPr>
      </w:pPr>
      <w:r w:rsidRPr="009A2770">
        <w:rPr>
          <w:rFonts w:ascii="Arial" w:eastAsia="Calibri" w:hAnsi="Arial" w:cs="Arial"/>
          <w:color w:val="000000"/>
          <w:kern w:val="0"/>
          <w:sz w:val="20"/>
          <w:szCs w:val="20"/>
          <w:lang w:eastAsia="pl-PL"/>
        </w:rPr>
        <w:t xml:space="preserve">zapewnić zachowanie w tajemnicy (o której mowa w art. 28 ust 3 pkt b Rozporządzenia) przetwarzanych danych przez osoby, które upoważnia do przetwarzania danych osobowych </w:t>
      </w:r>
      <w:r w:rsidR="00F9276C">
        <w:rPr>
          <w:rFonts w:ascii="Arial" w:eastAsia="Calibri" w:hAnsi="Arial" w:cs="Arial"/>
          <w:color w:val="000000"/>
          <w:kern w:val="0"/>
          <w:sz w:val="20"/>
          <w:szCs w:val="20"/>
          <w:lang w:eastAsia="pl-PL"/>
        </w:rPr>
        <w:t xml:space="preserve">  </w:t>
      </w:r>
      <w:r w:rsidR="00DA0D5D">
        <w:rPr>
          <w:rFonts w:ascii="Arial" w:eastAsia="Calibri" w:hAnsi="Arial" w:cs="Arial"/>
          <w:color w:val="000000"/>
          <w:kern w:val="0"/>
          <w:sz w:val="20"/>
          <w:szCs w:val="20"/>
          <w:lang w:eastAsia="pl-PL"/>
        </w:rPr>
        <w:t xml:space="preserve">   </w:t>
      </w:r>
      <w:r w:rsidR="00F9276C">
        <w:rPr>
          <w:rFonts w:ascii="Arial" w:eastAsia="Calibri" w:hAnsi="Arial" w:cs="Arial"/>
          <w:color w:val="000000"/>
          <w:kern w:val="0"/>
          <w:sz w:val="20"/>
          <w:szCs w:val="20"/>
          <w:lang w:eastAsia="pl-PL"/>
        </w:rPr>
        <w:t xml:space="preserve"> </w:t>
      </w:r>
      <w:r w:rsidRPr="009A2770">
        <w:rPr>
          <w:rFonts w:ascii="Arial" w:eastAsia="Calibri" w:hAnsi="Arial" w:cs="Arial"/>
          <w:color w:val="000000"/>
          <w:kern w:val="0"/>
          <w:sz w:val="20"/>
          <w:szCs w:val="20"/>
          <w:lang w:eastAsia="pl-PL"/>
        </w:rPr>
        <w:t xml:space="preserve">w celu realizacji niniejszej </w:t>
      </w:r>
      <w:r w:rsidR="0043163D">
        <w:rPr>
          <w:rFonts w:ascii="Arial" w:eastAsia="Calibri" w:hAnsi="Arial" w:cs="Arial"/>
          <w:color w:val="000000"/>
          <w:kern w:val="0"/>
          <w:sz w:val="20"/>
          <w:szCs w:val="20"/>
          <w:lang w:eastAsia="pl-PL"/>
        </w:rPr>
        <w:t>U</w:t>
      </w:r>
      <w:r w:rsidRPr="009A2770">
        <w:rPr>
          <w:rFonts w:ascii="Arial" w:eastAsia="Calibri" w:hAnsi="Arial" w:cs="Arial"/>
          <w:color w:val="000000"/>
          <w:kern w:val="0"/>
          <w:sz w:val="20"/>
          <w:szCs w:val="20"/>
          <w:lang w:eastAsia="pl-PL"/>
        </w:rPr>
        <w:t>mowy, zarówno w trakcie zatrudnienia ich w Podmiocie przetwarzającym, jak i po jego ustaniu.</w:t>
      </w:r>
    </w:p>
    <w:p w14:paraId="4F63E57C" w14:textId="77777777" w:rsidR="00E1190B" w:rsidRPr="00E1190B" w:rsidRDefault="00E1190B" w:rsidP="00823569">
      <w:pPr>
        <w:widowControl/>
        <w:numPr>
          <w:ilvl w:val="0"/>
          <w:numId w:val="31"/>
        </w:numPr>
        <w:tabs>
          <w:tab w:val="left" w:pos="0"/>
          <w:tab w:val="left" w:pos="426"/>
        </w:tabs>
        <w:suppressAutoHyphens w:val="0"/>
        <w:autoSpaceDN w:val="0"/>
        <w:ind w:left="426" w:hanging="426"/>
        <w:jc w:val="both"/>
        <w:rPr>
          <w:rFonts w:ascii="Arial" w:eastAsia="Calibri" w:hAnsi="Arial" w:cs="Arial"/>
          <w:color w:val="000000"/>
          <w:kern w:val="0"/>
          <w:sz w:val="20"/>
          <w:szCs w:val="20"/>
          <w:lang w:eastAsia="pl-PL"/>
        </w:rPr>
      </w:pPr>
      <w:r w:rsidRPr="00E1190B">
        <w:rPr>
          <w:rFonts w:ascii="Arial" w:eastAsia="Calibri" w:hAnsi="Arial" w:cs="Arial"/>
          <w:color w:val="000000"/>
          <w:kern w:val="0"/>
          <w:sz w:val="20"/>
          <w:szCs w:val="20"/>
          <w:lang w:eastAsia="pl-PL"/>
        </w:rPr>
        <w:t>Wykonawca po wykonaniu przedmiotu zamówienia, usuwa / zwraca Zamawiającemu wszelkie dane osobowe oraz usuwa wszelkie ich istniejące kopie, chyba że prawo Unii lub prawo państwa członkowskiego nakazują przechowywanie danych osobowych.</w:t>
      </w:r>
    </w:p>
    <w:p w14:paraId="4667B3AB" w14:textId="77777777" w:rsidR="00E1190B" w:rsidRPr="00E1190B" w:rsidRDefault="00E1190B" w:rsidP="00823569">
      <w:pPr>
        <w:widowControl/>
        <w:numPr>
          <w:ilvl w:val="0"/>
          <w:numId w:val="31"/>
        </w:numPr>
        <w:tabs>
          <w:tab w:val="left" w:pos="0"/>
          <w:tab w:val="left" w:pos="426"/>
        </w:tabs>
        <w:suppressAutoHyphens w:val="0"/>
        <w:autoSpaceDN w:val="0"/>
        <w:ind w:left="426" w:hanging="426"/>
        <w:jc w:val="both"/>
        <w:rPr>
          <w:rFonts w:ascii="Arial" w:eastAsia="Calibri" w:hAnsi="Arial" w:cs="Arial"/>
          <w:color w:val="000000"/>
          <w:kern w:val="0"/>
          <w:sz w:val="20"/>
          <w:szCs w:val="20"/>
          <w:lang w:eastAsia="pl-PL"/>
        </w:rPr>
      </w:pPr>
      <w:r w:rsidRPr="00E1190B">
        <w:rPr>
          <w:rFonts w:ascii="Arial" w:eastAsia="Calibri" w:hAnsi="Arial" w:cs="Arial"/>
          <w:color w:val="000000"/>
          <w:kern w:val="0"/>
          <w:sz w:val="20"/>
          <w:szCs w:val="20"/>
          <w:lang w:eastAsia="pl-PL"/>
        </w:rPr>
        <w:t xml:space="preserve">Wykonawca pomaga Zamawiającemu w niezbędnym zakresie wywiązywać się z obowiązku odpowiadania na żądania osoby, której dane dotyczą oraz wywiązywania się z obowiązków określonych w art. 32-36 Rozporządzenia. </w:t>
      </w:r>
    </w:p>
    <w:p w14:paraId="136476FF" w14:textId="77777777" w:rsidR="00E1190B" w:rsidRPr="00E1190B" w:rsidRDefault="00E1190B" w:rsidP="00823569">
      <w:pPr>
        <w:widowControl/>
        <w:numPr>
          <w:ilvl w:val="0"/>
          <w:numId w:val="31"/>
        </w:numPr>
        <w:tabs>
          <w:tab w:val="left" w:pos="0"/>
          <w:tab w:val="left" w:pos="426"/>
        </w:tabs>
        <w:suppressAutoHyphens w:val="0"/>
        <w:autoSpaceDN w:val="0"/>
        <w:ind w:left="426" w:hanging="426"/>
        <w:jc w:val="both"/>
        <w:rPr>
          <w:rFonts w:ascii="Arial" w:eastAsia="Calibri" w:hAnsi="Arial" w:cs="Arial"/>
          <w:color w:val="000000"/>
          <w:kern w:val="0"/>
          <w:sz w:val="20"/>
          <w:szCs w:val="20"/>
          <w:lang w:eastAsia="pl-PL"/>
        </w:rPr>
      </w:pPr>
      <w:r w:rsidRPr="00E1190B">
        <w:rPr>
          <w:rFonts w:ascii="Arial" w:eastAsia="Calibri" w:hAnsi="Arial" w:cs="Arial"/>
          <w:color w:val="000000"/>
          <w:kern w:val="0"/>
          <w:sz w:val="20"/>
          <w:szCs w:val="20"/>
          <w:lang w:eastAsia="pl-PL"/>
        </w:rPr>
        <w:t>Wykonawca, po stwierdzeniu naruszenia ochrony danych osobowych bez zbędnej zwłoki zgłasza je administratorowi, nie później niż w ciągu 72 godzin od stwierdzenia naruszenia.</w:t>
      </w:r>
    </w:p>
    <w:p w14:paraId="1035E03E" w14:textId="77777777" w:rsidR="00E1190B" w:rsidRPr="00E1190B" w:rsidRDefault="00E1190B" w:rsidP="00823569">
      <w:pPr>
        <w:widowControl/>
        <w:numPr>
          <w:ilvl w:val="0"/>
          <w:numId w:val="31"/>
        </w:numPr>
        <w:tabs>
          <w:tab w:val="left" w:pos="0"/>
          <w:tab w:val="left" w:pos="426"/>
        </w:tabs>
        <w:suppressAutoHyphens w:val="0"/>
        <w:autoSpaceDN w:val="0"/>
        <w:ind w:left="426" w:hanging="426"/>
        <w:jc w:val="both"/>
        <w:rPr>
          <w:rFonts w:ascii="Arial" w:eastAsia="Calibri" w:hAnsi="Arial" w:cs="Arial"/>
          <w:color w:val="000000"/>
          <w:kern w:val="0"/>
          <w:sz w:val="20"/>
          <w:szCs w:val="20"/>
          <w:lang w:eastAsia="pl-PL"/>
        </w:rPr>
      </w:pPr>
      <w:r w:rsidRPr="00E1190B">
        <w:rPr>
          <w:rFonts w:ascii="Arial" w:eastAsia="Calibri" w:hAnsi="Arial" w:cs="Arial"/>
          <w:color w:val="000000"/>
          <w:kern w:val="0"/>
          <w:sz w:val="20"/>
          <w:szCs w:val="20"/>
          <w:lang w:eastAsia="pl-PL"/>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7DE86890" w14:textId="1B781CBE" w:rsidR="00E1190B" w:rsidRPr="00E1190B" w:rsidRDefault="00E1190B" w:rsidP="00823569">
      <w:pPr>
        <w:widowControl/>
        <w:numPr>
          <w:ilvl w:val="0"/>
          <w:numId w:val="31"/>
        </w:numPr>
        <w:tabs>
          <w:tab w:val="left" w:pos="0"/>
          <w:tab w:val="left" w:pos="426"/>
        </w:tabs>
        <w:suppressAutoHyphens w:val="0"/>
        <w:autoSpaceDN w:val="0"/>
        <w:ind w:left="426" w:hanging="426"/>
        <w:jc w:val="both"/>
        <w:rPr>
          <w:rFonts w:ascii="Arial" w:eastAsia="Calibri" w:hAnsi="Arial" w:cs="Arial"/>
          <w:color w:val="000000"/>
          <w:kern w:val="0"/>
          <w:sz w:val="20"/>
          <w:szCs w:val="20"/>
          <w:lang w:eastAsia="pl-PL"/>
        </w:rPr>
      </w:pPr>
      <w:r w:rsidRPr="00E1190B">
        <w:rPr>
          <w:rFonts w:ascii="Arial" w:eastAsia="Calibri" w:hAnsi="Arial" w:cs="Arial"/>
          <w:color w:val="000000"/>
          <w:kern w:val="0"/>
          <w:sz w:val="20"/>
          <w:szCs w:val="20"/>
          <w:lang w:eastAsia="pl-PL"/>
        </w:rPr>
        <w:t>Zamawiający realizować będzie prawo kontroli w godzinach pracy Wykonawcy informując</w:t>
      </w:r>
      <w:r w:rsidR="00F9276C">
        <w:rPr>
          <w:rFonts w:ascii="Arial" w:eastAsia="Calibri" w:hAnsi="Arial" w:cs="Arial"/>
          <w:color w:val="000000"/>
          <w:kern w:val="0"/>
          <w:sz w:val="20"/>
          <w:szCs w:val="20"/>
          <w:lang w:eastAsia="pl-PL"/>
        </w:rPr>
        <w:t xml:space="preserve">            </w:t>
      </w:r>
      <w:r w:rsidRPr="00E1190B">
        <w:rPr>
          <w:rFonts w:ascii="Arial" w:eastAsia="Calibri" w:hAnsi="Arial" w:cs="Arial"/>
          <w:color w:val="000000"/>
          <w:kern w:val="0"/>
          <w:sz w:val="20"/>
          <w:szCs w:val="20"/>
          <w:lang w:eastAsia="pl-PL"/>
        </w:rPr>
        <w:t xml:space="preserve"> </w:t>
      </w:r>
      <w:r w:rsidR="00DA0D5D">
        <w:rPr>
          <w:rFonts w:ascii="Arial" w:eastAsia="Calibri" w:hAnsi="Arial" w:cs="Arial"/>
          <w:color w:val="000000"/>
          <w:kern w:val="0"/>
          <w:sz w:val="20"/>
          <w:szCs w:val="20"/>
          <w:lang w:eastAsia="pl-PL"/>
        </w:rPr>
        <w:t xml:space="preserve">       </w:t>
      </w:r>
      <w:r w:rsidRPr="00E1190B">
        <w:rPr>
          <w:rFonts w:ascii="Arial" w:eastAsia="Calibri" w:hAnsi="Arial" w:cs="Arial"/>
          <w:color w:val="000000"/>
          <w:kern w:val="0"/>
          <w:sz w:val="20"/>
          <w:szCs w:val="20"/>
          <w:lang w:eastAsia="pl-PL"/>
        </w:rPr>
        <w:t>o kontroli minimum 3 dni przed planowanym jej przeprowadzeniem.</w:t>
      </w:r>
    </w:p>
    <w:p w14:paraId="58004570" w14:textId="77777777" w:rsidR="00E1190B" w:rsidRPr="00E1190B" w:rsidRDefault="00E1190B" w:rsidP="00823569">
      <w:pPr>
        <w:widowControl/>
        <w:numPr>
          <w:ilvl w:val="0"/>
          <w:numId w:val="31"/>
        </w:numPr>
        <w:tabs>
          <w:tab w:val="left" w:pos="0"/>
          <w:tab w:val="left" w:pos="426"/>
        </w:tabs>
        <w:suppressAutoHyphens w:val="0"/>
        <w:autoSpaceDN w:val="0"/>
        <w:ind w:left="426" w:hanging="426"/>
        <w:jc w:val="both"/>
        <w:rPr>
          <w:rFonts w:ascii="Arial" w:eastAsia="Calibri" w:hAnsi="Arial" w:cs="Arial"/>
          <w:color w:val="000000"/>
          <w:kern w:val="0"/>
          <w:sz w:val="20"/>
          <w:szCs w:val="20"/>
          <w:lang w:eastAsia="pl-PL"/>
        </w:rPr>
      </w:pPr>
      <w:r w:rsidRPr="00E1190B">
        <w:rPr>
          <w:rFonts w:ascii="Arial" w:eastAsia="Calibri" w:hAnsi="Arial" w:cs="Arial"/>
          <w:color w:val="000000"/>
          <w:kern w:val="0"/>
          <w:sz w:val="20"/>
          <w:szCs w:val="20"/>
          <w:lang w:eastAsia="pl-PL"/>
        </w:rPr>
        <w:t>Wykonawca zobowiązuje się do usunięcia uchybień stwierdzonych podczas kontroli w terminie nie dłuższym niż 7 dni</w:t>
      </w:r>
      <w:r w:rsidR="00F9276C">
        <w:rPr>
          <w:rFonts w:ascii="Arial" w:eastAsia="Calibri" w:hAnsi="Arial" w:cs="Arial"/>
          <w:color w:val="000000"/>
          <w:kern w:val="0"/>
          <w:sz w:val="20"/>
          <w:szCs w:val="20"/>
          <w:lang w:eastAsia="pl-PL"/>
        </w:rPr>
        <w:t>.</w:t>
      </w:r>
      <w:r w:rsidRPr="00E1190B">
        <w:rPr>
          <w:rFonts w:ascii="Arial" w:eastAsia="Calibri" w:hAnsi="Arial" w:cs="Arial"/>
          <w:color w:val="000000"/>
          <w:kern w:val="0"/>
          <w:sz w:val="20"/>
          <w:szCs w:val="20"/>
          <w:lang w:eastAsia="pl-PL"/>
        </w:rPr>
        <w:t xml:space="preserve"> </w:t>
      </w:r>
    </w:p>
    <w:p w14:paraId="1D74AD89" w14:textId="77777777" w:rsidR="00E1190B" w:rsidRPr="00E1190B" w:rsidRDefault="00E1190B" w:rsidP="00823569">
      <w:pPr>
        <w:widowControl/>
        <w:numPr>
          <w:ilvl w:val="0"/>
          <w:numId w:val="31"/>
        </w:numPr>
        <w:tabs>
          <w:tab w:val="left" w:pos="0"/>
          <w:tab w:val="left" w:pos="426"/>
        </w:tabs>
        <w:suppressAutoHyphens w:val="0"/>
        <w:autoSpaceDN w:val="0"/>
        <w:ind w:left="426" w:hanging="426"/>
        <w:jc w:val="both"/>
        <w:rPr>
          <w:rFonts w:ascii="Arial" w:eastAsia="Calibri" w:hAnsi="Arial" w:cs="Arial"/>
          <w:color w:val="000000"/>
          <w:kern w:val="0"/>
          <w:sz w:val="20"/>
          <w:szCs w:val="20"/>
          <w:lang w:eastAsia="pl-PL"/>
        </w:rPr>
      </w:pPr>
      <w:r w:rsidRPr="00E1190B">
        <w:rPr>
          <w:rFonts w:ascii="Arial" w:eastAsia="Calibri" w:hAnsi="Arial" w:cs="Arial"/>
          <w:color w:val="000000"/>
          <w:kern w:val="0"/>
          <w:sz w:val="20"/>
          <w:szCs w:val="20"/>
          <w:lang w:eastAsia="pl-PL"/>
        </w:rPr>
        <w:t>Wykonawca udostępnia Zamawiającemu wszelkie informacje niezbędne do wykazania spełnienia obowiązków określonych w art. 28 Rozporządzenia.</w:t>
      </w:r>
    </w:p>
    <w:p w14:paraId="20321E10" w14:textId="25A09FCB" w:rsidR="00E1190B" w:rsidRPr="00E1190B" w:rsidRDefault="00E1190B" w:rsidP="00823569">
      <w:pPr>
        <w:widowControl/>
        <w:numPr>
          <w:ilvl w:val="0"/>
          <w:numId w:val="31"/>
        </w:numPr>
        <w:tabs>
          <w:tab w:val="left" w:pos="0"/>
          <w:tab w:val="left" w:pos="426"/>
        </w:tabs>
        <w:suppressAutoHyphens w:val="0"/>
        <w:autoSpaceDN w:val="0"/>
        <w:ind w:left="426" w:hanging="426"/>
        <w:jc w:val="both"/>
        <w:rPr>
          <w:rFonts w:ascii="Arial" w:eastAsia="Calibri" w:hAnsi="Arial" w:cs="Arial"/>
          <w:color w:val="000000"/>
          <w:kern w:val="0"/>
          <w:sz w:val="20"/>
          <w:szCs w:val="20"/>
          <w:lang w:eastAsia="pl-PL"/>
        </w:rPr>
      </w:pPr>
      <w:r w:rsidRPr="00E1190B">
        <w:rPr>
          <w:rFonts w:ascii="Arial" w:eastAsia="Calibri" w:hAnsi="Arial" w:cs="Arial"/>
          <w:color w:val="000000"/>
          <w:kern w:val="0"/>
          <w:sz w:val="20"/>
          <w:szCs w:val="20"/>
          <w:lang w:eastAsia="pl-PL"/>
        </w:rPr>
        <w:t xml:space="preserve">Wykonawca może powierzyć dane osobowe objęte niniejszą </w:t>
      </w:r>
      <w:r w:rsidR="00BC0F05">
        <w:rPr>
          <w:rFonts w:ascii="Arial" w:eastAsia="Calibri" w:hAnsi="Arial" w:cs="Arial"/>
          <w:color w:val="000000"/>
          <w:kern w:val="0"/>
          <w:sz w:val="20"/>
          <w:szCs w:val="20"/>
          <w:lang w:eastAsia="pl-PL"/>
        </w:rPr>
        <w:t>U</w:t>
      </w:r>
      <w:r w:rsidRPr="00E1190B">
        <w:rPr>
          <w:rFonts w:ascii="Arial" w:eastAsia="Calibri" w:hAnsi="Arial" w:cs="Arial"/>
          <w:color w:val="000000"/>
          <w:kern w:val="0"/>
          <w:sz w:val="20"/>
          <w:szCs w:val="20"/>
          <w:lang w:eastAsia="pl-PL"/>
        </w:rPr>
        <w:t xml:space="preserve">mową do dalszego przetwarzania podwykonawcom jedynie w celu wykonania </w:t>
      </w:r>
      <w:r w:rsidR="00BC0F05">
        <w:rPr>
          <w:rFonts w:ascii="Arial" w:eastAsia="Calibri" w:hAnsi="Arial" w:cs="Arial"/>
          <w:color w:val="000000"/>
          <w:kern w:val="0"/>
          <w:sz w:val="20"/>
          <w:szCs w:val="20"/>
          <w:lang w:eastAsia="pl-PL"/>
        </w:rPr>
        <w:t>U</w:t>
      </w:r>
      <w:r w:rsidRPr="00E1190B">
        <w:rPr>
          <w:rFonts w:ascii="Arial" w:eastAsia="Calibri" w:hAnsi="Arial" w:cs="Arial"/>
          <w:color w:val="000000"/>
          <w:kern w:val="0"/>
          <w:sz w:val="20"/>
          <w:szCs w:val="20"/>
          <w:lang w:eastAsia="pl-PL"/>
        </w:rPr>
        <w:t xml:space="preserve">mowy po uzyskaniu uprzedniej pisemnej zgody Zamawiającego.  </w:t>
      </w:r>
    </w:p>
    <w:p w14:paraId="3DB8159E" w14:textId="77777777" w:rsidR="00E1190B" w:rsidRPr="00E1190B" w:rsidRDefault="00E1190B" w:rsidP="00823569">
      <w:pPr>
        <w:widowControl/>
        <w:numPr>
          <w:ilvl w:val="0"/>
          <w:numId w:val="31"/>
        </w:numPr>
        <w:tabs>
          <w:tab w:val="left" w:pos="0"/>
          <w:tab w:val="left" w:pos="426"/>
        </w:tabs>
        <w:suppressAutoHyphens w:val="0"/>
        <w:autoSpaceDN w:val="0"/>
        <w:ind w:left="426" w:hanging="426"/>
        <w:jc w:val="both"/>
        <w:rPr>
          <w:rFonts w:ascii="Arial" w:eastAsia="Calibri" w:hAnsi="Arial" w:cs="Arial"/>
          <w:color w:val="000000"/>
          <w:kern w:val="0"/>
          <w:sz w:val="20"/>
          <w:szCs w:val="20"/>
          <w:lang w:eastAsia="pl-PL"/>
        </w:rPr>
      </w:pPr>
      <w:r w:rsidRPr="00E1190B">
        <w:rPr>
          <w:rFonts w:ascii="Arial" w:eastAsia="Calibri" w:hAnsi="Arial" w:cs="Arial"/>
          <w:color w:val="000000"/>
          <w:kern w:val="0"/>
          <w:sz w:val="20"/>
          <w:szCs w:val="20"/>
          <w:lang w:eastAsia="pl-PL"/>
        </w:rPr>
        <w:t xml:space="preserve">Podwykonawca, winien spełniać te same gwarancje i obowiązki jakie zostały nałożone na Wykonawcę. </w:t>
      </w:r>
    </w:p>
    <w:p w14:paraId="5A222504" w14:textId="3AE41227" w:rsidR="00E1190B" w:rsidRPr="00E1190B" w:rsidRDefault="00E1190B" w:rsidP="00823569">
      <w:pPr>
        <w:widowControl/>
        <w:numPr>
          <w:ilvl w:val="0"/>
          <w:numId w:val="31"/>
        </w:numPr>
        <w:tabs>
          <w:tab w:val="left" w:pos="0"/>
          <w:tab w:val="left" w:pos="426"/>
        </w:tabs>
        <w:suppressAutoHyphens w:val="0"/>
        <w:autoSpaceDN w:val="0"/>
        <w:ind w:left="426" w:hanging="426"/>
        <w:jc w:val="both"/>
        <w:rPr>
          <w:rFonts w:ascii="Arial" w:eastAsia="Calibri" w:hAnsi="Arial" w:cs="Arial"/>
          <w:color w:val="000000"/>
          <w:kern w:val="0"/>
          <w:sz w:val="20"/>
          <w:szCs w:val="20"/>
          <w:lang w:eastAsia="pl-PL"/>
        </w:rPr>
      </w:pPr>
      <w:r w:rsidRPr="00E1190B">
        <w:rPr>
          <w:rFonts w:ascii="Arial" w:eastAsia="Calibri" w:hAnsi="Arial" w:cs="Arial"/>
          <w:color w:val="000000"/>
          <w:kern w:val="0"/>
          <w:sz w:val="20"/>
          <w:szCs w:val="20"/>
          <w:lang w:eastAsia="pl-PL"/>
        </w:rPr>
        <w:t xml:space="preserve">Wykonawca ponosi pełną odpowiedzialność wobec Zamawiającego za działanie podwykonawcy </w:t>
      </w:r>
      <w:r w:rsidR="00DA0D5D">
        <w:rPr>
          <w:rFonts w:ascii="Arial" w:eastAsia="Calibri" w:hAnsi="Arial" w:cs="Arial"/>
          <w:color w:val="000000"/>
          <w:kern w:val="0"/>
          <w:sz w:val="20"/>
          <w:szCs w:val="20"/>
          <w:lang w:eastAsia="pl-PL"/>
        </w:rPr>
        <w:t xml:space="preserve">  </w:t>
      </w:r>
      <w:r w:rsidRPr="00E1190B">
        <w:rPr>
          <w:rFonts w:ascii="Arial" w:eastAsia="Calibri" w:hAnsi="Arial" w:cs="Arial"/>
          <w:color w:val="000000"/>
          <w:kern w:val="0"/>
          <w:sz w:val="20"/>
          <w:szCs w:val="20"/>
          <w:lang w:eastAsia="pl-PL"/>
        </w:rPr>
        <w:t>w zakresie obowiązku ochrony danych.</w:t>
      </w:r>
    </w:p>
    <w:p w14:paraId="6AF2E364" w14:textId="2F08EBE1" w:rsidR="00E1190B" w:rsidRPr="00E1190B" w:rsidRDefault="00E1190B" w:rsidP="00823569">
      <w:pPr>
        <w:widowControl/>
        <w:numPr>
          <w:ilvl w:val="0"/>
          <w:numId w:val="31"/>
        </w:numPr>
        <w:tabs>
          <w:tab w:val="left" w:pos="0"/>
          <w:tab w:val="left" w:pos="426"/>
        </w:tabs>
        <w:suppressAutoHyphens w:val="0"/>
        <w:autoSpaceDN w:val="0"/>
        <w:ind w:left="426" w:hanging="426"/>
        <w:jc w:val="both"/>
        <w:rPr>
          <w:rFonts w:ascii="Arial" w:eastAsia="Calibri" w:hAnsi="Arial" w:cs="Arial"/>
          <w:color w:val="000000"/>
          <w:kern w:val="0"/>
          <w:sz w:val="20"/>
          <w:szCs w:val="20"/>
          <w:lang w:eastAsia="pl-PL"/>
        </w:rPr>
      </w:pPr>
      <w:r w:rsidRPr="00E1190B">
        <w:rPr>
          <w:rFonts w:ascii="Arial" w:eastAsia="Calibri" w:hAnsi="Arial" w:cs="Arial"/>
          <w:color w:val="000000"/>
          <w:kern w:val="0"/>
          <w:sz w:val="20"/>
          <w:szCs w:val="20"/>
          <w:lang w:eastAsia="pl-PL"/>
        </w:rPr>
        <w:t>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w:t>
      </w:r>
      <w:r w:rsidR="00F9276C">
        <w:rPr>
          <w:rFonts w:ascii="Arial" w:eastAsia="Calibri" w:hAnsi="Arial" w:cs="Arial"/>
          <w:color w:val="000000"/>
          <w:kern w:val="0"/>
          <w:sz w:val="20"/>
          <w:szCs w:val="20"/>
          <w:lang w:eastAsia="pl-PL"/>
        </w:rPr>
        <w:t xml:space="preserve">       </w:t>
      </w:r>
      <w:r w:rsidRPr="00E1190B">
        <w:rPr>
          <w:rFonts w:ascii="Arial" w:eastAsia="Calibri" w:hAnsi="Arial" w:cs="Arial"/>
          <w:color w:val="000000"/>
          <w:kern w:val="0"/>
          <w:sz w:val="20"/>
          <w:szCs w:val="20"/>
          <w:lang w:eastAsia="pl-PL"/>
        </w:rPr>
        <w:t xml:space="preserve"> </w:t>
      </w:r>
      <w:r w:rsidR="00DA0D5D">
        <w:rPr>
          <w:rFonts w:ascii="Arial" w:eastAsia="Calibri" w:hAnsi="Arial" w:cs="Arial"/>
          <w:color w:val="000000"/>
          <w:kern w:val="0"/>
          <w:sz w:val="20"/>
          <w:szCs w:val="20"/>
          <w:lang w:eastAsia="pl-PL"/>
        </w:rPr>
        <w:t xml:space="preserve">      </w:t>
      </w:r>
      <w:r w:rsidR="00F22EA7">
        <w:rPr>
          <w:rFonts w:ascii="Arial" w:eastAsia="Calibri" w:hAnsi="Arial" w:cs="Arial"/>
          <w:color w:val="000000"/>
          <w:kern w:val="0"/>
          <w:sz w:val="20"/>
          <w:szCs w:val="20"/>
          <w:lang w:eastAsia="pl-PL"/>
        </w:rPr>
        <w:t xml:space="preserve">  </w:t>
      </w:r>
      <w:r w:rsidRPr="00E1190B">
        <w:rPr>
          <w:rFonts w:ascii="Arial" w:eastAsia="Calibri" w:hAnsi="Arial" w:cs="Arial"/>
          <w:color w:val="000000"/>
          <w:kern w:val="0"/>
          <w:sz w:val="20"/>
          <w:szCs w:val="20"/>
          <w:lang w:eastAsia="pl-PL"/>
        </w:rPr>
        <w:t xml:space="preserve">o wszelkich planowanych, o ile są wiadome, lub realizowanych kontrolach i inspekcjach dotyczących przetwarzania danych osobowych, w szczególności prowadzonych przez inspektorów upoważnionych przez Prezesa Urzędu Ochrony Danych Osobowych. </w:t>
      </w:r>
    </w:p>
    <w:p w14:paraId="030A6479" w14:textId="7152AD0A" w:rsidR="00E1190B" w:rsidRPr="00E1190B" w:rsidRDefault="00E1190B" w:rsidP="00823569">
      <w:pPr>
        <w:widowControl/>
        <w:numPr>
          <w:ilvl w:val="0"/>
          <w:numId w:val="31"/>
        </w:numPr>
        <w:tabs>
          <w:tab w:val="left" w:pos="0"/>
          <w:tab w:val="left" w:pos="426"/>
        </w:tabs>
        <w:suppressAutoHyphens w:val="0"/>
        <w:autoSpaceDN w:val="0"/>
        <w:ind w:left="426" w:hanging="426"/>
        <w:jc w:val="both"/>
        <w:rPr>
          <w:rFonts w:ascii="Arial" w:eastAsia="Calibri" w:hAnsi="Arial" w:cs="Arial"/>
          <w:color w:val="000000"/>
          <w:kern w:val="0"/>
          <w:sz w:val="20"/>
          <w:szCs w:val="20"/>
          <w:lang w:eastAsia="pl-PL"/>
        </w:rPr>
      </w:pPr>
      <w:r w:rsidRPr="00E1190B">
        <w:rPr>
          <w:rFonts w:ascii="Arial" w:eastAsia="Calibri" w:hAnsi="Arial" w:cs="Arial"/>
          <w:color w:val="000000"/>
          <w:kern w:val="0"/>
          <w:sz w:val="20"/>
          <w:szCs w:val="20"/>
          <w:lang w:eastAsia="pl-PL"/>
        </w:rPr>
        <w:t xml:space="preserve">Wykonawca zobowiązuje się do zachowania w tajemnicy wszelkich informacji, danych, materiałów, dokumentów i danych osobowych otrzymanych od Zamawiającego oraz danych uzyskanych </w:t>
      </w:r>
      <w:r w:rsidR="00F22EA7">
        <w:rPr>
          <w:rFonts w:ascii="Arial" w:eastAsia="Calibri" w:hAnsi="Arial" w:cs="Arial"/>
          <w:color w:val="000000"/>
          <w:kern w:val="0"/>
          <w:sz w:val="20"/>
          <w:szCs w:val="20"/>
          <w:lang w:eastAsia="pl-PL"/>
        </w:rPr>
        <w:t xml:space="preserve">             </w:t>
      </w:r>
      <w:r w:rsidRPr="00E1190B">
        <w:rPr>
          <w:rFonts w:ascii="Arial" w:eastAsia="Calibri" w:hAnsi="Arial" w:cs="Arial"/>
          <w:color w:val="000000"/>
          <w:kern w:val="0"/>
          <w:sz w:val="20"/>
          <w:szCs w:val="20"/>
          <w:lang w:eastAsia="pl-PL"/>
        </w:rPr>
        <w:t>w jakikolwiek inny sposób, zamierzony czy przypadkowy w formie ustnej, pisemnej lub elektronicznej („dane poufne”).</w:t>
      </w:r>
    </w:p>
    <w:p w14:paraId="40BD3439" w14:textId="10246461" w:rsidR="00E1190B" w:rsidRPr="00E1190B" w:rsidRDefault="00E1190B" w:rsidP="00823569">
      <w:pPr>
        <w:widowControl/>
        <w:numPr>
          <w:ilvl w:val="0"/>
          <w:numId w:val="31"/>
        </w:numPr>
        <w:tabs>
          <w:tab w:val="left" w:pos="0"/>
          <w:tab w:val="left" w:pos="426"/>
        </w:tabs>
        <w:suppressAutoHyphens w:val="0"/>
        <w:autoSpaceDN w:val="0"/>
        <w:ind w:left="426" w:hanging="426"/>
        <w:jc w:val="both"/>
        <w:rPr>
          <w:rFonts w:ascii="Arial" w:eastAsia="Calibri" w:hAnsi="Arial" w:cs="Arial"/>
          <w:color w:val="000000"/>
          <w:kern w:val="0"/>
          <w:sz w:val="20"/>
          <w:szCs w:val="20"/>
          <w:lang w:eastAsia="pl-PL"/>
        </w:rPr>
      </w:pPr>
      <w:r w:rsidRPr="00E1190B">
        <w:rPr>
          <w:rFonts w:ascii="Arial" w:eastAsia="Calibri" w:hAnsi="Arial" w:cs="Arial"/>
          <w:color w:val="000000"/>
          <w:kern w:val="0"/>
          <w:sz w:val="20"/>
          <w:szCs w:val="20"/>
          <w:lang w:eastAsia="pl-PL"/>
        </w:rPr>
        <w:t xml:space="preserve">Podmiot przetwarzający oświadcza, że w związku ze zobowiązaniem do zachowania w tajemnicy danych poufnych nie będą one wykorzystywane, ujawniane ani udostępniane w innym celu niż wykonanie Umowy, chyba że konieczność ujawnienia posiadanych informacji wynika </w:t>
      </w:r>
      <w:r w:rsidR="00F9276C">
        <w:rPr>
          <w:rFonts w:ascii="Arial" w:eastAsia="Calibri" w:hAnsi="Arial" w:cs="Arial"/>
          <w:color w:val="000000"/>
          <w:kern w:val="0"/>
          <w:sz w:val="20"/>
          <w:szCs w:val="20"/>
          <w:lang w:eastAsia="pl-PL"/>
        </w:rPr>
        <w:t xml:space="preserve">                   </w:t>
      </w:r>
      <w:r w:rsidR="00F22EA7">
        <w:rPr>
          <w:rFonts w:ascii="Arial" w:eastAsia="Calibri" w:hAnsi="Arial" w:cs="Arial"/>
          <w:color w:val="000000"/>
          <w:kern w:val="0"/>
          <w:sz w:val="20"/>
          <w:szCs w:val="20"/>
          <w:lang w:eastAsia="pl-PL"/>
        </w:rPr>
        <w:t xml:space="preserve">          </w:t>
      </w:r>
      <w:r w:rsidRPr="00E1190B">
        <w:rPr>
          <w:rFonts w:ascii="Arial" w:eastAsia="Calibri" w:hAnsi="Arial" w:cs="Arial"/>
          <w:color w:val="000000"/>
          <w:kern w:val="0"/>
          <w:sz w:val="20"/>
          <w:szCs w:val="20"/>
          <w:lang w:eastAsia="pl-PL"/>
        </w:rPr>
        <w:t>z obowiązujących przepisów prawa lub Umowy.</w:t>
      </w:r>
    </w:p>
    <w:p w14:paraId="2C1757E3" w14:textId="20E1715E" w:rsidR="00974460" w:rsidRPr="00F05045" w:rsidRDefault="00E1190B" w:rsidP="00974460">
      <w:pPr>
        <w:widowControl/>
        <w:numPr>
          <w:ilvl w:val="0"/>
          <w:numId w:val="31"/>
        </w:numPr>
        <w:tabs>
          <w:tab w:val="left" w:pos="0"/>
          <w:tab w:val="left" w:pos="426"/>
        </w:tabs>
        <w:suppressAutoHyphens w:val="0"/>
        <w:autoSpaceDN w:val="0"/>
        <w:ind w:left="426" w:hanging="426"/>
        <w:jc w:val="both"/>
        <w:rPr>
          <w:rFonts w:ascii="Arial" w:hAnsi="Arial" w:cs="Arial"/>
          <w:sz w:val="20"/>
          <w:szCs w:val="20"/>
        </w:rPr>
      </w:pPr>
      <w:r w:rsidRPr="00E1190B">
        <w:rPr>
          <w:rFonts w:ascii="Arial" w:eastAsia="Calibri" w:hAnsi="Arial" w:cs="Arial"/>
          <w:kern w:val="0"/>
          <w:sz w:val="20"/>
          <w:szCs w:val="20"/>
          <w:lang w:eastAsia="pl-P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E5DAF48" w14:textId="237DFD4C" w:rsidR="00E1190B" w:rsidRPr="00E1190B" w:rsidRDefault="00E1190B" w:rsidP="00823569">
      <w:pPr>
        <w:widowControl/>
        <w:numPr>
          <w:ilvl w:val="0"/>
          <w:numId w:val="31"/>
        </w:numPr>
        <w:tabs>
          <w:tab w:val="left" w:pos="0"/>
          <w:tab w:val="left" w:pos="426"/>
        </w:tabs>
        <w:suppressAutoHyphens w:val="0"/>
        <w:autoSpaceDN w:val="0"/>
        <w:ind w:left="426" w:hanging="426"/>
        <w:jc w:val="both"/>
        <w:rPr>
          <w:rFonts w:ascii="Arial" w:hAnsi="Arial" w:cs="Arial"/>
          <w:sz w:val="20"/>
          <w:szCs w:val="20"/>
        </w:rPr>
      </w:pPr>
      <w:r w:rsidRPr="00E1190B">
        <w:rPr>
          <w:rFonts w:ascii="Arial" w:eastAsia="Calibri" w:hAnsi="Arial" w:cs="Arial"/>
          <w:kern w:val="0"/>
          <w:sz w:val="20"/>
          <w:szCs w:val="20"/>
          <w:lang w:eastAsia="pl-PL"/>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w:t>
      </w:r>
      <w:r w:rsidR="006002C0">
        <w:rPr>
          <w:rFonts w:ascii="Arial" w:eastAsia="Calibri" w:hAnsi="Arial" w:cs="Arial"/>
          <w:kern w:val="0"/>
          <w:sz w:val="20"/>
          <w:szCs w:val="20"/>
          <w:lang w:eastAsia="pl-PL"/>
        </w:rPr>
        <w:t>U</w:t>
      </w:r>
      <w:r w:rsidRPr="00E1190B">
        <w:rPr>
          <w:rFonts w:ascii="Arial" w:eastAsia="Calibri" w:hAnsi="Arial" w:cs="Arial"/>
          <w:kern w:val="0"/>
          <w:sz w:val="20"/>
          <w:szCs w:val="20"/>
          <w:lang w:eastAsia="pl-PL"/>
        </w:rPr>
        <w:t>mowy w zakresie niezgodnym z ustawą.</w:t>
      </w:r>
    </w:p>
    <w:p w14:paraId="1B1A5844" w14:textId="77777777" w:rsidR="00E1190B" w:rsidRDefault="00E1190B" w:rsidP="00823569">
      <w:pPr>
        <w:widowControl/>
        <w:numPr>
          <w:ilvl w:val="0"/>
          <w:numId w:val="31"/>
        </w:numPr>
        <w:tabs>
          <w:tab w:val="left" w:pos="0"/>
          <w:tab w:val="left" w:pos="426"/>
        </w:tabs>
        <w:suppressAutoHyphens w:val="0"/>
        <w:autoSpaceDN w:val="0"/>
        <w:ind w:left="426" w:hanging="426"/>
        <w:jc w:val="both"/>
        <w:rPr>
          <w:rFonts w:ascii="Arial" w:eastAsia="Calibri" w:hAnsi="Arial" w:cs="Arial"/>
          <w:color w:val="000000"/>
          <w:kern w:val="0"/>
          <w:sz w:val="20"/>
          <w:szCs w:val="20"/>
          <w:lang w:eastAsia="pl-PL"/>
        </w:rPr>
      </w:pPr>
      <w:r w:rsidRPr="00E1190B">
        <w:rPr>
          <w:rFonts w:ascii="Arial" w:eastAsia="Calibri" w:hAnsi="Arial" w:cs="Arial"/>
          <w:color w:val="000000"/>
          <w:kern w:val="0"/>
          <w:sz w:val="20"/>
          <w:szCs w:val="20"/>
          <w:lang w:eastAsia="pl-PL"/>
        </w:rPr>
        <w:t>W sprawach nieuregulowanych niniejszym paragrafem, zastosowanie będą miały przepisy Kodeksu cywilnego, rozporządzenia RODO, Ustawy o ochronie danych osobowych.</w:t>
      </w:r>
    </w:p>
    <w:p w14:paraId="5CB8ECF6" w14:textId="77777777" w:rsidR="00E1190B" w:rsidRPr="00E1190B" w:rsidRDefault="00E1190B" w:rsidP="00F9276C">
      <w:pPr>
        <w:widowControl/>
        <w:tabs>
          <w:tab w:val="left" w:pos="0"/>
          <w:tab w:val="left" w:pos="426"/>
        </w:tabs>
        <w:suppressAutoHyphens w:val="0"/>
        <w:jc w:val="both"/>
        <w:rPr>
          <w:rFonts w:ascii="Arial" w:eastAsia="Calibri" w:hAnsi="Arial" w:cs="Arial"/>
          <w:color w:val="000000"/>
          <w:kern w:val="0"/>
          <w:sz w:val="20"/>
          <w:szCs w:val="20"/>
          <w:lang w:eastAsia="pl-PL"/>
        </w:rPr>
      </w:pPr>
    </w:p>
    <w:p w14:paraId="2020984A" w14:textId="77777777" w:rsidR="00F05045" w:rsidRDefault="00F05045" w:rsidP="00E1190B">
      <w:pPr>
        <w:jc w:val="center"/>
        <w:rPr>
          <w:rFonts w:ascii="Arial" w:eastAsia="Calibri" w:hAnsi="Arial" w:cs="Arial"/>
          <w:b/>
          <w:bCs/>
          <w:kern w:val="0"/>
          <w:sz w:val="20"/>
          <w:szCs w:val="20"/>
          <w:lang w:eastAsia="ar-SA"/>
        </w:rPr>
      </w:pPr>
    </w:p>
    <w:p w14:paraId="2E05C406" w14:textId="77777777" w:rsidR="00F05045" w:rsidRDefault="00F05045" w:rsidP="00E1190B">
      <w:pPr>
        <w:jc w:val="center"/>
        <w:rPr>
          <w:rFonts w:ascii="Arial" w:eastAsia="Calibri" w:hAnsi="Arial" w:cs="Arial"/>
          <w:b/>
          <w:bCs/>
          <w:kern w:val="0"/>
          <w:sz w:val="20"/>
          <w:szCs w:val="20"/>
          <w:lang w:eastAsia="ar-SA"/>
        </w:rPr>
      </w:pPr>
    </w:p>
    <w:p w14:paraId="3D67856A" w14:textId="1D7F0C40" w:rsidR="00E1190B" w:rsidRPr="00E1190B" w:rsidRDefault="00E1190B" w:rsidP="00E1190B">
      <w:pPr>
        <w:jc w:val="center"/>
        <w:rPr>
          <w:rFonts w:ascii="Arial" w:eastAsia="Calibri" w:hAnsi="Arial" w:cs="Arial"/>
          <w:b/>
          <w:bCs/>
          <w:kern w:val="0"/>
          <w:sz w:val="20"/>
          <w:szCs w:val="20"/>
          <w:lang w:eastAsia="ar-SA"/>
        </w:rPr>
      </w:pPr>
      <w:r w:rsidRPr="00E1190B">
        <w:rPr>
          <w:rFonts w:ascii="Arial" w:eastAsia="Calibri" w:hAnsi="Arial" w:cs="Arial"/>
          <w:b/>
          <w:bCs/>
          <w:kern w:val="0"/>
          <w:sz w:val="20"/>
          <w:szCs w:val="20"/>
          <w:lang w:eastAsia="ar-SA"/>
        </w:rPr>
        <w:lastRenderedPageBreak/>
        <w:t xml:space="preserve">§ </w:t>
      </w:r>
      <w:r w:rsidR="00B340E8">
        <w:rPr>
          <w:rFonts w:ascii="Arial" w:eastAsia="Calibri" w:hAnsi="Arial" w:cs="Arial"/>
          <w:b/>
          <w:bCs/>
          <w:kern w:val="0"/>
          <w:sz w:val="20"/>
          <w:szCs w:val="20"/>
          <w:lang w:eastAsia="ar-SA"/>
        </w:rPr>
        <w:t>20</w:t>
      </w:r>
    </w:p>
    <w:p w14:paraId="47760A80" w14:textId="77777777" w:rsidR="007D3566" w:rsidRPr="00F9276C" w:rsidRDefault="00E1190B" w:rsidP="00F9276C">
      <w:pPr>
        <w:jc w:val="center"/>
        <w:rPr>
          <w:rFonts w:ascii="Arial" w:eastAsia="Calibri" w:hAnsi="Arial" w:cs="Arial"/>
          <w:b/>
          <w:bCs/>
          <w:kern w:val="0"/>
          <w:sz w:val="20"/>
          <w:szCs w:val="20"/>
          <w:lang w:eastAsia="ar-SA"/>
        </w:rPr>
      </w:pPr>
      <w:r w:rsidRPr="00E1190B">
        <w:rPr>
          <w:rFonts w:ascii="Arial" w:eastAsia="Calibri" w:hAnsi="Arial" w:cs="Arial"/>
          <w:b/>
          <w:bCs/>
          <w:kern w:val="0"/>
          <w:sz w:val="20"/>
          <w:szCs w:val="20"/>
          <w:lang w:eastAsia="ar-SA"/>
        </w:rPr>
        <w:t>Postanowienia końcowe</w:t>
      </w:r>
    </w:p>
    <w:p w14:paraId="167DA5EC" w14:textId="77777777" w:rsidR="00B2143D" w:rsidRPr="0010755E" w:rsidRDefault="00B2143D" w:rsidP="00B2143D">
      <w:pPr>
        <w:spacing w:line="200" w:lineRule="atLeast"/>
        <w:jc w:val="center"/>
        <w:rPr>
          <w:rFonts w:ascii="Arial" w:hAnsi="Arial" w:cs="Arial"/>
          <w:sz w:val="20"/>
          <w:szCs w:val="20"/>
        </w:rPr>
      </w:pPr>
    </w:p>
    <w:p w14:paraId="6D5304E8" w14:textId="77777777" w:rsidR="00B2143D" w:rsidRPr="00F22EA7" w:rsidRDefault="00B2143D" w:rsidP="00BF14B8">
      <w:pPr>
        <w:numPr>
          <w:ilvl w:val="0"/>
          <w:numId w:val="3"/>
        </w:numPr>
        <w:tabs>
          <w:tab w:val="left" w:pos="430"/>
        </w:tabs>
        <w:spacing w:line="200" w:lineRule="atLeast"/>
        <w:ind w:left="441" w:hanging="452"/>
        <w:jc w:val="both"/>
        <w:rPr>
          <w:rFonts w:ascii="Arial" w:hAnsi="Arial" w:cs="Arial"/>
          <w:sz w:val="20"/>
          <w:szCs w:val="20"/>
        </w:rPr>
      </w:pPr>
      <w:r w:rsidRPr="0010755E">
        <w:rPr>
          <w:rFonts w:ascii="Arial" w:hAnsi="Arial" w:cs="Arial"/>
          <w:sz w:val="20"/>
          <w:szCs w:val="20"/>
        </w:rPr>
        <w:t xml:space="preserve">Wszelkie spory, mogące wyniknąć z tytułu </w:t>
      </w:r>
      <w:r w:rsidRPr="00F22EA7">
        <w:rPr>
          <w:rFonts w:ascii="Arial" w:hAnsi="Arial" w:cs="Arial"/>
          <w:sz w:val="20"/>
          <w:szCs w:val="20"/>
        </w:rPr>
        <w:t xml:space="preserve">niniejszej </w:t>
      </w:r>
      <w:r w:rsidR="00C96DD0" w:rsidRPr="00F22EA7">
        <w:rPr>
          <w:rFonts w:ascii="Arial" w:hAnsi="Arial" w:cs="Arial"/>
          <w:sz w:val="20"/>
          <w:szCs w:val="20"/>
        </w:rPr>
        <w:t>U</w:t>
      </w:r>
      <w:r w:rsidRPr="00F22EA7">
        <w:rPr>
          <w:rFonts w:ascii="Arial" w:hAnsi="Arial" w:cs="Arial"/>
          <w:sz w:val="20"/>
          <w:szCs w:val="20"/>
        </w:rPr>
        <w:t>mowy, będą rozstrzygane przez sąd właściwy miejscowo dla siedziby Zamawiającego.</w:t>
      </w:r>
    </w:p>
    <w:p w14:paraId="24F01EA3" w14:textId="77777777" w:rsidR="00B2143D" w:rsidRPr="00F22EA7" w:rsidRDefault="00B2143D" w:rsidP="00BF14B8">
      <w:pPr>
        <w:numPr>
          <w:ilvl w:val="0"/>
          <w:numId w:val="3"/>
        </w:numPr>
        <w:tabs>
          <w:tab w:val="left" w:pos="430"/>
        </w:tabs>
        <w:spacing w:line="200" w:lineRule="atLeast"/>
        <w:ind w:left="441" w:hanging="452"/>
        <w:jc w:val="both"/>
        <w:rPr>
          <w:rFonts w:ascii="Arial" w:hAnsi="Arial" w:cs="Arial"/>
          <w:sz w:val="20"/>
          <w:szCs w:val="20"/>
        </w:rPr>
      </w:pPr>
      <w:r w:rsidRPr="00F22EA7">
        <w:rPr>
          <w:rFonts w:ascii="Arial" w:hAnsi="Arial" w:cs="Arial"/>
          <w:sz w:val="20"/>
          <w:szCs w:val="20"/>
        </w:rPr>
        <w:t xml:space="preserve">W sprawach nieuregulowanych niniejszą </w:t>
      </w:r>
      <w:r w:rsidR="00C96DD0" w:rsidRPr="00F22EA7">
        <w:rPr>
          <w:rFonts w:ascii="Arial" w:hAnsi="Arial" w:cs="Arial"/>
          <w:sz w:val="20"/>
          <w:szCs w:val="20"/>
        </w:rPr>
        <w:t>U</w:t>
      </w:r>
      <w:r w:rsidRPr="00F22EA7">
        <w:rPr>
          <w:rFonts w:ascii="Arial" w:hAnsi="Arial" w:cs="Arial"/>
          <w:sz w:val="20"/>
          <w:szCs w:val="20"/>
        </w:rPr>
        <w:t>mową stosuje się przepisy ustaw: ustawy Pzp, ustawy Prawo budowlane oraz Kodeksu cywilnego o ile przepisy ustawy Pzp nie stanowią inaczej.</w:t>
      </w:r>
    </w:p>
    <w:p w14:paraId="2003DE29" w14:textId="77E0BD8D" w:rsidR="007129C3" w:rsidRPr="00A626E7" w:rsidRDefault="00B2143D" w:rsidP="00A626E7">
      <w:pPr>
        <w:numPr>
          <w:ilvl w:val="0"/>
          <w:numId w:val="3"/>
        </w:numPr>
        <w:tabs>
          <w:tab w:val="left" w:pos="430"/>
        </w:tabs>
        <w:spacing w:line="200" w:lineRule="atLeast"/>
        <w:ind w:left="441" w:hanging="452"/>
        <w:jc w:val="both"/>
        <w:rPr>
          <w:rFonts w:ascii="Arial" w:hAnsi="Arial" w:cs="Arial"/>
          <w:b/>
          <w:bCs/>
          <w:sz w:val="20"/>
          <w:szCs w:val="20"/>
        </w:rPr>
      </w:pPr>
      <w:r w:rsidRPr="00F22EA7">
        <w:rPr>
          <w:rFonts w:ascii="Arial" w:hAnsi="Arial" w:cs="Arial"/>
          <w:sz w:val="20"/>
          <w:szCs w:val="20"/>
        </w:rPr>
        <w:t>Strony oświadczają, że adresy podane na wstępie Umowy są adresami właściwymi do dokonywania skutecznych doręczeń. Strony zobowiązane są do niezwłocznego informowania się o zmianie siedziby lub adresu do doręczeń. W przypadku zaniechania wykonania tego obowiązku pismo wysłane listem poleconym na ostatni znany adres uważa się za skutecznie doręczone.</w:t>
      </w:r>
    </w:p>
    <w:p w14:paraId="23C97DB3" w14:textId="77777777" w:rsidR="00B2143D" w:rsidRPr="00F22EA7" w:rsidRDefault="00B2143D" w:rsidP="00BF14B8">
      <w:pPr>
        <w:numPr>
          <w:ilvl w:val="0"/>
          <w:numId w:val="3"/>
        </w:numPr>
        <w:tabs>
          <w:tab w:val="left" w:pos="430"/>
        </w:tabs>
        <w:spacing w:line="200" w:lineRule="atLeast"/>
        <w:ind w:left="441" w:hanging="452"/>
        <w:jc w:val="both"/>
        <w:rPr>
          <w:rFonts w:ascii="Arial" w:hAnsi="Arial" w:cs="Arial"/>
          <w:b/>
          <w:bCs/>
          <w:sz w:val="20"/>
          <w:szCs w:val="20"/>
        </w:rPr>
      </w:pPr>
      <w:r w:rsidRPr="00F22EA7">
        <w:rPr>
          <w:rFonts w:ascii="Arial" w:hAnsi="Arial" w:cs="Arial"/>
          <w:sz w:val="20"/>
          <w:szCs w:val="20"/>
        </w:rPr>
        <w:t>Zamawiający, dopuszcza wprowadzenie nieistotnych zmian do Umowy, które będą dla niego korzystne lub będą wynikały z jego możliwości płatniczych, względnie będą dokonane w interesie publicznym albo ważnym interesie Zamawiającego, a także zmian związanych ze zmianami stanu prawnego w trakcie obowiązywania Umowy.</w:t>
      </w:r>
    </w:p>
    <w:p w14:paraId="03E7F3DA" w14:textId="4C7F935A" w:rsidR="00C14538" w:rsidRPr="00F22EA7" w:rsidRDefault="00E975FE" w:rsidP="00BF14B8">
      <w:pPr>
        <w:numPr>
          <w:ilvl w:val="0"/>
          <w:numId w:val="3"/>
        </w:numPr>
        <w:tabs>
          <w:tab w:val="left" w:pos="430"/>
        </w:tabs>
        <w:spacing w:line="200" w:lineRule="atLeast"/>
        <w:ind w:left="441" w:hanging="452"/>
        <w:jc w:val="both"/>
        <w:rPr>
          <w:rFonts w:ascii="Arial" w:hAnsi="Arial" w:cs="Arial"/>
          <w:b/>
          <w:bCs/>
          <w:sz w:val="20"/>
          <w:szCs w:val="20"/>
        </w:rPr>
      </w:pPr>
      <w:r w:rsidRPr="00F22EA7">
        <w:rPr>
          <w:rFonts w:ascii="Arial" w:hAnsi="Arial" w:cs="Arial"/>
          <w:sz w:val="20"/>
          <w:szCs w:val="20"/>
        </w:rPr>
        <w:t xml:space="preserve">Zawarta Umowa jest jawna i podlega udostępnianiu na zasadach określonych w przepisach </w:t>
      </w:r>
      <w:r w:rsidR="00F22EA7">
        <w:rPr>
          <w:rFonts w:ascii="Arial" w:hAnsi="Arial" w:cs="Arial"/>
          <w:sz w:val="20"/>
          <w:szCs w:val="20"/>
        </w:rPr>
        <w:t xml:space="preserve">               </w:t>
      </w:r>
      <w:r w:rsidRPr="00F22EA7">
        <w:rPr>
          <w:rFonts w:ascii="Arial" w:hAnsi="Arial" w:cs="Arial"/>
          <w:sz w:val="20"/>
          <w:szCs w:val="20"/>
        </w:rPr>
        <w:t>o dostępie do informacji publicznej.</w:t>
      </w:r>
    </w:p>
    <w:p w14:paraId="7482B208" w14:textId="77777777" w:rsidR="00CA0DA2" w:rsidRPr="00F22EA7" w:rsidRDefault="00E975FE" w:rsidP="00BF14B8">
      <w:pPr>
        <w:numPr>
          <w:ilvl w:val="0"/>
          <w:numId w:val="3"/>
        </w:numPr>
        <w:tabs>
          <w:tab w:val="left" w:pos="430"/>
        </w:tabs>
        <w:spacing w:line="200" w:lineRule="atLeast"/>
        <w:ind w:left="441" w:hanging="452"/>
        <w:jc w:val="both"/>
        <w:rPr>
          <w:rFonts w:ascii="Arial" w:hAnsi="Arial" w:cs="Arial"/>
          <w:b/>
          <w:bCs/>
          <w:sz w:val="20"/>
          <w:szCs w:val="20"/>
        </w:rPr>
      </w:pPr>
      <w:r w:rsidRPr="00F22EA7">
        <w:rPr>
          <w:rFonts w:ascii="Arial" w:hAnsi="Arial" w:cs="Arial"/>
          <w:sz w:val="20"/>
          <w:szCs w:val="20"/>
        </w:rPr>
        <w:t xml:space="preserve">Każdorazowo przy zmianie personelu Wykonawcy wyznaczonego do realizacji Umowy, Wykonawca jest zobligowany do przestrzegania postanowień Umowy w zakresie obowiązku informacyjnego wobec przedstawicieli i innych osób </w:t>
      </w:r>
      <w:r w:rsidR="00C14538" w:rsidRPr="00F22EA7">
        <w:rPr>
          <w:rFonts w:ascii="Arial" w:hAnsi="Arial" w:cs="Arial"/>
          <w:sz w:val="20"/>
          <w:szCs w:val="20"/>
        </w:rPr>
        <w:t>W</w:t>
      </w:r>
      <w:r w:rsidRPr="00F22EA7">
        <w:rPr>
          <w:rFonts w:ascii="Arial" w:hAnsi="Arial" w:cs="Arial"/>
          <w:sz w:val="20"/>
          <w:szCs w:val="20"/>
        </w:rPr>
        <w:t>ykonawcy.</w:t>
      </w:r>
    </w:p>
    <w:p w14:paraId="338EF9A0" w14:textId="2A126B68" w:rsidR="00F9276C" w:rsidRPr="007129C3" w:rsidRDefault="00CA0DA2" w:rsidP="007129C3">
      <w:pPr>
        <w:numPr>
          <w:ilvl w:val="0"/>
          <w:numId w:val="3"/>
        </w:numPr>
        <w:tabs>
          <w:tab w:val="left" w:pos="430"/>
        </w:tabs>
        <w:spacing w:line="200" w:lineRule="atLeast"/>
        <w:ind w:left="441" w:hanging="452"/>
        <w:jc w:val="both"/>
        <w:rPr>
          <w:rFonts w:ascii="Arial" w:hAnsi="Arial" w:cs="Arial"/>
          <w:b/>
          <w:bCs/>
          <w:sz w:val="20"/>
          <w:szCs w:val="20"/>
        </w:rPr>
      </w:pPr>
      <w:r w:rsidRPr="00F22EA7">
        <w:rPr>
          <w:rFonts w:ascii="Arial" w:hAnsi="Arial" w:cs="Arial"/>
          <w:sz w:val="20"/>
          <w:szCs w:val="20"/>
        </w:rPr>
        <w:t xml:space="preserve">Obowiązek informacyjny wobec przedstawicieli Zamawiającego w zakresie wykonywania Umowy oraz innych osób realizujących Umowę w imieniu Wykonawcy spoczywa na Wykonawcy. </w:t>
      </w:r>
    </w:p>
    <w:p w14:paraId="0F0B4299" w14:textId="77777777" w:rsidR="00ED052C" w:rsidRDefault="00ED052C" w:rsidP="00F9276C">
      <w:pPr>
        <w:spacing w:line="200" w:lineRule="atLeast"/>
        <w:jc w:val="center"/>
        <w:rPr>
          <w:rFonts w:ascii="Arial" w:hAnsi="Arial" w:cs="Arial"/>
          <w:b/>
          <w:bCs/>
          <w:sz w:val="20"/>
          <w:szCs w:val="20"/>
        </w:rPr>
      </w:pPr>
    </w:p>
    <w:p w14:paraId="3E06A865" w14:textId="77777777" w:rsidR="00B063EA" w:rsidRPr="00F9276C" w:rsidRDefault="00F2195F" w:rsidP="00F9276C">
      <w:pPr>
        <w:spacing w:line="200" w:lineRule="atLeast"/>
        <w:jc w:val="center"/>
        <w:rPr>
          <w:rFonts w:ascii="Arial" w:hAnsi="Arial" w:cs="Arial"/>
          <w:b/>
          <w:bCs/>
          <w:sz w:val="20"/>
          <w:szCs w:val="20"/>
        </w:rPr>
      </w:pPr>
      <w:r w:rsidRPr="0010755E">
        <w:rPr>
          <w:rFonts w:ascii="Arial" w:hAnsi="Arial" w:cs="Arial"/>
          <w:b/>
          <w:bCs/>
          <w:sz w:val="20"/>
          <w:szCs w:val="20"/>
        </w:rPr>
        <w:t xml:space="preserve">§ </w:t>
      </w:r>
      <w:r w:rsidR="00F9276C">
        <w:rPr>
          <w:rFonts w:ascii="Arial" w:hAnsi="Arial" w:cs="Arial"/>
          <w:b/>
          <w:bCs/>
          <w:sz w:val="20"/>
          <w:szCs w:val="20"/>
        </w:rPr>
        <w:t>21</w:t>
      </w:r>
    </w:p>
    <w:p w14:paraId="2077091A" w14:textId="77777777" w:rsidR="00500C2C" w:rsidRDefault="00F2195F" w:rsidP="00E4613C">
      <w:pPr>
        <w:pStyle w:val="Tekstpodstawowy22"/>
        <w:tabs>
          <w:tab w:val="left" w:pos="330"/>
        </w:tabs>
        <w:spacing w:line="200" w:lineRule="atLeast"/>
        <w:jc w:val="both"/>
        <w:rPr>
          <w:rFonts w:ascii="Arial" w:hAnsi="Arial" w:cs="Arial"/>
          <w:b w:val="0"/>
          <w:bCs w:val="0"/>
          <w:sz w:val="20"/>
          <w:szCs w:val="20"/>
        </w:rPr>
      </w:pPr>
      <w:r w:rsidRPr="0010755E">
        <w:rPr>
          <w:rFonts w:ascii="Arial" w:hAnsi="Arial" w:cs="Arial"/>
          <w:b w:val="0"/>
          <w:bCs w:val="0"/>
          <w:sz w:val="20"/>
          <w:szCs w:val="20"/>
        </w:rPr>
        <w:t>Umowę sporządzono w dwóch jednobrzmiących egzemplarzach</w:t>
      </w:r>
      <w:r w:rsidR="00CA0DA2" w:rsidRPr="0010755E">
        <w:rPr>
          <w:rFonts w:ascii="Arial" w:hAnsi="Arial" w:cs="Arial"/>
          <w:b w:val="0"/>
          <w:bCs w:val="0"/>
          <w:sz w:val="20"/>
          <w:szCs w:val="20"/>
        </w:rPr>
        <w:t>,</w:t>
      </w:r>
      <w:r w:rsidRPr="0010755E">
        <w:rPr>
          <w:rFonts w:ascii="Arial" w:hAnsi="Arial" w:cs="Arial"/>
          <w:b w:val="0"/>
          <w:bCs w:val="0"/>
          <w:sz w:val="20"/>
          <w:szCs w:val="20"/>
        </w:rPr>
        <w:t xml:space="preserve"> po jednym egzemplarzu dla każdej                   ze </w:t>
      </w:r>
      <w:r w:rsidR="00C14538">
        <w:rPr>
          <w:rFonts w:ascii="Arial" w:hAnsi="Arial" w:cs="Arial"/>
          <w:b w:val="0"/>
          <w:bCs w:val="0"/>
          <w:sz w:val="20"/>
          <w:szCs w:val="20"/>
        </w:rPr>
        <w:t>S</w:t>
      </w:r>
      <w:r w:rsidRPr="0010755E">
        <w:rPr>
          <w:rFonts w:ascii="Arial" w:hAnsi="Arial" w:cs="Arial"/>
          <w:b w:val="0"/>
          <w:bCs w:val="0"/>
          <w:sz w:val="20"/>
          <w:szCs w:val="20"/>
        </w:rPr>
        <w:t>tron.</w:t>
      </w:r>
    </w:p>
    <w:p w14:paraId="11A4FF31" w14:textId="77777777" w:rsidR="00ED052C" w:rsidRDefault="00ED052C" w:rsidP="00E4613C">
      <w:pPr>
        <w:pStyle w:val="Tekstpodstawowy22"/>
        <w:tabs>
          <w:tab w:val="left" w:pos="330"/>
        </w:tabs>
        <w:spacing w:line="200" w:lineRule="atLeast"/>
        <w:jc w:val="both"/>
        <w:rPr>
          <w:rFonts w:ascii="Arial" w:hAnsi="Arial" w:cs="Arial"/>
          <w:b w:val="0"/>
          <w:bCs w:val="0"/>
          <w:sz w:val="20"/>
          <w:szCs w:val="20"/>
        </w:rPr>
      </w:pPr>
    </w:p>
    <w:p w14:paraId="01DEBEFD" w14:textId="77777777" w:rsidR="00ED052C" w:rsidRDefault="00ED052C" w:rsidP="00E4613C">
      <w:pPr>
        <w:pStyle w:val="Tekstpodstawowy22"/>
        <w:tabs>
          <w:tab w:val="left" w:pos="330"/>
        </w:tabs>
        <w:spacing w:line="200" w:lineRule="atLeast"/>
        <w:jc w:val="both"/>
        <w:rPr>
          <w:rFonts w:ascii="Arial" w:hAnsi="Arial" w:cs="Arial"/>
          <w:b w:val="0"/>
          <w:bCs w:val="0"/>
          <w:sz w:val="20"/>
          <w:szCs w:val="20"/>
        </w:rPr>
      </w:pPr>
    </w:p>
    <w:p w14:paraId="5951AEA0" w14:textId="77777777" w:rsidR="00ED052C" w:rsidRPr="003659DA" w:rsidRDefault="00ED052C" w:rsidP="00E4613C">
      <w:pPr>
        <w:pStyle w:val="Tekstpodstawowy22"/>
        <w:tabs>
          <w:tab w:val="left" w:pos="330"/>
        </w:tabs>
        <w:spacing w:line="200" w:lineRule="atLeast"/>
        <w:jc w:val="both"/>
        <w:rPr>
          <w:rFonts w:ascii="Arial" w:hAnsi="Arial" w:cs="Arial"/>
          <w:b w:val="0"/>
          <w:bCs w:val="0"/>
          <w:sz w:val="20"/>
          <w:szCs w:val="20"/>
        </w:rPr>
      </w:pPr>
    </w:p>
    <w:p w14:paraId="2DA50B3E" w14:textId="77777777" w:rsidR="00F2195F" w:rsidRDefault="00F2195F">
      <w:pPr>
        <w:tabs>
          <w:tab w:val="left" w:pos="13680"/>
        </w:tabs>
        <w:spacing w:line="200" w:lineRule="atLeast"/>
        <w:jc w:val="center"/>
        <w:rPr>
          <w:rFonts w:ascii="Arial" w:hAnsi="Arial" w:cs="Arial"/>
          <w:sz w:val="20"/>
          <w:szCs w:val="20"/>
        </w:rPr>
      </w:pPr>
      <w:r w:rsidRPr="0010755E">
        <w:rPr>
          <w:rFonts w:ascii="Arial" w:hAnsi="Arial" w:cs="Arial"/>
          <w:sz w:val="20"/>
          <w:szCs w:val="20"/>
        </w:rPr>
        <w:t>Zamawiający                                                                                Wykonawca</w:t>
      </w:r>
    </w:p>
    <w:p w14:paraId="2FAD0F35" w14:textId="77777777" w:rsidR="007315FC" w:rsidRDefault="007315FC">
      <w:pPr>
        <w:tabs>
          <w:tab w:val="left" w:pos="13680"/>
        </w:tabs>
        <w:spacing w:line="200" w:lineRule="atLeast"/>
        <w:jc w:val="center"/>
        <w:rPr>
          <w:rFonts w:ascii="Arial" w:hAnsi="Arial" w:cs="Arial"/>
          <w:sz w:val="20"/>
          <w:szCs w:val="20"/>
        </w:rPr>
      </w:pPr>
    </w:p>
    <w:p w14:paraId="1D2D3B40" w14:textId="77777777" w:rsidR="00ED052C" w:rsidRDefault="00ED052C">
      <w:pPr>
        <w:tabs>
          <w:tab w:val="left" w:pos="13680"/>
        </w:tabs>
        <w:spacing w:line="200" w:lineRule="atLeast"/>
        <w:jc w:val="center"/>
        <w:rPr>
          <w:rFonts w:ascii="Arial" w:hAnsi="Arial" w:cs="Arial"/>
          <w:sz w:val="20"/>
          <w:szCs w:val="20"/>
        </w:rPr>
      </w:pPr>
    </w:p>
    <w:p w14:paraId="6B46B54D" w14:textId="77777777" w:rsidR="00ED052C" w:rsidRDefault="00ED052C">
      <w:pPr>
        <w:tabs>
          <w:tab w:val="left" w:pos="13680"/>
        </w:tabs>
        <w:spacing w:line="200" w:lineRule="atLeast"/>
        <w:jc w:val="center"/>
        <w:rPr>
          <w:rFonts w:ascii="Arial" w:hAnsi="Arial" w:cs="Arial"/>
          <w:sz w:val="20"/>
          <w:szCs w:val="20"/>
        </w:rPr>
      </w:pPr>
    </w:p>
    <w:p w14:paraId="12A64DE0" w14:textId="77777777" w:rsidR="00ED052C" w:rsidRDefault="00ED052C">
      <w:pPr>
        <w:tabs>
          <w:tab w:val="left" w:pos="13680"/>
        </w:tabs>
        <w:spacing w:line="200" w:lineRule="atLeast"/>
        <w:jc w:val="center"/>
        <w:rPr>
          <w:rFonts w:ascii="Arial" w:hAnsi="Arial" w:cs="Arial"/>
          <w:sz w:val="20"/>
          <w:szCs w:val="20"/>
        </w:rPr>
      </w:pPr>
    </w:p>
    <w:p w14:paraId="11064A71" w14:textId="77777777" w:rsidR="00ED052C" w:rsidRDefault="00ED052C">
      <w:pPr>
        <w:tabs>
          <w:tab w:val="left" w:pos="13680"/>
        </w:tabs>
        <w:spacing w:line="200" w:lineRule="atLeast"/>
        <w:jc w:val="center"/>
        <w:rPr>
          <w:rFonts w:ascii="Arial" w:hAnsi="Arial" w:cs="Arial"/>
          <w:sz w:val="20"/>
          <w:szCs w:val="20"/>
        </w:rPr>
      </w:pPr>
    </w:p>
    <w:p w14:paraId="39629024" w14:textId="77777777" w:rsidR="00500C2C" w:rsidRPr="0010755E" w:rsidRDefault="00500C2C">
      <w:pPr>
        <w:tabs>
          <w:tab w:val="left" w:pos="13680"/>
        </w:tabs>
        <w:spacing w:line="200" w:lineRule="atLeast"/>
        <w:jc w:val="both"/>
        <w:rPr>
          <w:rFonts w:ascii="Arial" w:hAnsi="Arial" w:cs="Arial"/>
          <w:sz w:val="20"/>
          <w:szCs w:val="20"/>
        </w:rPr>
      </w:pPr>
    </w:p>
    <w:p w14:paraId="15408CAC" w14:textId="77777777" w:rsidR="00500C2C" w:rsidRDefault="00F2195F" w:rsidP="00E4613C">
      <w:pPr>
        <w:tabs>
          <w:tab w:val="left" w:pos="13680"/>
        </w:tabs>
        <w:spacing w:line="200" w:lineRule="atLeast"/>
        <w:jc w:val="both"/>
        <w:rPr>
          <w:rFonts w:ascii="Arial" w:hAnsi="Arial" w:cs="Arial"/>
          <w:sz w:val="20"/>
          <w:szCs w:val="20"/>
        </w:rPr>
      </w:pPr>
      <w:r w:rsidRPr="0010755E">
        <w:rPr>
          <w:rFonts w:ascii="Arial" w:hAnsi="Arial" w:cs="Arial"/>
          <w:sz w:val="20"/>
          <w:szCs w:val="20"/>
        </w:rPr>
        <w:t>Kontrasygnata</w:t>
      </w:r>
    </w:p>
    <w:p w14:paraId="686162EC" w14:textId="77777777" w:rsidR="00ED052C" w:rsidRDefault="00ED052C" w:rsidP="00E4613C">
      <w:pPr>
        <w:tabs>
          <w:tab w:val="left" w:pos="13680"/>
        </w:tabs>
        <w:spacing w:line="200" w:lineRule="atLeast"/>
        <w:jc w:val="both"/>
        <w:rPr>
          <w:rFonts w:ascii="Arial" w:hAnsi="Arial" w:cs="Arial"/>
          <w:sz w:val="20"/>
          <w:szCs w:val="20"/>
        </w:rPr>
      </w:pPr>
    </w:p>
    <w:p w14:paraId="7B1CD9AA" w14:textId="77777777" w:rsidR="00ED052C" w:rsidRDefault="00ED052C" w:rsidP="00E4613C">
      <w:pPr>
        <w:tabs>
          <w:tab w:val="left" w:pos="13680"/>
        </w:tabs>
        <w:spacing w:line="200" w:lineRule="atLeast"/>
        <w:jc w:val="both"/>
        <w:rPr>
          <w:rFonts w:ascii="Arial" w:hAnsi="Arial" w:cs="Arial"/>
          <w:sz w:val="20"/>
          <w:szCs w:val="20"/>
        </w:rPr>
      </w:pPr>
    </w:p>
    <w:p w14:paraId="1CD7381C" w14:textId="77777777" w:rsidR="00ED052C" w:rsidRDefault="00ED052C" w:rsidP="00E4613C">
      <w:pPr>
        <w:tabs>
          <w:tab w:val="left" w:pos="13680"/>
        </w:tabs>
        <w:spacing w:line="200" w:lineRule="atLeast"/>
        <w:jc w:val="both"/>
        <w:rPr>
          <w:rFonts w:ascii="Arial" w:hAnsi="Arial" w:cs="Arial"/>
          <w:sz w:val="20"/>
          <w:szCs w:val="20"/>
        </w:rPr>
      </w:pPr>
    </w:p>
    <w:p w14:paraId="16CDD91B" w14:textId="77777777" w:rsidR="00A626E7" w:rsidRDefault="00A626E7" w:rsidP="00E4613C">
      <w:pPr>
        <w:tabs>
          <w:tab w:val="left" w:pos="13680"/>
        </w:tabs>
        <w:spacing w:line="200" w:lineRule="atLeast"/>
        <w:jc w:val="both"/>
        <w:rPr>
          <w:rFonts w:ascii="Arial" w:hAnsi="Arial" w:cs="Arial"/>
          <w:sz w:val="20"/>
          <w:szCs w:val="20"/>
        </w:rPr>
      </w:pPr>
    </w:p>
    <w:p w14:paraId="37948113" w14:textId="77777777" w:rsidR="00A626E7" w:rsidRDefault="00A626E7" w:rsidP="00E4613C">
      <w:pPr>
        <w:tabs>
          <w:tab w:val="left" w:pos="13680"/>
        </w:tabs>
        <w:spacing w:line="200" w:lineRule="atLeast"/>
        <w:jc w:val="both"/>
        <w:rPr>
          <w:rFonts w:ascii="Arial" w:hAnsi="Arial" w:cs="Arial"/>
          <w:sz w:val="20"/>
          <w:szCs w:val="20"/>
        </w:rPr>
      </w:pPr>
    </w:p>
    <w:p w14:paraId="4B0AF317" w14:textId="77777777" w:rsidR="00A626E7" w:rsidRDefault="00A626E7" w:rsidP="00E4613C">
      <w:pPr>
        <w:tabs>
          <w:tab w:val="left" w:pos="13680"/>
        </w:tabs>
        <w:spacing w:line="200" w:lineRule="atLeast"/>
        <w:jc w:val="both"/>
        <w:rPr>
          <w:rFonts w:ascii="Arial" w:hAnsi="Arial" w:cs="Arial"/>
          <w:sz w:val="20"/>
          <w:szCs w:val="20"/>
        </w:rPr>
      </w:pPr>
    </w:p>
    <w:p w14:paraId="07904CA3" w14:textId="77777777" w:rsidR="005E0B81" w:rsidRPr="0010755E" w:rsidRDefault="005E0B81" w:rsidP="009476E8">
      <w:pPr>
        <w:spacing w:line="200" w:lineRule="atLeast"/>
        <w:jc w:val="both"/>
        <w:rPr>
          <w:rFonts w:ascii="Arial" w:eastAsia="Arial-ItalicMT" w:hAnsi="Arial" w:cs="Arial"/>
          <w:i/>
          <w:iCs/>
          <w:sz w:val="20"/>
          <w:szCs w:val="20"/>
        </w:rPr>
      </w:pPr>
    </w:p>
    <w:p w14:paraId="45D8C11C" w14:textId="77777777" w:rsidR="00507F03" w:rsidRPr="00BB7444" w:rsidRDefault="00507F03" w:rsidP="009476E8">
      <w:pPr>
        <w:spacing w:line="200" w:lineRule="atLeast"/>
        <w:jc w:val="both"/>
        <w:rPr>
          <w:rFonts w:ascii="Arial" w:eastAsia="Arial-ItalicMT" w:hAnsi="Arial" w:cs="Arial"/>
          <w:i/>
          <w:iCs/>
          <w:sz w:val="18"/>
          <w:szCs w:val="18"/>
        </w:rPr>
      </w:pPr>
      <w:r w:rsidRPr="00BB7444">
        <w:rPr>
          <w:rFonts w:ascii="Arial" w:eastAsia="Arial-ItalicMT" w:hAnsi="Arial" w:cs="Arial"/>
          <w:i/>
          <w:iCs/>
          <w:sz w:val="18"/>
          <w:szCs w:val="18"/>
        </w:rPr>
        <w:t>Niniejszy wzór umowy może ulec modyfikacji jedynie w zakresie, który nie spowoduje zmian wykraczających poza jego istotne postanowienia</w:t>
      </w:r>
    </w:p>
    <w:sectPr w:rsidR="00507F03" w:rsidRPr="00BB7444" w:rsidSect="0043031B">
      <w:footerReference w:type="default" r:id="rId8"/>
      <w:pgSz w:w="11906" w:h="16838"/>
      <w:pgMar w:top="907" w:right="1418" w:bottom="737" w:left="1418" w:header="709" w:footer="709"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64E26" w14:textId="77777777" w:rsidR="00364878" w:rsidRDefault="00364878" w:rsidP="00F6087F">
      <w:r>
        <w:separator/>
      </w:r>
    </w:p>
  </w:endnote>
  <w:endnote w:type="continuationSeparator" w:id="0">
    <w:p w14:paraId="05634ED3" w14:textId="77777777" w:rsidR="00364878" w:rsidRDefault="00364878" w:rsidP="00F60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00"/>
    <w:family w:val="auto"/>
    <w:pitch w:val="variable"/>
  </w:font>
  <w:font w:name="Symbol">
    <w:panose1 w:val="05050102010706020507"/>
    <w:charset w:val="02"/>
    <w:family w:val="roman"/>
    <w:pitch w:val="variable"/>
    <w:sig w:usb0="00000000" w:usb1="10000000" w:usb2="00000000" w:usb3="00000000" w:csb0="80000000" w:csb1="00000000"/>
  </w:font>
  <w:font w:name="ArialMT">
    <w:charset w:val="00"/>
    <w:family w:val="swiss"/>
    <w:pitch w:val="default"/>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mbria">
    <w:panose1 w:val="02040503050406030204"/>
    <w:charset w:val="EE"/>
    <w:family w:val="roman"/>
    <w:pitch w:val="variable"/>
    <w:sig w:usb0="E00006FF" w:usb1="420024FF" w:usb2="02000000" w:usb3="00000000" w:csb0="0000019F" w:csb1="00000000"/>
  </w:font>
  <w:font w:name="Calibri">
    <w:altName w:val="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w:panose1 w:val="02020404030301010803"/>
    <w:charset w:val="EE"/>
    <w:family w:val="roman"/>
    <w:pitch w:val="variable"/>
    <w:sig w:usb0="00000287" w:usb1="00000000" w:usb2="00000000" w:usb3="00000000" w:csb0="0000009F" w:csb1="00000000"/>
  </w:font>
  <w:font w:name="Univers-PL">
    <w:altName w:val="Yu Gothic"/>
    <w:panose1 w:val="00000000000000000000"/>
    <w:charset w:val="C8"/>
    <w:family w:val="decorative"/>
    <w:notTrueType/>
    <w:pitch w:val="variable"/>
    <w:sig w:usb0="00000001" w:usb1="00000000" w:usb2="00000000" w:usb3="00000000" w:csb0="00000000" w:csb1="00000000"/>
  </w:font>
  <w:font w:name="TimesNewRomanPS">
    <w:altName w:val="Times New Roman"/>
    <w:charset w:val="EE"/>
    <w:family w:val="roman"/>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orbel">
    <w:panose1 w:val="020B0503020204020204"/>
    <w:charset w:val="EE"/>
    <w:family w:val="swiss"/>
    <w:pitch w:val="variable"/>
    <w:sig w:usb0="A00002EF" w:usb1="4000A44B" w:usb2="00000000" w:usb3="00000000" w:csb0="0000019F" w:csb1="00000000"/>
  </w:font>
  <w:font w:name="NSimSun">
    <w:panose1 w:val="02010609030101010101"/>
    <w:charset w:val="86"/>
    <w:family w:val="modern"/>
    <w:pitch w:val="fixed"/>
    <w:sig w:usb0="00000203" w:usb1="288F0000" w:usb2="00000016" w:usb3="00000000" w:csb0="00040001" w:csb1="00000000"/>
  </w:font>
  <w:font w:name="Arial-ItalicMT">
    <w:charset w:val="EE"/>
    <w:family w:val="swiss"/>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7F589" w14:textId="77777777" w:rsidR="00F6087F" w:rsidRPr="00366434" w:rsidRDefault="00F6087F">
    <w:pPr>
      <w:pStyle w:val="Stopka"/>
      <w:jc w:val="right"/>
      <w:rPr>
        <w:rFonts w:ascii="Arial" w:hAnsi="Arial" w:cs="Arial"/>
        <w:sz w:val="16"/>
        <w:szCs w:val="16"/>
      </w:rPr>
    </w:pPr>
    <w:r w:rsidRPr="00366434">
      <w:rPr>
        <w:rFonts w:ascii="Arial" w:hAnsi="Arial" w:cs="Arial"/>
        <w:sz w:val="16"/>
        <w:szCs w:val="16"/>
      </w:rPr>
      <w:fldChar w:fldCharType="begin"/>
    </w:r>
    <w:r w:rsidRPr="00366434">
      <w:rPr>
        <w:rFonts w:ascii="Arial" w:hAnsi="Arial" w:cs="Arial"/>
        <w:sz w:val="16"/>
        <w:szCs w:val="16"/>
      </w:rPr>
      <w:instrText>PAGE   \* MERGEFORMAT</w:instrText>
    </w:r>
    <w:r w:rsidRPr="00366434">
      <w:rPr>
        <w:rFonts w:ascii="Arial" w:hAnsi="Arial" w:cs="Arial"/>
        <w:sz w:val="16"/>
        <w:szCs w:val="16"/>
      </w:rPr>
      <w:fldChar w:fldCharType="separate"/>
    </w:r>
    <w:r w:rsidR="001C05DA" w:rsidRPr="00366434">
      <w:rPr>
        <w:rFonts w:ascii="Arial" w:hAnsi="Arial" w:cs="Arial"/>
        <w:noProof/>
        <w:sz w:val="16"/>
        <w:szCs w:val="16"/>
      </w:rPr>
      <w:t>1</w:t>
    </w:r>
    <w:r w:rsidRPr="00366434">
      <w:rPr>
        <w:rFonts w:ascii="Arial" w:hAnsi="Arial" w:cs="Arial"/>
        <w:sz w:val="16"/>
        <w:szCs w:val="16"/>
      </w:rPr>
      <w:fldChar w:fldCharType="end"/>
    </w:r>
  </w:p>
  <w:p w14:paraId="1EB37D6F" w14:textId="77777777" w:rsidR="00F6087F" w:rsidRDefault="00F6087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938A4" w14:textId="77777777" w:rsidR="00364878" w:rsidRDefault="00364878" w:rsidP="00F6087F">
      <w:r>
        <w:separator/>
      </w:r>
    </w:p>
  </w:footnote>
  <w:footnote w:type="continuationSeparator" w:id="0">
    <w:p w14:paraId="63E5750A" w14:textId="77777777" w:rsidR="00364878" w:rsidRDefault="00364878" w:rsidP="00F60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11"/>
        </w:tabs>
        <w:ind w:left="421" w:hanging="432"/>
      </w:pPr>
    </w:lvl>
    <w:lvl w:ilvl="1">
      <w:start w:val="1"/>
      <w:numFmt w:val="none"/>
      <w:pStyle w:val="Nagwek2"/>
      <w:suff w:val="nothing"/>
      <w:lvlText w:val=""/>
      <w:lvlJc w:val="left"/>
      <w:pPr>
        <w:tabs>
          <w:tab w:val="num" w:pos="-11"/>
        </w:tabs>
        <w:ind w:left="565" w:hanging="576"/>
      </w:pPr>
    </w:lvl>
    <w:lvl w:ilvl="2">
      <w:start w:val="1"/>
      <w:numFmt w:val="none"/>
      <w:suff w:val="nothing"/>
      <w:lvlText w:val=""/>
      <w:lvlJc w:val="left"/>
      <w:pPr>
        <w:tabs>
          <w:tab w:val="num" w:pos="709"/>
        </w:tabs>
        <w:ind w:left="709" w:hanging="720"/>
      </w:pPr>
    </w:lvl>
    <w:lvl w:ilvl="3">
      <w:start w:val="1"/>
      <w:numFmt w:val="none"/>
      <w:pStyle w:val="Nagwek4"/>
      <w:suff w:val="nothing"/>
      <w:lvlText w:val=""/>
      <w:lvlJc w:val="left"/>
      <w:pPr>
        <w:tabs>
          <w:tab w:val="num" w:pos="-11"/>
        </w:tabs>
        <w:ind w:left="853" w:hanging="864"/>
      </w:pPr>
    </w:lvl>
    <w:lvl w:ilvl="4">
      <w:start w:val="1"/>
      <w:numFmt w:val="none"/>
      <w:suff w:val="nothing"/>
      <w:lvlText w:val=""/>
      <w:lvlJc w:val="left"/>
      <w:pPr>
        <w:tabs>
          <w:tab w:val="num" w:pos="997"/>
        </w:tabs>
        <w:ind w:left="997" w:hanging="1008"/>
      </w:pPr>
    </w:lvl>
    <w:lvl w:ilvl="5">
      <w:start w:val="1"/>
      <w:numFmt w:val="none"/>
      <w:pStyle w:val="Nagwek6"/>
      <w:suff w:val="nothing"/>
      <w:lvlText w:val=""/>
      <w:lvlJc w:val="left"/>
      <w:pPr>
        <w:tabs>
          <w:tab w:val="num" w:pos="-11"/>
        </w:tabs>
        <w:ind w:left="1141" w:hanging="1152"/>
      </w:pPr>
    </w:lvl>
    <w:lvl w:ilvl="6">
      <w:start w:val="1"/>
      <w:numFmt w:val="none"/>
      <w:suff w:val="nothing"/>
      <w:lvlText w:val=""/>
      <w:lvlJc w:val="left"/>
      <w:pPr>
        <w:tabs>
          <w:tab w:val="num" w:pos="1285"/>
        </w:tabs>
        <w:ind w:left="1285" w:hanging="1296"/>
      </w:pPr>
    </w:lvl>
    <w:lvl w:ilvl="7">
      <w:start w:val="1"/>
      <w:numFmt w:val="none"/>
      <w:suff w:val="nothing"/>
      <w:lvlText w:val=""/>
      <w:lvlJc w:val="left"/>
      <w:pPr>
        <w:tabs>
          <w:tab w:val="num" w:pos="1429"/>
        </w:tabs>
        <w:ind w:left="1429" w:hanging="1440"/>
      </w:pPr>
    </w:lvl>
    <w:lvl w:ilvl="8">
      <w:start w:val="1"/>
      <w:numFmt w:val="none"/>
      <w:pStyle w:val="Nagwek9"/>
      <w:suff w:val="nothing"/>
      <w:lvlText w:val=""/>
      <w:lvlJc w:val="left"/>
      <w:pPr>
        <w:tabs>
          <w:tab w:val="num" w:pos="-11"/>
        </w:tabs>
        <w:ind w:left="1573" w:hanging="1584"/>
      </w:pPr>
    </w:lvl>
  </w:abstractNum>
  <w:abstractNum w:abstractNumId="1" w15:restartNumberingAfterBreak="0">
    <w:nsid w:val="00000002"/>
    <w:multiLevelType w:val="multilevel"/>
    <w:tmpl w:val="00000002"/>
    <w:name w:val="WW8Num3"/>
    <w:lvl w:ilvl="0">
      <w:start w:val="1"/>
      <w:numFmt w:val="none"/>
      <w:pStyle w:val="Nagwek71"/>
      <w:suff w:val="nothing"/>
      <w:lvlText w:val=""/>
      <w:lvlJc w:val="left"/>
      <w:pPr>
        <w:tabs>
          <w:tab w:val="num" w:pos="0"/>
        </w:tabs>
        <w:ind w:left="432" w:hanging="432"/>
      </w:pPr>
      <w:rPr>
        <w:rFonts w:ascii="Times New Roman" w:eastAsia="Arial Unicode MS" w:hAnsi="Times New Roman" w:cs="Times New Roman"/>
        <w:color w:val="000000"/>
        <w:sz w:val="22"/>
        <w:szCs w:val="22"/>
        <w:shd w:val="clear" w:color="auto" w:fill="FFFFFF"/>
      </w:rPr>
    </w:lvl>
    <w:lvl w:ilvl="1">
      <w:start w:val="1"/>
      <w:numFmt w:val="none"/>
      <w:suff w:val="nothing"/>
      <w:lvlText w:val=""/>
      <w:lvlJc w:val="left"/>
      <w:pPr>
        <w:tabs>
          <w:tab w:val="num" w:pos="0"/>
        </w:tabs>
        <w:ind w:left="576" w:hanging="576"/>
      </w:pPr>
      <w:rPr>
        <w:rFonts w:cs="Times New Roman"/>
        <w:color w:val="000000"/>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42E837C0"/>
    <w:name w:val="WW8Num4"/>
    <w:lvl w:ilvl="0">
      <w:start w:val="1"/>
      <w:numFmt w:val="decimal"/>
      <w:lvlText w:val="%1."/>
      <w:lvlJc w:val="left"/>
      <w:pPr>
        <w:tabs>
          <w:tab w:val="num" w:pos="0"/>
        </w:tabs>
        <w:ind w:left="720" w:hanging="360"/>
      </w:pPr>
      <w:rPr>
        <w:rFonts w:ascii="Times New Roman" w:eastAsia="Verdana" w:hAnsi="Times New Roman" w:cs="Times New Roman" w:hint="default"/>
        <w:b w:val="0"/>
        <w:bCs w:val="0"/>
        <w:i w:val="0"/>
        <w:color w:val="000000"/>
        <w:sz w:val="22"/>
        <w:szCs w:val="22"/>
        <w:shd w:val="clear" w:color="auto" w:fill="FFFFFF"/>
        <w:lang w:val="pl-PL"/>
      </w:rPr>
    </w:lvl>
  </w:abstractNum>
  <w:abstractNum w:abstractNumId="3" w15:restartNumberingAfterBreak="0">
    <w:nsid w:val="00000004"/>
    <w:multiLevelType w:val="multilevel"/>
    <w:tmpl w:val="9BBC2392"/>
    <w:name w:val="WW8Num6"/>
    <w:lvl w:ilvl="0">
      <w:start w:val="1"/>
      <w:numFmt w:val="decimal"/>
      <w:lvlText w:val="%1."/>
      <w:lvlJc w:val="left"/>
      <w:pPr>
        <w:tabs>
          <w:tab w:val="num" w:pos="0"/>
        </w:tabs>
        <w:ind w:left="720" w:hanging="360"/>
      </w:pPr>
      <w:rPr>
        <w:rFonts w:ascii="Arial" w:eastAsia="Lucida Sans Unicode" w:hAnsi="Arial" w:cs="Arial"/>
        <w:b w:val="0"/>
        <w:sz w:val="22"/>
        <w:szCs w:val="6"/>
      </w:rPr>
    </w:lvl>
    <w:lvl w:ilvl="1">
      <w:start w:val="1"/>
      <w:numFmt w:val="decimal"/>
      <w:lvlText w:val="%2)"/>
      <w:lvlJc w:val="left"/>
      <w:pPr>
        <w:tabs>
          <w:tab w:val="num" w:pos="0"/>
        </w:tabs>
        <w:ind w:left="786" w:hanging="360"/>
      </w:pPr>
      <w:rPr>
        <w:rFonts w:cs="Times New Roman"/>
        <w:color w:val="000000"/>
      </w:rPr>
    </w:lvl>
    <w:lvl w:ilvl="2">
      <w:start w:val="1"/>
      <w:numFmt w:val="decimal"/>
      <w:lvlText w:val="%1.%2.%3"/>
      <w:lvlJc w:val="left"/>
      <w:pPr>
        <w:tabs>
          <w:tab w:val="num" w:pos="0"/>
        </w:tabs>
        <w:ind w:left="1212" w:hanging="720"/>
      </w:pPr>
      <w:rPr>
        <w:rFonts w:cs="Times New Roman"/>
      </w:rPr>
    </w:lvl>
    <w:lvl w:ilvl="3">
      <w:start w:val="1"/>
      <w:numFmt w:val="decimal"/>
      <w:lvlText w:val="%1.%2.%3.%4"/>
      <w:lvlJc w:val="left"/>
      <w:pPr>
        <w:tabs>
          <w:tab w:val="num" w:pos="0"/>
        </w:tabs>
        <w:ind w:left="1638" w:hanging="108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2130" w:hanging="144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622" w:hanging="1800"/>
      </w:pPr>
    </w:lvl>
    <w:lvl w:ilvl="8">
      <w:start w:val="1"/>
      <w:numFmt w:val="decimal"/>
      <w:lvlText w:val="%1.%2.%3.%4.%5.%6.%7.%8.%9"/>
      <w:lvlJc w:val="left"/>
      <w:pPr>
        <w:tabs>
          <w:tab w:val="num" w:pos="0"/>
        </w:tabs>
        <w:ind w:left="2688" w:hanging="1800"/>
      </w:pPr>
    </w:lvl>
  </w:abstractNum>
  <w:abstractNum w:abstractNumId="4" w15:restartNumberingAfterBreak="0">
    <w:nsid w:val="00000005"/>
    <w:multiLevelType w:val="multilevel"/>
    <w:tmpl w:val="1FFC7DBA"/>
    <w:name w:val="WW8Num13"/>
    <w:lvl w:ilvl="0">
      <w:start w:val="1"/>
      <w:numFmt w:val="decimal"/>
      <w:lvlText w:val="%1)"/>
      <w:lvlJc w:val="left"/>
      <w:pPr>
        <w:tabs>
          <w:tab w:val="num" w:pos="0"/>
        </w:tabs>
        <w:ind w:left="720" w:hanging="360"/>
      </w:pPr>
      <w:rPr>
        <w:rFonts w:ascii="Times New Roman" w:eastAsia="Tahoma" w:hAnsi="Times New Roman" w:cs="Times New Roman" w:hint="default"/>
        <w:b w:val="0"/>
        <w:bCs w:val="0"/>
        <w:color w:val="000000"/>
        <w:sz w:val="22"/>
        <w:szCs w:val="22"/>
      </w:rPr>
    </w:lvl>
    <w:lvl w:ilvl="1">
      <w:start w:val="1"/>
      <w:numFmt w:val="decimal"/>
      <w:lvlText w:val="%2)"/>
      <w:lvlJc w:val="left"/>
      <w:pPr>
        <w:tabs>
          <w:tab w:val="num" w:pos="1080"/>
        </w:tabs>
        <w:ind w:left="1080" w:hanging="360"/>
      </w:pPr>
      <w:rPr>
        <w:rFonts w:cs="Times New Roman"/>
        <w:color w:val="000000"/>
      </w:r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87A8CFC"/>
    <w:name w:val="WW8Num15"/>
    <w:lvl w:ilvl="0">
      <w:start w:val="1"/>
      <w:numFmt w:val="decimal"/>
      <w:lvlText w:val="%1."/>
      <w:lvlJc w:val="left"/>
      <w:pPr>
        <w:tabs>
          <w:tab w:val="num" w:pos="-775"/>
        </w:tabs>
        <w:ind w:left="371" w:hanging="360"/>
      </w:pPr>
      <w:rPr>
        <w:rFonts w:ascii="Times New Roman" w:hAnsi="Times New Roman" w:cs="Times New Roman"/>
        <w:b w:val="0"/>
        <w:sz w:val="22"/>
        <w:szCs w:val="22"/>
      </w:rPr>
    </w:lvl>
    <w:lvl w:ilvl="1">
      <w:start w:val="1"/>
      <w:numFmt w:val="lowerLetter"/>
      <w:lvlText w:val="%2)"/>
      <w:lvlJc w:val="left"/>
      <w:pPr>
        <w:tabs>
          <w:tab w:val="num" w:pos="305"/>
        </w:tabs>
        <w:ind w:left="305" w:hanging="360"/>
      </w:pPr>
    </w:lvl>
    <w:lvl w:ilvl="2">
      <w:start w:val="1"/>
      <w:numFmt w:val="decimal"/>
      <w:lvlText w:val="%3."/>
      <w:lvlJc w:val="left"/>
      <w:pPr>
        <w:tabs>
          <w:tab w:val="num" w:pos="665"/>
        </w:tabs>
        <w:ind w:left="665" w:hanging="360"/>
      </w:pPr>
      <w:rPr>
        <w:b w:val="0"/>
        <w:bCs w:val="0"/>
      </w:rPr>
    </w:lvl>
    <w:lvl w:ilvl="3">
      <w:start w:val="1"/>
      <w:numFmt w:val="decimal"/>
      <w:lvlText w:val="%4."/>
      <w:lvlJc w:val="left"/>
      <w:pPr>
        <w:tabs>
          <w:tab w:val="num" w:pos="1025"/>
        </w:tabs>
        <w:ind w:left="1025" w:hanging="360"/>
      </w:pPr>
    </w:lvl>
    <w:lvl w:ilvl="4">
      <w:start w:val="1"/>
      <w:numFmt w:val="decimal"/>
      <w:lvlText w:val="%5."/>
      <w:lvlJc w:val="left"/>
      <w:pPr>
        <w:tabs>
          <w:tab w:val="num" w:pos="1385"/>
        </w:tabs>
        <w:ind w:left="1385" w:hanging="360"/>
      </w:pPr>
    </w:lvl>
    <w:lvl w:ilvl="5">
      <w:start w:val="1"/>
      <w:numFmt w:val="decimal"/>
      <w:lvlText w:val="%6."/>
      <w:lvlJc w:val="left"/>
      <w:pPr>
        <w:tabs>
          <w:tab w:val="num" w:pos="1745"/>
        </w:tabs>
        <w:ind w:left="1745" w:hanging="360"/>
      </w:pPr>
    </w:lvl>
    <w:lvl w:ilvl="6">
      <w:start w:val="1"/>
      <w:numFmt w:val="decimal"/>
      <w:lvlText w:val="%7."/>
      <w:lvlJc w:val="left"/>
      <w:pPr>
        <w:tabs>
          <w:tab w:val="num" w:pos="2105"/>
        </w:tabs>
        <w:ind w:left="2105" w:hanging="360"/>
      </w:pPr>
    </w:lvl>
    <w:lvl w:ilvl="7">
      <w:start w:val="1"/>
      <w:numFmt w:val="decimal"/>
      <w:lvlText w:val="%8."/>
      <w:lvlJc w:val="left"/>
      <w:pPr>
        <w:tabs>
          <w:tab w:val="num" w:pos="2465"/>
        </w:tabs>
        <w:ind w:left="2465" w:hanging="360"/>
      </w:pPr>
    </w:lvl>
    <w:lvl w:ilvl="8">
      <w:start w:val="1"/>
      <w:numFmt w:val="decimal"/>
      <w:lvlText w:val="%9."/>
      <w:lvlJc w:val="left"/>
      <w:pPr>
        <w:tabs>
          <w:tab w:val="num" w:pos="2825"/>
        </w:tabs>
        <w:ind w:left="2825" w:hanging="360"/>
      </w:pPr>
    </w:lvl>
  </w:abstractNum>
  <w:abstractNum w:abstractNumId="6" w15:restartNumberingAfterBreak="0">
    <w:nsid w:val="00000007"/>
    <w:multiLevelType w:val="multilevel"/>
    <w:tmpl w:val="00000007"/>
    <w:name w:val="WW8Num17"/>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8"/>
    <w:multiLevelType w:val="multilevel"/>
    <w:tmpl w:val="DEFC1430"/>
    <w:name w:val="WW8Num18"/>
    <w:lvl w:ilvl="0">
      <w:start w:val="1"/>
      <w:numFmt w:val="decimal"/>
      <w:lvlText w:val="%1)"/>
      <w:lvlJc w:val="left"/>
      <w:pPr>
        <w:tabs>
          <w:tab w:val="num" w:pos="720"/>
        </w:tabs>
        <w:ind w:left="720" w:hanging="360"/>
      </w:pPr>
      <w:rPr>
        <w:rFonts w:ascii="Times New Roman" w:hAnsi="Times New Roman" w:cs="Times New Roman" w:hint="default"/>
        <w:i w:val="0"/>
        <w:i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51D604EC"/>
    <w:name w:val="WW8Num20"/>
    <w:lvl w:ilvl="0">
      <w:start w:val="1"/>
      <w:numFmt w:val="decimal"/>
      <w:lvlText w:val="%1)"/>
      <w:lvlJc w:val="left"/>
      <w:pPr>
        <w:tabs>
          <w:tab w:val="num" w:pos="463"/>
        </w:tabs>
        <w:ind w:left="463" w:hanging="283"/>
      </w:pPr>
      <w:rPr>
        <w:rFonts w:hint="default"/>
        <w:b w:val="0"/>
        <w:bCs w:val="0"/>
        <w:strike w:val="0"/>
        <w:dstrike w:val="0"/>
        <w:color w:val="000000"/>
        <w:sz w:val="22"/>
        <w:szCs w:val="22"/>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0A"/>
    <w:multiLevelType w:val="multilevel"/>
    <w:tmpl w:val="0000000A"/>
    <w:name w:val="WW8Num21"/>
    <w:lvl w:ilvl="0">
      <w:start w:val="1"/>
      <w:numFmt w:val="lowerLetter"/>
      <w:lvlText w:val="%1)"/>
      <w:lvlJc w:val="left"/>
      <w:pPr>
        <w:tabs>
          <w:tab w:val="num" w:pos="720"/>
        </w:tabs>
        <w:ind w:left="720" w:hanging="360"/>
      </w:pPr>
      <w:rPr>
        <w:rFonts w:ascii="Times New Roman" w:hAnsi="Times New Roman" w:cs="Times New Roman"/>
        <w:sz w:val="22"/>
        <w:szCs w:val="22"/>
      </w:rPr>
    </w:lvl>
    <w:lvl w:ilvl="1">
      <w:start w:val="1"/>
      <w:numFmt w:val="decimal"/>
      <w:lvlText w:val="%2."/>
      <w:lvlJc w:val="left"/>
      <w:pPr>
        <w:tabs>
          <w:tab w:val="num" w:pos="360"/>
        </w:tabs>
        <w:ind w:left="360" w:hanging="360"/>
      </w:pPr>
    </w:lvl>
    <w:lvl w:ilvl="2">
      <w:start w:val="1"/>
      <w:numFmt w:val="decimal"/>
      <w:lvlText w:val="%3)"/>
      <w:lvlJc w:val="left"/>
      <w:pPr>
        <w:tabs>
          <w:tab w:val="num" w:pos="928"/>
        </w:tabs>
        <w:ind w:left="928" w:hanging="360"/>
      </w:pPr>
      <w:rPr>
        <w:rFonts w:cs="Times New Roman"/>
      </w:rPr>
    </w:lvl>
    <w:lvl w:ilvl="3">
      <w:start w:val="8"/>
      <w:numFmt w:val="decimal"/>
      <w:lvlText w:val="%4"/>
      <w:lvlJc w:val="left"/>
      <w:pPr>
        <w:tabs>
          <w:tab w:val="num" w:pos="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0000000B"/>
    <w:multiLevelType w:val="multilevel"/>
    <w:tmpl w:val="0FF21B4C"/>
    <w:name w:val="WW8Num22"/>
    <w:lvl w:ilvl="0">
      <w:start w:val="1"/>
      <w:numFmt w:val="lowerLetter"/>
      <w:lvlText w:val="%1)"/>
      <w:lvlJc w:val="left"/>
      <w:pPr>
        <w:tabs>
          <w:tab w:val="num" w:pos="720"/>
        </w:tabs>
        <w:ind w:left="720" w:hanging="360"/>
      </w:pPr>
      <w:rPr>
        <w:rFonts w:ascii="Times New Roman" w:hAnsi="Times New Roman" w:cs="Times New Roman"/>
        <w:strike w:val="0"/>
        <w:dstrike w:val="0"/>
        <w:sz w:val="22"/>
        <w:szCs w:val="22"/>
        <w:lang w:val="pl-PL"/>
      </w:rPr>
    </w:lvl>
    <w:lvl w:ilvl="1">
      <w:start w:val="2"/>
      <w:numFmt w:val="decimal"/>
      <w:lvlText w:val="%2."/>
      <w:lvlJc w:val="left"/>
      <w:pPr>
        <w:tabs>
          <w:tab w:val="num" w:pos="360"/>
        </w:tabs>
        <w:ind w:left="360" w:hanging="360"/>
      </w:pPr>
      <w:rPr>
        <w:b w:val="0"/>
        <w:color w:val="auto"/>
      </w:rPr>
    </w:lvl>
    <w:lvl w:ilvl="2">
      <w:start w:val="1"/>
      <w:numFmt w:val="decimal"/>
      <w:lvlText w:val="%3)"/>
      <w:lvlJc w:val="left"/>
      <w:pPr>
        <w:tabs>
          <w:tab w:val="num" w:pos="900"/>
        </w:tabs>
        <w:ind w:left="900" w:hanging="360"/>
      </w:pPr>
    </w:lvl>
    <w:lvl w:ilvl="3">
      <w:start w:val="8"/>
      <w:numFmt w:val="decimal"/>
      <w:lvlText w:val="%4"/>
      <w:lvlJc w:val="left"/>
      <w:pPr>
        <w:tabs>
          <w:tab w:val="num" w:pos="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0000000C"/>
    <w:multiLevelType w:val="multilevel"/>
    <w:tmpl w:val="0000000C"/>
    <w:name w:val="WW8Num23"/>
    <w:lvl w:ilvl="0">
      <w:start w:val="1"/>
      <w:numFmt w:val="decimal"/>
      <w:lvlText w:val="%1)"/>
      <w:lvlJc w:val="left"/>
      <w:pPr>
        <w:tabs>
          <w:tab w:val="num" w:pos="680"/>
        </w:tabs>
        <w:ind w:left="680" w:hanging="397"/>
      </w:pPr>
      <w:rPr>
        <w:rFonts w:ascii="Times New Roman" w:eastAsia="Times New Roman" w:hAnsi="Times New Roman" w:cs="Times New Roman"/>
        <w:sz w:val="22"/>
        <w:szCs w:val="22"/>
        <w:lang w:val="pl-PL"/>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0D"/>
    <w:multiLevelType w:val="multilevel"/>
    <w:tmpl w:val="C7F6CD00"/>
    <w:name w:val="WW8Num24"/>
    <w:lvl w:ilvl="0">
      <w:start w:val="2"/>
      <w:numFmt w:val="decimal"/>
      <w:lvlText w:val="%1."/>
      <w:lvlJc w:val="left"/>
      <w:pPr>
        <w:tabs>
          <w:tab w:val="num" w:pos="720"/>
        </w:tabs>
        <w:ind w:left="720" w:hanging="360"/>
      </w:pPr>
      <w:rPr>
        <w:rFonts w:ascii="Arial" w:eastAsia="TimesNewRomanPSMT" w:hAnsi="Arial" w:cs="Arial" w:hint="default"/>
        <w:sz w:val="22"/>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name w:val="WW8Num25"/>
    <w:lvl w:ilvl="0">
      <w:start w:val="1"/>
      <w:numFmt w:val="lowerLetter"/>
      <w:lvlText w:val="%1)"/>
      <w:lvlJc w:val="left"/>
      <w:pPr>
        <w:tabs>
          <w:tab w:val="num" w:pos="720"/>
        </w:tabs>
        <w:ind w:left="720" w:hanging="360"/>
      </w:pPr>
      <w:rPr>
        <w:rFonts w:ascii="Times New Roman" w:hAnsi="Times New Roman" w:cs="Times New Roman"/>
        <w:b w:val="0"/>
        <w:bCs w:val="0"/>
        <w:sz w:val="22"/>
        <w:szCs w:val="22"/>
      </w:rPr>
    </w:lvl>
    <w:lvl w:ilvl="1">
      <w:start w:val="1"/>
      <w:numFmt w:val="lowerLetter"/>
      <w:lvlText w:val="%2)"/>
      <w:lvlJc w:val="left"/>
      <w:pPr>
        <w:tabs>
          <w:tab w:val="num" w:pos="1080"/>
        </w:tabs>
        <w:ind w:left="1080" w:hanging="360"/>
      </w:pPr>
      <w:rPr>
        <w:rFonts w:cs="Times New Roman"/>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rPr>
        <w:rFonts w:ascii="Arial" w:hAnsi="Arial" w:cs="Times New Roman"/>
        <w:sz w:val="20"/>
        <w:szCs w:val="20"/>
      </w:r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15:restartNumberingAfterBreak="0">
    <w:nsid w:val="0000000F"/>
    <w:multiLevelType w:val="multilevel"/>
    <w:tmpl w:val="0000000F"/>
    <w:name w:val="WW8Num26"/>
    <w:lvl w:ilvl="0">
      <w:start w:val="8"/>
      <w:numFmt w:val="decimal"/>
      <w:lvlText w:val="%1)"/>
      <w:lvlJc w:val="left"/>
      <w:pPr>
        <w:tabs>
          <w:tab w:val="num" w:pos="720"/>
        </w:tabs>
        <w:ind w:left="720" w:hanging="360"/>
      </w:pPr>
      <w:rPr>
        <w:rFonts w:ascii="Times New Roman" w:eastAsia="Times New Roman" w:hAnsi="Times New Roman" w:cs="Times New Roman"/>
        <w:b w:val="0"/>
        <w:bCs w:val="0"/>
        <w:color w:val="000000"/>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w:hAnsi="Arial" w:cs="Times New Roman"/>
        <w:sz w:val="20"/>
        <w:szCs w:val="2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27"/>
    <w:lvl w:ilvl="0">
      <w:start w:val="1"/>
      <w:numFmt w:val="lowerLetter"/>
      <w:lvlText w:val="%1)"/>
      <w:lvlJc w:val="left"/>
      <w:pPr>
        <w:tabs>
          <w:tab w:val="num" w:pos="720"/>
        </w:tabs>
        <w:ind w:left="720" w:hanging="360"/>
      </w:pPr>
      <w:rPr>
        <w:rFonts w:ascii="Times New Roman" w:eastAsia="Tahoma" w:hAnsi="Times New Roman" w:cs="Times New Roman"/>
        <w:b w:val="0"/>
        <w:bCs w:val="0"/>
        <w:color w:val="000000"/>
        <w:sz w:val="22"/>
        <w:szCs w:val="22"/>
      </w:rPr>
    </w:lvl>
    <w:lvl w:ilvl="1">
      <w:start w:val="1"/>
      <w:numFmt w:val="lowerLetter"/>
      <w:lvlText w:val="%2)"/>
      <w:lvlJc w:val="left"/>
      <w:pPr>
        <w:tabs>
          <w:tab w:val="num" w:pos="1080"/>
        </w:tabs>
        <w:ind w:left="1080" w:hanging="360"/>
      </w:pPr>
      <w:rPr>
        <w:rFonts w:ascii="Times New Roman" w:hAnsi="Times New Roman" w:cs="Times New Roman"/>
        <w:b w:val="0"/>
        <w:bCs w:val="0"/>
        <w:i w:val="0"/>
        <w:iCs w:val="0"/>
        <w:sz w:val="22"/>
        <w:szCs w:val="22"/>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6" w15:restartNumberingAfterBreak="0">
    <w:nsid w:val="00000011"/>
    <w:multiLevelType w:val="multilevel"/>
    <w:tmpl w:val="00000011"/>
    <w:name w:val="WW8Num28"/>
    <w:lvl w:ilvl="0">
      <w:start w:val="1"/>
      <w:numFmt w:val="bullet"/>
      <w:lvlText w:val=""/>
      <w:lvlJc w:val="left"/>
      <w:pPr>
        <w:tabs>
          <w:tab w:val="num" w:pos="720"/>
        </w:tabs>
        <w:ind w:left="720" w:hanging="360"/>
      </w:pPr>
      <w:rPr>
        <w:rFonts w:ascii="Symbol" w:hAnsi="Symbol" w:cs="Times New Roman"/>
        <w:color w:val="000000"/>
        <w:sz w:val="22"/>
        <w:szCs w:val="22"/>
      </w:rPr>
    </w:lvl>
    <w:lvl w:ilvl="1">
      <w:start w:val="1"/>
      <w:numFmt w:val="bullet"/>
      <w:lvlText w:val=""/>
      <w:lvlJc w:val="left"/>
      <w:pPr>
        <w:tabs>
          <w:tab w:val="num" w:pos="1080"/>
        </w:tabs>
        <w:ind w:left="1080" w:hanging="360"/>
      </w:pPr>
      <w:rPr>
        <w:rFonts w:ascii="Symbol" w:hAnsi="Symbol" w:cs="Times New Roman"/>
        <w:color w:val="000000"/>
        <w:sz w:val="22"/>
        <w:szCs w:val="22"/>
      </w:rPr>
    </w:lvl>
    <w:lvl w:ilvl="2">
      <w:start w:val="1"/>
      <w:numFmt w:val="bullet"/>
      <w:lvlText w:val=""/>
      <w:lvlJc w:val="left"/>
      <w:pPr>
        <w:tabs>
          <w:tab w:val="num" w:pos="1440"/>
        </w:tabs>
        <w:ind w:left="1440" w:hanging="360"/>
      </w:pPr>
      <w:rPr>
        <w:rFonts w:ascii="Symbol" w:hAnsi="Symbol" w:cs="Times New Roman"/>
        <w:color w:val="000000"/>
        <w:sz w:val="22"/>
        <w:szCs w:val="22"/>
      </w:rPr>
    </w:lvl>
    <w:lvl w:ilvl="3">
      <w:start w:val="1"/>
      <w:numFmt w:val="bullet"/>
      <w:lvlText w:val=""/>
      <w:lvlJc w:val="left"/>
      <w:pPr>
        <w:tabs>
          <w:tab w:val="num" w:pos="1800"/>
        </w:tabs>
        <w:ind w:left="1800" w:hanging="360"/>
      </w:pPr>
      <w:rPr>
        <w:rFonts w:ascii="Symbol" w:hAnsi="Symbol" w:cs="Times New Roman"/>
        <w:color w:val="000000"/>
        <w:sz w:val="22"/>
        <w:szCs w:val="22"/>
      </w:rPr>
    </w:lvl>
    <w:lvl w:ilvl="4">
      <w:start w:val="1"/>
      <w:numFmt w:val="bullet"/>
      <w:lvlText w:val=""/>
      <w:lvlJc w:val="left"/>
      <w:pPr>
        <w:tabs>
          <w:tab w:val="num" w:pos="2160"/>
        </w:tabs>
        <w:ind w:left="2160" w:hanging="360"/>
      </w:pPr>
      <w:rPr>
        <w:rFonts w:ascii="Symbol" w:hAnsi="Symbol" w:cs="Times New Roman"/>
        <w:color w:val="000000"/>
        <w:sz w:val="22"/>
        <w:szCs w:val="22"/>
      </w:rPr>
    </w:lvl>
    <w:lvl w:ilvl="5">
      <w:start w:val="1"/>
      <w:numFmt w:val="bullet"/>
      <w:lvlText w:val=""/>
      <w:lvlJc w:val="left"/>
      <w:pPr>
        <w:tabs>
          <w:tab w:val="num" w:pos="2520"/>
        </w:tabs>
        <w:ind w:left="2520" w:hanging="360"/>
      </w:pPr>
      <w:rPr>
        <w:rFonts w:ascii="Symbol" w:hAnsi="Symbol" w:cs="Times New Roman"/>
        <w:color w:val="000000"/>
        <w:sz w:val="22"/>
        <w:szCs w:val="22"/>
      </w:rPr>
    </w:lvl>
    <w:lvl w:ilvl="6">
      <w:start w:val="1"/>
      <w:numFmt w:val="bullet"/>
      <w:lvlText w:val=""/>
      <w:lvlJc w:val="left"/>
      <w:pPr>
        <w:tabs>
          <w:tab w:val="num" w:pos="2880"/>
        </w:tabs>
        <w:ind w:left="2880" w:hanging="360"/>
      </w:pPr>
      <w:rPr>
        <w:rFonts w:ascii="Symbol" w:hAnsi="Symbol" w:cs="Times New Roman"/>
        <w:color w:val="000000"/>
        <w:sz w:val="22"/>
        <w:szCs w:val="22"/>
      </w:rPr>
    </w:lvl>
    <w:lvl w:ilvl="7">
      <w:start w:val="1"/>
      <w:numFmt w:val="bullet"/>
      <w:lvlText w:val=""/>
      <w:lvlJc w:val="left"/>
      <w:pPr>
        <w:tabs>
          <w:tab w:val="num" w:pos="3240"/>
        </w:tabs>
        <w:ind w:left="3240" w:hanging="360"/>
      </w:pPr>
      <w:rPr>
        <w:rFonts w:ascii="Symbol" w:hAnsi="Symbol" w:cs="Times New Roman"/>
        <w:color w:val="000000"/>
        <w:sz w:val="22"/>
        <w:szCs w:val="22"/>
      </w:rPr>
    </w:lvl>
    <w:lvl w:ilvl="8">
      <w:start w:val="1"/>
      <w:numFmt w:val="bullet"/>
      <w:lvlText w:val=""/>
      <w:lvlJc w:val="left"/>
      <w:pPr>
        <w:tabs>
          <w:tab w:val="num" w:pos="3600"/>
        </w:tabs>
        <w:ind w:left="3600" w:hanging="360"/>
      </w:pPr>
      <w:rPr>
        <w:rFonts w:ascii="Symbol" w:hAnsi="Symbol" w:cs="Times New Roman"/>
        <w:color w:val="000000"/>
        <w:sz w:val="22"/>
        <w:szCs w:val="22"/>
      </w:rPr>
    </w:lvl>
  </w:abstractNum>
  <w:abstractNum w:abstractNumId="17" w15:restartNumberingAfterBreak="0">
    <w:nsid w:val="00000012"/>
    <w:multiLevelType w:val="multilevel"/>
    <w:tmpl w:val="5DBC7F7C"/>
    <w:name w:val="WW8Num29"/>
    <w:lvl w:ilvl="0">
      <w:start w:val="6"/>
      <w:numFmt w:val="decimal"/>
      <w:lvlText w:val="%1."/>
      <w:lvlJc w:val="left"/>
      <w:pPr>
        <w:tabs>
          <w:tab w:val="num" w:pos="720"/>
        </w:tabs>
        <w:ind w:left="720" w:hanging="360"/>
      </w:pPr>
      <w:rPr>
        <w:rFonts w:ascii="Times New Roman" w:hAnsi="Times New Roman" w:cs="Times New Roman"/>
        <w:b w:val="0"/>
        <w:bCs/>
        <w:sz w:val="22"/>
        <w:szCs w:val="22"/>
      </w:rPr>
    </w:lvl>
    <w:lvl w:ilvl="1">
      <w:start w:val="1"/>
      <w:numFmt w:val="decimal"/>
      <w:lvlText w:val="%2."/>
      <w:lvlJc w:val="left"/>
      <w:pPr>
        <w:tabs>
          <w:tab w:val="num" w:pos="1080"/>
        </w:tabs>
        <w:ind w:left="1080" w:hanging="360"/>
      </w:pPr>
      <w:rPr>
        <w:rFonts w:cs="Times New Roman"/>
        <w:color w:val="00000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B76636F2"/>
    <w:name w:val="WW8Num30"/>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w:hAnsi="Arial" w:cs="Times New Roman"/>
        <w:sz w:val="20"/>
        <w:szCs w:val="2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3E8C12BC"/>
    <w:name w:val="WW8Num31"/>
    <w:lvl w:ilvl="0">
      <w:start w:val="1"/>
      <w:numFmt w:val="decimal"/>
      <w:lvlText w:val="%1)"/>
      <w:lvlJc w:val="left"/>
      <w:pPr>
        <w:tabs>
          <w:tab w:val="num" w:pos="720"/>
        </w:tabs>
        <w:ind w:left="720" w:hanging="360"/>
      </w:pPr>
      <w:rPr>
        <w:rFonts w:ascii="Times New Roman" w:eastAsia="Tahoma" w:hAnsi="Times New Roman" w:cs="Times New Roman" w:hint="default"/>
        <w:b w:val="0"/>
        <w:bCs w:val="0"/>
        <w:strike w:val="0"/>
        <w:dstrike w:val="0"/>
        <w:color w:val="000000"/>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w:hAnsi="Arial" w:cs="Times New Roman"/>
        <w:sz w:val="20"/>
        <w:szCs w:val="2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A2DC4490"/>
    <w:name w:val="WW8Num32"/>
    <w:lvl w:ilvl="0">
      <w:start w:val="1"/>
      <w:numFmt w:val="decimal"/>
      <w:lvlText w:val="%1)"/>
      <w:lvlJc w:val="left"/>
      <w:pPr>
        <w:tabs>
          <w:tab w:val="num" w:pos="720"/>
        </w:tabs>
        <w:ind w:left="720" w:hanging="360"/>
      </w:pPr>
      <w:rPr>
        <w:rFonts w:ascii="Times New Roman" w:eastAsia="Tahoma" w:hAnsi="Times New Roman" w:cs="Times New Roman" w:hint="default"/>
        <w:b w:val="0"/>
        <w:bCs w:val="0"/>
        <w:color w:val="000000"/>
        <w:sz w:val="22"/>
        <w:szCs w:val="22"/>
      </w:rPr>
    </w:lvl>
    <w:lvl w:ilvl="1">
      <w:start w:val="1"/>
      <w:numFmt w:val="decimal"/>
      <w:lvlText w:val="%2)"/>
      <w:lvlJc w:val="left"/>
      <w:pPr>
        <w:tabs>
          <w:tab w:val="num" w:pos="1080"/>
        </w:tabs>
        <w:ind w:left="1080" w:hanging="360"/>
      </w:pPr>
      <w:rPr>
        <w:rFonts w:cs="Times New Roman"/>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w:hAnsi="Arial" w:cs="Times New Roman"/>
        <w:sz w:val="20"/>
        <w:szCs w:val="2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6"/>
    <w:multiLevelType w:val="multilevel"/>
    <w:tmpl w:val="0C486F84"/>
    <w:name w:val="WW8Num33"/>
    <w:lvl w:ilvl="0">
      <w:start w:val="23"/>
      <w:numFmt w:val="decimal"/>
      <w:lvlText w:val="%1."/>
      <w:lvlJc w:val="left"/>
      <w:pPr>
        <w:tabs>
          <w:tab w:val="num" w:pos="720"/>
        </w:tabs>
        <w:ind w:left="720" w:hanging="360"/>
      </w:pPr>
      <w:rPr>
        <w:rFonts w:ascii="Times New Roman" w:eastAsia="ArialMT" w:hAnsi="Times New Roman" w:cs="Times New Roman" w:hint="default"/>
        <w:b w:val="0"/>
        <w:bCs w:val="0"/>
        <w:i/>
        <w:iCs/>
        <w:color w:val="000000"/>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w:hAnsi="Arial" w:cs="Times New Roman"/>
        <w:sz w:val="20"/>
        <w:szCs w:val="2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170A40FC"/>
    <w:name w:val="WW8Num34"/>
    <w:lvl w:ilvl="0">
      <w:start w:val="26"/>
      <w:numFmt w:val="decimal"/>
      <w:lvlText w:val="%1."/>
      <w:lvlJc w:val="left"/>
      <w:pPr>
        <w:tabs>
          <w:tab w:val="num" w:pos="720"/>
        </w:tabs>
        <w:ind w:left="720" w:hanging="360"/>
      </w:pPr>
      <w:rPr>
        <w:rFonts w:ascii="Times New Roman" w:eastAsia="ArialMT" w:hAnsi="Times New Roman" w:cs="Times New Roman" w:hint="default"/>
        <w:b w:val="0"/>
        <w:bCs/>
        <w:i w:val="0"/>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8"/>
    <w:multiLevelType w:val="multilevel"/>
    <w:tmpl w:val="05944266"/>
    <w:name w:val="WW8Num35"/>
    <w:lvl w:ilvl="0">
      <w:start w:val="1"/>
      <w:numFmt w:val="decimal"/>
      <w:lvlText w:val="%1."/>
      <w:lvlJc w:val="left"/>
      <w:pPr>
        <w:tabs>
          <w:tab w:val="num" w:pos="720"/>
        </w:tabs>
        <w:ind w:left="720" w:hanging="360"/>
      </w:pPr>
      <w:rPr>
        <w:rFonts w:ascii="Times New Roman" w:hAnsi="Times New Roman" w:cs="Times New Roman"/>
        <w:b w:val="0"/>
        <w:bCs/>
        <w:i w:val="0"/>
        <w:iCs w:val="0"/>
        <w:color w:val="000000"/>
        <w:sz w:val="22"/>
        <w:szCs w:val="22"/>
      </w:rPr>
    </w:lvl>
    <w:lvl w:ilvl="1">
      <w:start w:val="1"/>
      <w:numFmt w:val="decimal"/>
      <w:lvlText w:val="%2."/>
      <w:lvlJc w:val="left"/>
      <w:pPr>
        <w:tabs>
          <w:tab w:val="num" w:pos="1080"/>
        </w:tabs>
        <w:ind w:left="1080" w:hanging="360"/>
      </w:pPr>
      <w:rPr>
        <w:rFonts w:cs="Times New Roman"/>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w:hAnsi="Arial" w:cs="Times New Roman"/>
        <w:sz w:val="20"/>
        <w:szCs w:val="2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AF642532"/>
    <w:name w:val="WW8Num36"/>
    <w:lvl w:ilvl="0">
      <w:start w:val="1"/>
      <w:numFmt w:val="decimal"/>
      <w:lvlText w:val="%1."/>
      <w:lvlJc w:val="left"/>
      <w:pPr>
        <w:tabs>
          <w:tab w:val="num" w:pos="720"/>
        </w:tabs>
        <w:ind w:left="720" w:hanging="360"/>
      </w:pPr>
      <w:rPr>
        <w:rFonts w:ascii="Arial" w:hAnsi="Arial" w:cs="Arial" w:hint="default"/>
        <w:i w:val="0"/>
        <w:iCs w:val="0"/>
        <w:sz w:val="22"/>
        <w:szCs w:val="20"/>
      </w:rPr>
    </w:lvl>
    <w:lvl w:ilvl="1">
      <w:start w:val="1"/>
      <w:numFmt w:val="decimal"/>
      <w:lvlText w:val="%2."/>
      <w:lvlJc w:val="left"/>
      <w:pPr>
        <w:tabs>
          <w:tab w:val="num" w:pos="1080"/>
        </w:tabs>
        <w:ind w:left="1080" w:hanging="360"/>
      </w:pPr>
      <w:rPr>
        <w:rFonts w:ascii="Times New Roman" w:hAnsi="Times New Roman" w:cs="Times New Roman"/>
        <w:b/>
        <w:i/>
        <w:sz w:val="28"/>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A"/>
    <w:multiLevelType w:val="multilevel"/>
    <w:tmpl w:val="30C08DE6"/>
    <w:name w:val="WW8Num37"/>
    <w:lvl w:ilvl="0">
      <w:start w:val="2"/>
      <w:numFmt w:val="decimal"/>
      <w:lvlText w:val="%1."/>
      <w:lvlJc w:val="left"/>
      <w:pPr>
        <w:tabs>
          <w:tab w:val="num" w:pos="720"/>
        </w:tabs>
        <w:ind w:left="720" w:hanging="360"/>
      </w:pPr>
      <w:rPr>
        <w:rFonts w:ascii="Arial" w:eastAsia="Times New Roman" w:hAnsi="Arial" w:cs="Times New Roman" w:hint="default"/>
        <w:sz w:val="22"/>
        <w:szCs w:val="22"/>
        <w:lang w:val="pl-PL"/>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CA56D66E"/>
    <w:name w:val="WW8Num38"/>
    <w:lvl w:ilvl="0">
      <w:start w:val="3"/>
      <w:numFmt w:val="decimal"/>
      <w:lvlText w:val="%1."/>
      <w:lvlJc w:val="left"/>
      <w:pPr>
        <w:tabs>
          <w:tab w:val="num" w:pos="720"/>
        </w:tabs>
        <w:ind w:left="720" w:hanging="360"/>
      </w:pPr>
      <w:rPr>
        <w:rFonts w:ascii="Arial" w:hAnsi="Arial" w:cs="Times New Roman" w:hint="default"/>
        <w:sz w:val="22"/>
        <w:szCs w:val="22"/>
        <w:lang w:val="pl-PL"/>
      </w:rPr>
    </w:lvl>
    <w:lvl w:ilvl="1">
      <w:start w:val="1"/>
      <w:numFmt w:val="decimal"/>
      <w:lvlText w:val="%2."/>
      <w:lvlJc w:val="left"/>
      <w:pPr>
        <w:tabs>
          <w:tab w:val="num" w:pos="1080"/>
        </w:tabs>
        <w:ind w:left="1080" w:hanging="360"/>
      </w:pPr>
      <w:rPr>
        <w:rFonts w:cs="Times New Roman"/>
        <w:color w:val="00000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0000001C"/>
    <w:multiLevelType w:val="multilevel"/>
    <w:tmpl w:val="9478237A"/>
    <w:name w:val="WW8Num39"/>
    <w:lvl w:ilvl="0">
      <w:start w:val="1"/>
      <w:numFmt w:val="decimal"/>
      <w:lvlText w:val="%1)"/>
      <w:lvlJc w:val="left"/>
      <w:pPr>
        <w:tabs>
          <w:tab w:val="num" w:pos="720"/>
        </w:tabs>
        <w:ind w:left="720" w:hanging="360"/>
      </w:pPr>
      <w:rPr>
        <w:rFonts w:ascii="Arial" w:hAnsi="Arial" w:cs="Arial" w:hint="default"/>
        <w:sz w:val="22"/>
        <w:szCs w:val="16"/>
      </w:rPr>
    </w:lvl>
    <w:lvl w:ilvl="1">
      <w:start w:val="1"/>
      <w:numFmt w:val="decimal"/>
      <w:lvlText w:val="%2."/>
      <w:lvlJc w:val="left"/>
      <w:pPr>
        <w:tabs>
          <w:tab w:val="num" w:pos="1080"/>
        </w:tabs>
        <w:ind w:left="1080" w:hanging="360"/>
      </w:pPr>
      <w:rPr>
        <w:rFonts w:cs="Times New Roman"/>
        <w:b w:val="0"/>
        <w:u w:val="none"/>
      </w:rPr>
    </w:lvl>
    <w:lvl w:ilvl="2">
      <w:start w:val="1"/>
      <w:numFmt w:val="decimal"/>
      <w:lvlText w:val="%3."/>
      <w:lvlJc w:val="left"/>
      <w:pPr>
        <w:tabs>
          <w:tab w:val="num" w:pos="1440"/>
        </w:tabs>
        <w:ind w:left="1440" w:hanging="360"/>
      </w:pPr>
      <w:rPr>
        <w:rFonts w:cs="Arial"/>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A394F5C8"/>
    <w:name w:val="WW8Num40"/>
    <w:lvl w:ilvl="0">
      <w:start w:val="1"/>
      <w:numFmt w:val="lowerLetter"/>
      <w:lvlText w:val="%1)"/>
      <w:lvlJc w:val="left"/>
      <w:pPr>
        <w:tabs>
          <w:tab w:val="num" w:pos="720"/>
        </w:tabs>
        <w:ind w:left="720" w:hanging="360"/>
      </w:pPr>
      <w:rPr>
        <w:rFonts w:ascii="Arial" w:hAnsi="Arial" w:cs="Times New Roman" w:hint="default"/>
        <w:sz w:val="20"/>
        <w:szCs w:val="20"/>
        <w:lang w:val="pl-PL"/>
      </w:rPr>
    </w:lvl>
    <w:lvl w:ilvl="1">
      <w:start w:val="1"/>
      <w:numFmt w:val="lowerLetter"/>
      <w:lvlText w:val="%2)"/>
      <w:lvlJc w:val="left"/>
      <w:pPr>
        <w:tabs>
          <w:tab w:val="num" w:pos="1080"/>
        </w:tabs>
        <w:ind w:left="1080" w:hanging="360"/>
      </w:pPr>
      <w:rPr>
        <w:rFonts w:ascii="Wingdings" w:hAnsi="Wingdings" w:cs="OpenSymbol"/>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9" w15:restartNumberingAfterBreak="0">
    <w:nsid w:val="0000001E"/>
    <w:multiLevelType w:val="multilevel"/>
    <w:tmpl w:val="0000001E"/>
    <w:name w:val="WW8Num41"/>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b/>
        <w:i/>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6DA24F00"/>
    <w:name w:val="WW8Num42"/>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rPr>
        <w:rFonts w:cs="Times New Roman"/>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0000020"/>
    <w:multiLevelType w:val="multilevel"/>
    <w:tmpl w:val="F774A8FC"/>
    <w:name w:val="WW8Num43"/>
    <w:lvl w:ilvl="0">
      <w:start w:val="5"/>
      <w:numFmt w:val="decimal"/>
      <w:lvlText w:val="%1)"/>
      <w:lvlJc w:val="left"/>
      <w:pPr>
        <w:tabs>
          <w:tab w:val="num" w:pos="720"/>
        </w:tabs>
        <w:ind w:left="720" w:hanging="360"/>
      </w:pPr>
      <w:rPr>
        <w:rFonts w:ascii="Times New Roman" w:hAnsi="Times New Roman" w:cs="Times New Roman" w:hint="default"/>
        <w:sz w:val="20"/>
        <w:szCs w:val="22"/>
      </w:rPr>
    </w:lvl>
    <w:lvl w:ilvl="1">
      <w:start w:val="1"/>
      <w:numFmt w:val="decimal"/>
      <w:lvlText w:val="%2."/>
      <w:lvlJc w:val="left"/>
      <w:pPr>
        <w:tabs>
          <w:tab w:val="num" w:pos="1080"/>
        </w:tabs>
        <w:ind w:left="1080" w:hanging="360"/>
      </w:pPr>
      <w:rPr>
        <w:rFonts w:cs="Times New Roman"/>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0000021"/>
    <w:multiLevelType w:val="multilevel"/>
    <w:tmpl w:val="08A86812"/>
    <w:name w:val="WW8Num44"/>
    <w:lvl w:ilvl="0">
      <w:start w:val="1"/>
      <w:numFmt w:val="lowerLetter"/>
      <w:lvlText w:val="%1)"/>
      <w:lvlJc w:val="left"/>
      <w:pPr>
        <w:tabs>
          <w:tab w:val="num" w:pos="720"/>
        </w:tabs>
        <w:ind w:left="720" w:hanging="360"/>
      </w:pPr>
      <w:rPr>
        <w:rFonts w:ascii="Arial" w:hAnsi="Arial" w:cs="Arial" w:hint="default"/>
        <w:sz w:val="20"/>
        <w:szCs w:val="20"/>
      </w:rPr>
    </w:lvl>
    <w:lvl w:ilvl="1">
      <w:start w:val="1"/>
      <w:numFmt w:val="lowerLetter"/>
      <w:lvlText w:val="%2)"/>
      <w:lvlJc w:val="left"/>
      <w:pPr>
        <w:tabs>
          <w:tab w:val="num" w:pos="1080"/>
        </w:tabs>
        <w:ind w:left="1080" w:hanging="360"/>
      </w:pPr>
      <w:rPr>
        <w:rFonts w:cs="Times New Roman"/>
        <w:b w:val="0"/>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3" w15:restartNumberingAfterBreak="0">
    <w:nsid w:val="00000022"/>
    <w:multiLevelType w:val="multilevel"/>
    <w:tmpl w:val="00000022"/>
    <w:name w:val="WW8Num45"/>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080"/>
        </w:tabs>
        <w:ind w:left="1080" w:hanging="360"/>
      </w:pPr>
      <w:rPr>
        <w:rFonts w:cs="Times New Roman"/>
        <w:color w:val="000000"/>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4" w15:restartNumberingAfterBreak="0">
    <w:nsid w:val="00000023"/>
    <w:multiLevelType w:val="multilevel"/>
    <w:tmpl w:val="00000023"/>
    <w:name w:val="WW8Num4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00000024"/>
    <w:multiLevelType w:val="multilevel"/>
    <w:tmpl w:val="AE380F52"/>
    <w:name w:val="WW8Num47"/>
    <w:lvl w:ilvl="0">
      <w:start w:val="2"/>
      <w:numFmt w:val="decimal"/>
      <w:lvlText w:val="%1)"/>
      <w:lvlJc w:val="left"/>
      <w:pPr>
        <w:tabs>
          <w:tab w:val="num" w:pos="720"/>
        </w:tabs>
        <w:ind w:left="720" w:hanging="360"/>
      </w:pPr>
      <w:rPr>
        <w:rFonts w:ascii="Arial" w:hAnsi="Arial" w:cs="Arial" w:hint="default"/>
        <w:sz w:val="20"/>
        <w:szCs w:val="22"/>
      </w:rPr>
    </w:lvl>
    <w:lvl w:ilvl="1">
      <w:start w:val="1"/>
      <w:numFmt w:val="decimal"/>
      <w:lvlText w:val="%2."/>
      <w:lvlJc w:val="left"/>
      <w:pPr>
        <w:tabs>
          <w:tab w:val="num" w:pos="1080"/>
        </w:tabs>
        <w:ind w:left="1080" w:hanging="360"/>
      </w:pPr>
      <w:rPr>
        <w:rFonts w:cs="Times New Roman"/>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00000025"/>
    <w:multiLevelType w:val="multilevel"/>
    <w:tmpl w:val="93A4781C"/>
    <w:name w:val="WW8Num48"/>
    <w:lvl w:ilvl="0">
      <w:start w:val="1"/>
      <w:numFmt w:val="lowerLetter"/>
      <w:lvlText w:val="%1)"/>
      <w:lvlJc w:val="left"/>
      <w:pPr>
        <w:tabs>
          <w:tab w:val="num" w:pos="720"/>
        </w:tabs>
        <w:ind w:left="720" w:hanging="360"/>
      </w:pPr>
      <w:rPr>
        <w:rFonts w:ascii="Arial" w:hAnsi="Arial" w:cs="Arial" w:hint="default"/>
        <w:sz w:val="20"/>
        <w:szCs w:val="22"/>
      </w:rPr>
    </w:lvl>
    <w:lvl w:ilvl="1">
      <w:start w:val="1"/>
      <w:numFmt w:val="lowerLetter"/>
      <w:lvlText w:val="%2)"/>
      <w:lvlJc w:val="left"/>
      <w:pPr>
        <w:tabs>
          <w:tab w:val="num" w:pos="1080"/>
        </w:tabs>
        <w:ind w:left="1080" w:hanging="360"/>
      </w:pPr>
      <w:rPr>
        <w:rFonts w:cs="Times New Roman"/>
        <w:color w:val="000000"/>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7" w15:restartNumberingAfterBreak="0">
    <w:nsid w:val="00000026"/>
    <w:multiLevelType w:val="multilevel"/>
    <w:tmpl w:val="00000026"/>
    <w:name w:val="WW8Num49"/>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8" w15:restartNumberingAfterBreak="0">
    <w:nsid w:val="00000027"/>
    <w:multiLevelType w:val="multilevel"/>
    <w:tmpl w:val="3D38F39A"/>
    <w:name w:val="WW8Num50"/>
    <w:lvl w:ilvl="0">
      <w:start w:val="3"/>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080" w:hanging="360"/>
      </w:pPr>
      <w:rPr>
        <w:rFonts w:hint="default"/>
        <w:color w:val="000000"/>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00000028"/>
    <w:multiLevelType w:val="multilevel"/>
    <w:tmpl w:val="00000028"/>
    <w:name w:val="WW8Num5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b w:val="0"/>
        <w:u w:val="none"/>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00000029"/>
    <w:multiLevelType w:val="multilevel"/>
    <w:tmpl w:val="1FB26DE4"/>
    <w:name w:val="WW8Num52"/>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080"/>
        </w:tabs>
        <w:ind w:left="1080" w:hanging="360"/>
      </w:pPr>
      <w:rPr>
        <w:rFonts w:cs="Times New Roman"/>
        <w:b w:val="0"/>
        <w:u w:val="none"/>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0000002A"/>
    <w:multiLevelType w:val="multilevel"/>
    <w:tmpl w:val="0000002A"/>
    <w:name w:val="WW8Num53"/>
    <w:lvl w:ilvl="0">
      <w:start w:val="1"/>
      <w:numFmt w:val="decimal"/>
      <w:lvlText w:val="%1."/>
      <w:lvlJc w:val="left"/>
      <w:pPr>
        <w:tabs>
          <w:tab w:val="num" w:pos="1077"/>
        </w:tabs>
        <w:ind w:left="1077"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0000002B"/>
    <w:multiLevelType w:val="multilevel"/>
    <w:tmpl w:val="5C3E5184"/>
    <w:name w:val="WW8Num54"/>
    <w:lvl w:ilvl="0">
      <w:start w:val="1"/>
      <w:numFmt w:val="decimal"/>
      <w:lvlText w:val="%1)"/>
      <w:lvlJc w:val="left"/>
      <w:pPr>
        <w:tabs>
          <w:tab w:val="num" w:pos="0"/>
        </w:tabs>
        <w:ind w:left="720" w:hanging="360"/>
      </w:pPr>
      <w:rPr>
        <w:rFonts w:cs="Times New Roman"/>
        <w:color w:val="auto"/>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638" w:hanging="108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2130" w:hanging="144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622" w:hanging="1800"/>
      </w:pPr>
    </w:lvl>
    <w:lvl w:ilvl="8">
      <w:start w:val="1"/>
      <w:numFmt w:val="decimal"/>
      <w:lvlText w:val="%1.%2.%3.%4.%5.%6.%7.%8.%9"/>
      <w:lvlJc w:val="left"/>
      <w:pPr>
        <w:tabs>
          <w:tab w:val="num" w:pos="0"/>
        </w:tabs>
        <w:ind w:left="2688" w:hanging="1800"/>
      </w:pPr>
    </w:lvl>
  </w:abstractNum>
  <w:abstractNum w:abstractNumId="43" w15:restartNumberingAfterBreak="0">
    <w:nsid w:val="0000002C"/>
    <w:multiLevelType w:val="multilevel"/>
    <w:tmpl w:val="B92E87BA"/>
    <w:name w:val="WW8Num55"/>
    <w:lvl w:ilvl="0">
      <w:start w:val="1"/>
      <w:numFmt w:val="decimal"/>
      <w:lvlText w:val="%1."/>
      <w:lvlJc w:val="left"/>
      <w:pPr>
        <w:tabs>
          <w:tab w:val="num" w:pos="0"/>
        </w:tabs>
        <w:ind w:left="720" w:hanging="360"/>
      </w:pPr>
      <w:rPr>
        <w:rFonts w:cs="Times New Roman"/>
        <w:b w:val="0"/>
        <w:color w:val="000000"/>
      </w:rPr>
    </w:lvl>
    <w:lvl w:ilvl="1">
      <w:start w:val="1"/>
      <w:numFmt w:val="lowerLetter"/>
      <w:lvlText w:val="%2)"/>
      <w:lvlJc w:val="left"/>
      <w:pPr>
        <w:tabs>
          <w:tab w:val="num" w:pos="1080"/>
        </w:tabs>
        <w:ind w:left="1080" w:hanging="360"/>
      </w:pPr>
      <w:rPr>
        <w:rFonts w:ascii="Times New Roman" w:eastAsia="Lucida Sans Unicode" w:hAnsi="Times New Roman" w:cs="Times New Roman"/>
        <w:b w:val="0"/>
        <w:u w:val="none"/>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0000002D"/>
    <w:multiLevelType w:val="multilevel"/>
    <w:tmpl w:val="0000002D"/>
    <w:name w:val="WW8Num56"/>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080"/>
        </w:tabs>
        <w:ind w:left="1080" w:hanging="360"/>
      </w:pPr>
      <w:rPr>
        <w:rFonts w:cs="Times New Roman"/>
        <w:b w:val="0"/>
        <w:u w:val="none"/>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0000002E"/>
    <w:multiLevelType w:val="multilevel"/>
    <w:tmpl w:val="9F4CA12E"/>
    <w:name w:val="WW8Num57"/>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786" w:hanging="360"/>
      </w:pPr>
      <w:rPr>
        <w:b w:val="0"/>
        <w:u w:val="none"/>
      </w:r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638" w:hanging="108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2130" w:hanging="144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622" w:hanging="1800"/>
      </w:pPr>
    </w:lvl>
    <w:lvl w:ilvl="8">
      <w:start w:val="1"/>
      <w:numFmt w:val="decimal"/>
      <w:lvlText w:val="%1.%2.%3.%4.%5.%6.%7.%8.%9"/>
      <w:lvlJc w:val="left"/>
      <w:pPr>
        <w:tabs>
          <w:tab w:val="num" w:pos="0"/>
        </w:tabs>
        <w:ind w:left="2688" w:hanging="1800"/>
      </w:pPr>
    </w:lvl>
  </w:abstractNum>
  <w:abstractNum w:abstractNumId="46" w15:restartNumberingAfterBreak="0">
    <w:nsid w:val="0000002F"/>
    <w:multiLevelType w:val="multilevel"/>
    <w:tmpl w:val="9364E2E8"/>
    <w:name w:val="WW8Num58"/>
    <w:lvl w:ilvl="0">
      <w:start w:val="1"/>
      <w:numFmt w:val="decimal"/>
      <w:lvlText w:val="%1."/>
      <w:lvlJc w:val="left"/>
      <w:pPr>
        <w:tabs>
          <w:tab w:val="num" w:pos="720"/>
        </w:tabs>
        <w:ind w:left="720" w:hanging="360"/>
      </w:pPr>
      <w:rPr>
        <w:rFonts w:ascii="Arial" w:hAnsi="Arial" w:cs="Arial" w:hint="default"/>
        <w:b w:val="0"/>
        <w:sz w:val="22"/>
        <w:szCs w:val="18"/>
      </w:rPr>
    </w:lvl>
    <w:lvl w:ilvl="1">
      <w:start w:val="1"/>
      <w:numFmt w:val="decimal"/>
      <w:lvlText w:val="%2."/>
      <w:lvlJc w:val="left"/>
      <w:pPr>
        <w:tabs>
          <w:tab w:val="num" w:pos="1080"/>
        </w:tabs>
        <w:ind w:left="1080" w:hanging="360"/>
      </w:pPr>
      <w:rPr>
        <w:rFonts w:ascii="Arial" w:hAnsi="Arial" w:cs="Times New Roman"/>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w:hAnsi="Arial" w:cs="Times New Roman"/>
        <w:sz w:val="22"/>
        <w:szCs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0"/>
    <w:multiLevelType w:val="multilevel"/>
    <w:tmpl w:val="1294042A"/>
    <w:name w:val="WW8Num59"/>
    <w:lvl w:ilvl="0">
      <w:start w:val="1"/>
      <w:numFmt w:val="decimal"/>
      <w:lvlText w:val="%1."/>
      <w:lvlJc w:val="left"/>
      <w:pPr>
        <w:tabs>
          <w:tab w:val="num" w:pos="283"/>
        </w:tabs>
        <w:ind w:left="283" w:hanging="283"/>
      </w:pPr>
      <w:rPr>
        <w:rFonts w:ascii="Arial" w:hAnsi="Arial" w:cs="Arial" w:hint="default"/>
        <w:sz w:val="20"/>
        <w:szCs w:val="22"/>
      </w:rPr>
    </w:lvl>
    <w:lvl w:ilvl="1">
      <w:start w:val="1"/>
      <w:numFmt w:val="decimal"/>
      <w:lvlText w:val="%2."/>
      <w:lvlJc w:val="left"/>
      <w:pPr>
        <w:tabs>
          <w:tab w:val="num" w:pos="1440"/>
        </w:tabs>
        <w:ind w:left="1440" w:hanging="360"/>
      </w:pPr>
      <w:rPr>
        <w:rFonts w:cs="Times New Roman"/>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rFonts w:ascii="Arial" w:hAnsi="Arial" w:cs="Times New Roman"/>
        <w:sz w:val="20"/>
        <w:szCs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00000031"/>
    <w:multiLevelType w:val="multilevel"/>
    <w:tmpl w:val="00000031"/>
    <w:name w:val="WW8Num6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786" w:hanging="360"/>
      </w:pPr>
      <w:rPr>
        <w:rFonts w:cs="Times New Roman"/>
        <w:color w:val="000000"/>
      </w:r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638" w:hanging="108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2130" w:hanging="144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622" w:hanging="1800"/>
      </w:pPr>
    </w:lvl>
    <w:lvl w:ilvl="8">
      <w:start w:val="1"/>
      <w:numFmt w:val="decimal"/>
      <w:lvlText w:val="%1.%2.%3.%4.%5.%6.%7.%8.%9"/>
      <w:lvlJc w:val="left"/>
      <w:pPr>
        <w:tabs>
          <w:tab w:val="num" w:pos="0"/>
        </w:tabs>
        <w:ind w:left="2688" w:hanging="1800"/>
      </w:pPr>
    </w:lvl>
  </w:abstractNum>
  <w:abstractNum w:abstractNumId="49" w15:restartNumberingAfterBreak="0">
    <w:nsid w:val="00000032"/>
    <w:multiLevelType w:val="multilevel"/>
    <w:tmpl w:val="00000032"/>
    <w:name w:val="WW8Num6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b w:val="0"/>
        <w:u w:val="none"/>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000033"/>
    <w:multiLevelType w:val="multilevel"/>
    <w:tmpl w:val="D66CA612"/>
    <w:name w:val="WW8Num62"/>
    <w:lvl w:ilvl="0">
      <w:start w:val="1"/>
      <w:numFmt w:val="decimal"/>
      <w:lvlText w:val="%1)"/>
      <w:lvlJc w:val="left"/>
      <w:pPr>
        <w:tabs>
          <w:tab w:val="num" w:pos="644"/>
        </w:tabs>
        <w:ind w:left="644" w:hanging="360"/>
      </w:pPr>
      <w:rPr>
        <w:rFonts w:cs="Times New Roman"/>
      </w:rPr>
    </w:lvl>
    <w:lvl w:ilvl="1">
      <w:start w:val="2"/>
      <w:numFmt w:val="decimal"/>
      <w:lvlText w:val="%2."/>
      <w:lvlJc w:val="left"/>
      <w:pPr>
        <w:tabs>
          <w:tab w:val="num" w:pos="1724"/>
        </w:tabs>
        <w:ind w:left="1724" w:hanging="360"/>
      </w:pPr>
      <w:rPr>
        <w:rFonts w:ascii="Times New Roman" w:eastAsia="Verdana" w:hAnsi="Times New Roman" w:cs="Times New Roman"/>
        <w:b w:val="0"/>
        <w:bCs w:val="0"/>
        <w:strike w:val="0"/>
        <w:dstrike w:val="0"/>
        <w:color w:val="000000"/>
        <w:sz w:val="22"/>
        <w:szCs w:val="22"/>
      </w:rPr>
    </w:lvl>
    <w:lvl w:ilvl="2">
      <w:start w:val="1"/>
      <w:numFmt w:val="decimal"/>
      <w:lvlText w:val="%3."/>
      <w:lvlJc w:val="left"/>
      <w:pPr>
        <w:tabs>
          <w:tab w:val="num" w:pos="2444"/>
        </w:tabs>
        <w:ind w:left="2444" w:hanging="360"/>
      </w:pPr>
    </w:lvl>
    <w:lvl w:ilvl="3">
      <w:start w:val="1"/>
      <w:numFmt w:val="decimal"/>
      <w:lvlText w:val="%4)"/>
      <w:lvlJc w:val="left"/>
      <w:pPr>
        <w:tabs>
          <w:tab w:val="num" w:pos="3164"/>
        </w:tabs>
        <w:ind w:left="3164" w:hanging="360"/>
      </w:pPr>
    </w:lvl>
    <w:lvl w:ilvl="4">
      <w:start w:val="1"/>
      <w:numFmt w:val="decimal"/>
      <w:lvlText w:val="%5."/>
      <w:lvlJc w:val="left"/>
      <w:pPr>
        <w:tabs>
          <w:tab w:val="num" w:pos="3884"/>
        </w:tabs>
        <w:ind w:left="3884" w:hanging="360"/>
      </w:pPr>
    </w:lvl>
    <w:lvl w:ilvl="5">
      <w:start w:val="1"/>
      <w:numFmt w:val="decimal"/>
      <w:lvlText w:val="%6."/>
      <w:lvlJc w:val="left"/>
      <w:pPr>
        <w:tabs>
          <w:tab w:val="num" w:pos="4604"/>
        </w:tabs>
        <w:ind w:left="4604" w:hanging="360"/>
      </w:pPr>
    </w:lvl>
    <w:lvl w:ilvl="6">
      <w:start w:val="1"/>
      <w:numFmt w:val="decimal"/>
      <w:lvlText w:val="%7."/>
      <w:lvlJc w:val="left"/>
      <w:pPr>
        <w:tabs>
          <w:tab w:val="num" w:pos="5324"/>
        </w:tabs>
        <w:ind w:left="5324" w:hanging="360"/>
      </w:pPr>
    </w:lvl>
    <w:lvl w:ilvl="7">
      <w:start w:val="1"/>
      <w:numFmt w:val="decimal"/>
      <w:lvlText w:val="%8."/>
      <w:lvlJc w:val="left"/>
      <w:pPr>
        <w:tabs>
          <w:tab w:val="num" w:pos="6044"/>
        </w:tabs>
        <w:ind w:left="6044" w:hanging="360"/>
      </w:pPr>
    </w:lvl>
    <w:lvl w:ilvl="8">
      <w:start w:val="1"/>
      <w:numFmt w:val="decimal"/>
      <w:lvlText w:val="%9."/>
      <w:lvlJc w:val="left"/>
      <w:pPr>
        <w:tabs>
          <w:tab w:val="num" w:pos="6764"/>
        </w:tabs>
        <w:ind w:left="6764" w:hanging="360"/>
      </w:pPr>
    </w:lvl>
  </w:abstractNum>
  <w:abstractNum w:abstractNumId="51" w15:restartNumberingAfterBreak="0">
    <w:nsid w:val="00000034"/>
    <w:multiLevelType w:val="multilevel"/>
    <w:tmpl w:val="B3D699BA"/>
    <w:name w:val="WW8Num63"/>
    <w:lvl w:ilvl="0">
      <w:start w:val="1"/>
      <w:numFmt w:val="decimal"/>
      <w:suff w:val="nothing"/>
      <w:lvlText w:val="%1."/>
      <w:lvlJc w:val="left"/>
      <w:pPr>
        <w:tabs>
          <w:tab w:val="num" w:pos="0"/>
        </w:tabs>
        <w:ind w:left="432" w:hanging="432"/>
      </w:pPr>
      <w:rPr>
        <w:rFonts w:cs="Times New Roman"/>
        <w:b w:val="0"/>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2" w15:restartNumberingAfterBreak="0">
    <w:nsid w:val="03EE6616"/>
    <w:multiLevelType w:val="multilevel"/>
    <w:tmpl w:val="8C60BF30"/>
    <w:lvl w:ilvl="0">
      <w:start w:val="1"/>
      <w:numFmt w:val="decimal"/>
      <w:lvlText w:val="%1)"/>
      <w:lvlJc w:val="left"/>
      <w:pPr>
        <w:ind w:left="1068" w:hanging="360"/>
      </w:pPr>
      <w:rPr>
        <w:rFonts w:hint="default"/>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53" w15:restartNumberingAfterBreak="0">
    <w:nsid w:val="06342D28"/>
    <w:multiLevelType w:val="multilevel"/>
    <w:tmpl w:val="1368EAB0"/>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07027E32"/>
    <w:multiLevelType w:val="multilevel"/>
    <w:tmpl w:val="44167CDC"/>
    <w:lvl w:ilvl="0">
      <w:start w:val="1"/>
      <w:numFmt w:val="decimal"/>
      <w:lvlText w:val="%1."/>
      <w:lvlJc w:val="left"/>
      <w:pPr>
        <w:ind w:left="360" w:hanging="360"/>
      </w:pPr>
      <w:rPr>
        <w:sz w:val="20"/>
        <w:szCs w:val="20"/>
      </w:rPr>
    </w:lvl>
    <w:lvl w:ilvl="1">
      <w:start w:val="1"/>
      <w:numFmt w:val="decimal"/>
      <w:lvlText w:val="%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5" w15:restartNumberingAfterBreak="0">
    <w:nsid w:val="0DB165B9"/>
    <w:multiLevelType w:val="multilevel"/>
    <w:tmpl w:val="B086B0D8"/>
    <w:lvl w:ilvl="0">
      <w:start w:val="1"/>
      <w:numFmt w:val="decimal"/>
      <w:lvlText w:val="%1."/>
      <w:lvlJc w:val="left"/>
      <w:rPr>
        <w:rFonts w:ascii="Arial" w:eastAsia="Times New Roman" w:hAnsi="Arial" w:cs="Arial" w:hint="default"/>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6" w15:restartNumberingAfterBreak="0">
    <w:nsid w:val="0F586299"/>
    <w:multiLevelType w:val="multilevel"/>
    <w:tmpl w:val="B086B0D8"/>
    <w:lvl w:ilvl="0">
      <w:start w:val="1"/>
      <w:numFmt w:val="decimal"/>
      <w:lvlText w:val="%1."/>
      <w:lvlJc w:val="left"/>
      <w:rPr>
        <w:rFonts w:ascii="Arial" w:eastAsia="Times New Roman" w:hAnsi="Arial" w:cs="Arial" w:hint="default"/>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7" w15:restartNumberingAfterBreak="0">
    <w:nsid w:val="123A6775"/>
    <w:multiLevelType w:val="multilevel"/>
    <w:tmpl w:val="AC7EE370"/>
    <w:lvl w:ilvl="0">
      <w:start w:val="1"/>
      <w:numFmt w:val="decimal"/>
      <w:lvlText w:val="%1."/>
      <w:lvlJc w:val="left"/>
      <w:pPr>
        <w:ind w:left="360" w:hanging="360"/>
      </w:pPr>
      <w:rPr>
        <w:rFonts w:ascii="Arial" w:hAnsi="Arial" w:cs="Arial" w:hint="default"/>
        <w:b w:val="0"/>
        <w:bCs/>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1888593D"/>
    <w:multiLevelType w:val="multilevel"/>
    <w:tmpl w:val="1084F5EE"/>
    <w:lvl w:ilvl="0">
      <w:start w:val="1"/>
      <w:numFmt w:val="decimal"/>
      <w:lvlText w:val="%1."/>
      <w:lvlJc w:val="left"/>
      <w:pPr>
        <w:ind w:left="1778" w:hanging="360"/>
      </w:pPr>
      <w:rPr>
        <w:rFonts w:ascii="Arial" w:hAnsi="Arial" w:cs="Arial" w:hint="default"/>
        <w:b w:val="0"/>
        <w:bCs/>
        <w:strike w:val="0"/>
        <w:dstrike w:val="0"/>
        <w:color w:val="auto"/>
        <w:sz w:val="20"/>
        <w:szCs w:val="20"/>
      </w:rPr>
    </w:lvl>
    <w:lvl w:ilvl="1">
      <w:start w:val="1"/>
      <w:numFmt w:val="decimal"/>
      <w:lvlText w:val="%2)"/>
      <w:lvlJc w:val="left"/>
      <w:pPr>
        <w:ind w:left="1440" w:hanging="360"/>
      </w:pPr>
      <w:rPr>
        <w:rFonts w:ascii="Cambria" w:hAnsi="Cambria" w:cs="Arial"/>
        <w:sz w:val="24"/>
        <w:szCs w:val="24"/>
      </w:rPr>
    </w:lvl>
    <w:lvl w:ilvl="2">
      <w:start w:val="1"/>
      <w:numFmt w:val="decimal"/>
      <w:lvlText w:val="%3."/>
      <w:lvlJc w:val="left"/>
      <w:pPr>
        <w:ind w:left="2160" w:hanging="180"/>
      </w:pPr>
      <w:rPr>
        <w:b w:val="0"/>
        <w:bCs/>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7DF528E"/>
    <w:multiLevelType w:val="multilevel"/>
    <w:tmpl w:val="AD82D9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BD40D32"/>
    <w:multiLevelType w:val="multilevel"/>
    <w:tmpl w:val="2710E082"/>
    <w:styleLink w:val="WWNum183"/>
    <w:lvl w:ilvl="0">
      <w:start w:val="1"/>
      <w:numFmt w:val="decimal"/>
      <w:lvlText w:val="%1."/>
      <w:lvlJc w:val="left"/>
      <w:rPr>
        <w:rFonts w:ascii="Times New Roman" w:eastAsia="Times New Roman" w:hAnsi="Times New Roman" w:cs="Times New Roman"/>
        <w:w w:val="99"/>
        <w:sz w:val="22"/>
        <w:szCs w:val="22"/>
      </w:rPr>
    </w:lvl>
    <w:lvl w:ilvl="1">
      <w:numFmt w:val="bullet"/>
      <w:lvlText w:val="•"/>
      <w:lvlJc w:val="left"/>
    </w:lvl>
    <w:lvl w:ilvl="2">
      <w:numFmt w:val="bullet"/>
      <w:lvlText w:val="•"/>
      <w:lvlJc w:val="left"/>
    </w:lvl>
    <w:lvl w:ilvl="3">
      <w:start w:val="1"/>
      <w:numFmt w:val="decimal"/>
      <w:lvlText w:val="%4)"/>
      <w:lvlJc w:val="left"/>
      <w:pPr>
        <w:ind w:left="360" w:hanging="360"/>
      </w:pPr>
    </w:lvl>
    <w:lvl w:ilvl="4">
      <w:start w:val="1"/>
      <w:numFmt w:val="decimal"/>
      <w:lvlText w:val="%5)"/>
      <w:lvlJc w:val="left"/>
      <w:pPr>
        <w:ind w:left="360" w:hanging="360"/>
      </w:pPr>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1" w15:restartNumberingAfterBreak="0">
    <w:nsid w:val="2FFC0B5A"/>
    <w:multiLevelType w:val="multilevel"/>
    <w:tmpl w:val="9D3455CE"/>
    <w:lvl w:ilvl="0">
      <w:start w:val="1"/>
      <w:numFmt w:val="decimal"/>
      <w:lvlText w:val="%1."/>
      <w:lvlJc w:val="left"/>
      <w:pPr>
        <w:ind w:left="360" w:hanging="360"/>
      </w:pPr>
      <w:rPr>
        <w:rFonts w:ascii="Arial" w:hAnsi="Arial" w:cs="Arial" w:hint="default"/>
        <w:b w:val="0"/>
        <w:bCs/>
        <w:sz w:val="20"/>
        <w:szCs w:val="20"/>
      </w:rPr>
    </w:lvl>
    <w:lvl w:ilvl="1">
      <w:start w:val="1"/>
      <w:numFmt w:val="decimal"/>
      <w:lvlText w:val="%2)"/>
      <w:lvlJc w:val="left"/>
      <w:pPr>
        <w:ind w:left="1080" w:hanging="360"/>
      </w:pPr>
      <w:rPr>
        <w:b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32506297"/>
    <w:multiLevelType w:val="multilevel"/>
    <w:tmpl w:val="7222000C"/>
    <w:lvl w:ilvl="0">
      <w:start w:val="1"/>
      <w:numFmt w:val="decimal"/>
      <w:lvlText w:val="%1."/>
      <w:lvlJc w:val="left"/>
      <w:pPr>
        <w:ind w:left="786" w:hanging="360"/>
      </w:pPr>
      <w:rPr>
        <w:rFonts w:ascii="Verdana" w:hAnsi="Verdana" w:cs="Times New Roman"/>
        <w:sz w:val="18"/>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644" w:hanging="360"/>
      </w:pPr>
      <w:rPr>
        <w:rFonts w:ascii="Arial" w:hAnsi="Arial" w:cs="Arial" w:hint="default"/>
        <w:b w:val="0"/>
        <w:strike w:val="0"/>
        <w:dstrike w:val="0"/>
        <w:sz w:val="20"/>
        <w:szCs w:val="20"/>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3" w15:restartNumberingAfterBreak="0">
    <w:nsid w:val="3408650A"/>
    <w:multiLevelType w:val="multilevel"/>
    <w:tmpl w:val="DF2083E8"/>
    <w:lvl w:ilvl="0">
      <w:start w:val="1"/>
      <w:numFmt w:val="decimal"/>
      <w:pStyle w:val="Listapunktowana3"/>
      <w:lvlText w:val="%1."/>
      <w:lvlJc w:val="left"/>
      <w:pPr>
        <w:tabs>
          <w:tab w:val="num" w:pos="283"/>
        </w:tabs>
        <w:ind w:left="283" w:hanging="283"/>
      </w:pPr>
      <w:rPr>
        <w:b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4" w15:restartNumberingAfterBreak="0">
    <w:nsid w:val="38B068F5"/>
    <w:multiLevelType w:val="multilevel"/>
    <w:tmpl w:val="CA26BA92"/>
    <w:lvl w:ilvl="0">
      <w:start w:val="1"/>
      <w:numFmt w:val="decimal"/>
      <w:lvlText w:val="%1."/>
      <w:lvlJc w:val="left"/>
      <w:pPr>
        <w:ind w:left="1440" w:hanging="360"/>
      </w:pPr>
      <w:rPr>
        <w:rFonts w:ascii="Arial" w:hAnsi="Arial" w:cs="Arial" w:hint="default"/>
        <w:b w:val="0"/>
        <w:i w:val="0"/>
        <w:color w:val="auto"/>
        <w:sz w:val="20"/>
        <w:szCs w:val="20"/>
      </w:rPr>
    </w:lvl>
    <w:lvl w:ilvl="1">
      <w:start w:val="1"/>
      <w:numFmt w:val="decimal"/>
      <w:lvlText w:val="%2)"/>
      <w:lvlJc w:val="left"/>
      <w:pPr>
        <w:ind w:left="1440" w:hanging="360"/>
      </w:pPr>
      <w:rPr>
        <w:b w:val="0"/>
        <w:sz w:val="18"/>
        <w:szCs w:val="20"/>
      </w:rPr>
    </w:lvl>
    <w:lvl w:ilvl="2">
      <w:start w:val="1"/>
      <w:numFmt w:val="decimal"/>
      <w:lvlText w:val="%3."/>
      <w:lvlJc w:val="left"/>
      <w:pPr>
        <w:ind w:left="2160" w:hanging="360"/>
      </w:pPr>
      <w:rPr>
        <w:rFonts w:ascii="Verdana" w:hAnsi="Verdana" w:cs="Times New Roman"/>
        <w:b w:val="0"/>
        <w:sz w:val="18"/>
        <w:szCs w:val="20"/>
      </w:rPr>
    </w:lvl>
    <w:lvl w:ilvl="3">
      <w:start w:val="1"/>
      <w:numFmt w:val="decimal"/>
      <w:lvlText w:val="%4."/>
      <w:lvlJc w:val="left"/>
      <w:pPr>
        <w:ind w:left="2880" w:hanging="360"/>
      </w:pPr>
      <w:rPr>
        <w:rFonts w:ascii="Verdana" w:hAnsi="Verdana" w:cs="Times New Roman"/>
        <w:b w:val="0"/>
        <w:sz w:val="20"/>
        <w:szCs w:val="20"/>
      </w:rPr>
    </w:lvl>
    <w:lvl w:ilvl="4">
      <w:start w:val="1"/>
      <w:numFmt w:val="decimal"/>
      <w:lvlText w:val="%5."/>
      <w:lvlJc w:val="left"/>
      <w:pPr>
        <w:ind w:left="3600" w:hanging="360"/>
      </w:pPr>
      <w:rPr>
        <w:rFonts w:ascii="Verdana" w:hAnsi="Verdana" w:cs="Times New Roman"/>
        <w:b w:val="0"/>
        <w:sz w:val="20"/>
        <w:szCs w:val="20"/>
      </w:rPr>
    </w:lvl>
    <w:lvl w:ilvl="5">
      <w:start w:val="1"/>
      <w:numFmt w:val="decimal"/>
      <w:lvlText w:val="%6."/>
      <w:lvlJc w:val="left"/>
      <w:pPr>
        <w:ind w:left="4320" w:hanging="360"/>
      </w:pPr>
      <w:rPr>
        <w:rFonts w:ascii="Verdana" w:hAnsi="Verdana" w:cs="Times New Roman"/>
        <w:b w:val="0"/>
        <w:sz w:val="20"/>
        <w:szCs w:val="20"/>
      </w:rPr>
    </w:lvl>
    <w:lvl w:ilvl="6">
      <w:start w:val="1"/>
      <w:numFmt w:val="decimal"/>
      <w:lvlText w:val="%7."/>
      <w:lvlJc w:val="left"/>
      <w:pPr>
        <w:ind w:left="5040" w:hanging="360"/>
      </w:pPr>
      <w:rPr>
        <w:rFonts w:ascii="Verdana" w:hAnsi="Verdana" w:cs="Times New Roman"/>
        <w:b w:val="0"/>
        <w:sz w:val="20"/>
        <w:szCs w:val="20"/>
      </w:rPr>
    </w:lvl>
    <w:lvl w:ilvl="7">
      <w:start w:val="1"/>
      <w:numFmt w:val="decimal"/>
      <w:lvlText w:val="%8."/>
      <w:lvlJc w:val="left"/>
      <w:pPr>
        <w:ind w:left="5760" w:hanging="360"/>
      </w:pPr>
      <w:rPr>
        <w:rFonts w:ascii="Verdana" w:hAnsi="Verdana" w:cs="Times New Roman"/>
        <w:b w:val="0"/>
        <w:sz w:val="20"/>
        <w:szCs w:val="20"/>
      </w:rPr>
    </w:lvl>
    <w:lvl w:ilvl="8">
      <w:start w:val="1"/>
      <w:numFmt w:val="decimal"/>
      <w:lvlText w:val="%9."/>
      <w:lvlJc w:val="left"/>
      <w:pPr>
        <w:ind w:left="6480" w:hanging="360"/>
      </w:pPr>
      <w:rPr>
        <w:rFonts w:ascii="Verdana" w:hAnsi="Verdana" w:cs="Times New Roman"/>
        <w:b w:val="0"/>
        <w:sz w:val="20"/>
        <w:szCs w:val="20"/>
      </w:rPr>
    </w:lvl>
  </w:abstractNum>
  <w:abstractNum w:abstractNumId="65" w15:restartNumberingAfterBreak="0">
    <w:nsid w:val="3ECA1226"/>
    <w:multiLevelType w:val="hybridMultilevel"/>
    <w:tmpl w:val="E7821262"/>
    <w:lvl w:ilvl="0" w:tplc="9B5E0672">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F0266A6"/>
    <w:multiLevelType w:val="multilevel"/>
    <w:tmpl w:val="3AC4DC44"/>
    <w:lvl w:ilvl="0">
      <w:start w:val="1"/>
      <w:numFmt w:val="decimal"/>
      <w:lvlText w:val="%1."/>
      <w:lvlJc w:val="left"/>
      <w:pPr>
        <w:ind w:left="720" w:hanging="360"/>
      </w:pPr>
      <w:rPr>
        <w:b/>
      </w:rPr>
    </w:lvl>
    <w:lvl w:ilvl="1">
      <w:start w:val="1"/>
      <w:numFmt w:val="decimal"/>
      <w:lvlText w:val="%2)"/>
      <w:lvlJc w:val="left"/>
      <w:pPr>
        <w:ind w:left="1440" w:hanging="360"/>
      </w:pPr>
      <w:rPr>
        <w:rFonts w:ascii="Arial" w:eastAsia="Calibri" w:hAnsi="Arial" w:cs="Arial"/>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FBD6CAD"/>
    <w:multiLevelType w:val="multilevel"/>
    <w:tmpl w:val="E5E8B78A"/>
    <w:lvl w:ilvl="0">
      <w:start w:val="1"/>
      <w:numFmt w:val="decimal"/>
      <w:lvlText w:val="%1"/>
      <w:lvlJc w:val="left"/>
      <w:pPr>
        <w:ind w:left="1440" w:hanging="360"/>
      </w:pPr>
      <w:rPr>
        <w:rFonts w:ascii="Verdana" w:hAnsi="Verdana" w:cs="Times New Roman"/>
        <w:sz w:val="20"/>
        <w:szCs w:val="20"/>
      </w:rPr>
    </w:lvl>
    <w:lvl w:ilvl="1">
      <w:start w:val="1"/>
      <w:numFmt w:val="decimal"/>
      <w:lvlText w:val="%2)"/>
      <w:lvlJc w:val="left"/>
      <w:pPr>
        <w:ind w:left="1440" w:hanging="360"/>
      </w:pPr>
      <w:rPr>
        <w:rFonts w:cs="Times New Roman"/>
      </w:rPr>
    </w:lvl>
    <w:lvl w:ilvl="2">
      <w:start w:val="1"/>
      <w:numFmt w:val="decimal"/>
      <w:lvlText w:val="%3)"/>
      <w:lvlJc w:val="left"/>
      <w:pPr>
        <w:ind w:left="72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3F01603"/>
    <w:multiLevelType w:val="multilevel"/>
    <w:tmpl w:val="075E1736"/>
    <w:styleLink w:val="WWNum28"/>
    <w:lvl w:ilvl="0">
      <w:start w:val="1"/>
      <w:numFmt w:val="decimal"/>
      <w:lvlText w:val="%1."/>
      <w:lvlJc w:val="left"/>
      <w:rPr>
        <w:rFonts w:ascii="Times New Roman" w:hAnsi="Times New Roman" w:cs="Times New Roman"/>
        <w:sz w:val="22"/>
        <w:szCs w:val="22"/>
      </w:rPr>
    </w:lvl>
    <w:lvl w:ilvl="1">
      <w:start w:val="1"/>
      <w:numFmt w:val="decimal"/>
      <w:lvlText w:val="%2."/>
      <w:lvlJc w:val="left"/>
      <w:rPr>
        <w:sz w:val="22"/>
        <w:szCs w:val="22"/>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 w15:restartNumberingAfterBreak="0">
    <w:nsid w:val="4F7572AF"/>
    <w:multiLevelType w:val="multilevel"/>
    <w:tmpl w:val="A27CE2AE"/>
    <w:styleLink w:val="WWNum261"/>
    <w:lvl w:ilvl="0">
      <w:start w:val="1"/>
      <w:numFmt w:val="decimal"/>
      <w:lvlText w:val="%1."/>
      <w:lvlJc w:val="left"/>
      <w:rPr>
        <w:rFonts w:ascii="Times New Roman" w:hAnsi="Times New Roman" w:cs="Times New Roman"/>
        <w:b w:val="0"/>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0" w15:restartNumberingAfterBreak="0">
    <w:nsid w:val="54047605"/>
    <w:multiLevelType w:val="multilevel"/>
    <w:tmpl w:val="3CAAB5B2"/>
    <w:lvl w:ilvl="0">
      <w:start w:val="1"/>
      <w:numFmt w:val="decimal"/>
      <w:lvlText w:val="%1."/>
      <w:lvlJc w:val="left"/>
      <w:pPr>
        <w:ind w:left="1778" w:hanging="360"/>
      </w:pPr>
      <w:rPr>
        <w:rFonts w:ascii="Arial" w:hAnsi="Arial" w:cs="Arial" w:hint="default"/>
        <w:b w:val="0"/>
        <w:bCs/>
        <w:strike w:val="0"/>
        <w:dstrike w:val="0"/>
        <w:color w:val="auto"/>
        <w:sz w:val="20"/>
        <w:szCs w:val="20"/>
      </w:rPr>
    </w:lvl>
    <w:lvl w:ilvl="1">
      <w:start w:val="1"/>
      <w:numFmt w:val="decimal"/>
      <w:lvlText w:val="%2)"/>
      <w:lvlJc w:val="left"/>
      <w:pPr>
        <w:ind w:left="1440" w:hanging="360"/>
      </w:pPr>
      <w:rPr>
        <w:rFonts w:ascii="Cambria" w:hAnsi="Cambria" w:cs="Arial"/>
        <w:sz w:val="24"/>
        <w:szCs w:val="24"/>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8C009C3"/>
    <w:multiLevelType w:val="hybridMultilevel"/>
    <w:tmpl w:val="641A94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A0C51B8"/>
    <w:multiLevelType w:val="multilevel"/>
    <w:tmpl w:val="DF649A68"/>
    <w:lvl w:ilvl="0">
      <w:start w:val="1"/>
      <w:numFmt w:val="decimal"/>
      <w:lvlText w:val="%1."/>
      <w:lvlJc w:val="left"/>
      <w:pPr>
        <w:ind w:left="720" w:hanging="360"/>
      </w:pPr>
      <w:rPr>
        <w:rFonts w:ascii="Arial" w:hAnsi="Arial" w:cs="Arial" w:hint="default"/>
        <w:b w:val="0"/>
        <w:bCs/>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039465E"/>
    <w:multiLevelType w:val="multilevel"/>
    <w:tmpl w:val="7E42206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61BD4FA7"/>
    <w:multiLevelType w:val="hybridMultilevel"/>
    <w:tmpl w:val="EF845B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6A22894"/>
    <w:multiLevelType w:val="multilevel"/>
    <w:tmpl w:val="4D2C0184"/>
    <w:lvl w:ilvl="0">
      <w:start w:val="1"/>
      <w:numFmt w:val="decimal"/>
      <w:lvlText w:val="%1)"/>
      <w:lvlJc w:val="left"/>
      <w:pPr>
        <w:ind w:left="1571" w:hanging="360"/>
      </w:pPr>
      <w:rPr>
        <w:rFonts w:ascii="Arial" w:eastAsia="Times New Roman" w:hAnsi="Arial" w:cs="Arial" w:hint="default"/>
        <w:sz w:val="20"/>
        <w:szCs w:val="2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6" w15:restartNumberingAfterBreak="0">
    <w:nsid w:val="6727111A"/>
    <w:multiLevelType w:val="multilevel"/>
    <w:tmpl w:val="E252028E"/>
    <w:lvl w:ilvl="0">
      <w:start w:val="1"/>
      <w:numFmt w:val="decimal"/>
      <w:lvlText w:val="%1."/>
      <w:lvlJc w:val="left"/>
      <w:pPr>
        <w:ind w:left="360" w:hanging="360"/>
      </w:pPr>
      <w:rPr>
        <w:rFonts w:ascii="Arial" w:hAnsi="Arial" w:cs="Arial" w:hint="default"/>
        <w:b w:val="0"/>
        <w:bCs/>
        <w:sz w:val="20"/>
        <w:szCs w:val="20"/>
      </w:rPr>
    </w:lvl>
    <w:lvl w:ilvl="1">
      <w:start w:val="1"/>
      <w:numFmt w:val="lowerLetter"/>
      <w:lvlText w:val="%2."/>
      <w:lvlJc w:val="left"/>
      <w:pPr>
        <w:ind w:left="1080" w:hanging="360"/>
      </w:pPr>
      <w:rPr>
        <w:b/>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679D466F"/>
    <w:multiLevelType w:val="multilevel"/>
    <w:tmpl w:val="FA3EC536"/>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71187812"/>
    <w:multiLevelType w:val="multilevel"/>
    <w:tmpl w:val="126ABF3A"/>
    <w:styleLink w:val="WWNum21"/>
    <w:lvl w:ilvl="0">
      <w:start w:val="1"/>
      <w:numFmt w:val="decimal"/>
      <w:lvlText w:val="%1."/>
      <w:lvlJc w:val="left"/>
      <w:rPr>
        <w:rFonts w:ascii="Times New Roman" w:eastAsia="Times New Roman" w:hAnsi="Times New Roman" w:cs="Times New Roman"/>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9" w15:restartNumberingAfterBreak="0">
    <w:nsid w:val="714D6AAF"/>
    <w:multiLevelType w:val="multilevel"/>
    <w:tmpl w:val="7C5C4E20"/>
    <w:styleLink w:val="WWNum172"/>
    <w:lvl w:ilvl="0">
      <w:start w:val="1"/>
      <w:numFmt w:val="decimal"/>
      <w:lvlText w:val="%1)"/>
      <w:lvlJc w:val="left"/>
      <w:rPr>
        <w:rFonts w:ascii="Arial" w:eastAsia="Times New Roman" w:hAnsi="Arial" w:cs="Arial"/>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0" w15:restartNumberingAfterBreak="0">
    <w:nsid w:val="733B5C2B"/>
    <w:multiLevelType w:val="multilevel"/>
    <w:tmpl w:val="F4920698"/>
    <w:lvl w:ilvl="0">
      <w:start w:val="1"/>
      <w:numFmt w:val="decimal"/>
      <w:lvlText w:val="%1)"/>
      <w:lvlJc w:val="left"/>
      <w:pPr>
        <w:ind w:left="1150" w:hanging="360"/>
      </w:pPr>
      <w:rPr>
        <w:color w:val="auto"/>
        <w:sz w:val="20"/>
        <w:szCs w:val="20"/>
      </w:rPr>
    </w:lvl>
    <w:lvl w:ilvl="1">
      <w:start w:val="1"/>
      <w:numFmt w:val="lowerLetter"/>
      <w:lvlText w:val="%2."/>
      <w:lvlJc w:val="left"/>
      <w:pPr>
        <w:ind w:left="1870" w:hanging="360"/>
      </w:pPr>
    </w:lvl>
    <w:lvl w:ilvl="2">
      <w:start w:val="1"/>
      <w:numFmt w:val="lowerRoman"/>
      <w:lvlText w:val="%3."/>
      <w:lvlJc w:val="right"/>
      <w:pPr>
        <w:ind w:left="2590" w:hanging="180"/>
      </w:pPr>
    </w:lvl>
    <w:lvl w:ilvl="3">
      <w:start w:val="1"/>
      <w:numFmt w:val="decimal"/>
      <w:lvlText w:val="%4."/>
      <w:lvlJc w:val="left"/>
      <w:pPr>
        <w:ind w:left="3310" w:hanging="360"/>
      </w:pPr>
    </w:lvl>
    <w:lvl w:ilvl="4">
      <w:start w:val="1"/>
      <w:numFmt w:val="lowerLetter"/>
      <w:lvlText w:val="%5."/>
      <w:lvlJc w:val="left"/>
      <w:pPr>
        <w:ind w:left="4030" w:hanging="360"/>
      </w:pPr>
    </w:lvl>
    <w:lvl w:ilvl="5">
      <w:start w:val="1"/>
      <w:numFmt w:val="lowerRoman"/>
      <w:lvlText w:val="%6."/>
      <w:lvlJc w:val="right"/>
      <w:pPr>
        <w:ind w:left="4750" w:hanging="180"/>
      </w:pPr>
    </w:lvl>
    <w:lvl w:ilvl="6">
      <w:start w:val="1"/>
      <w:numFmt w:val="decimal"/>
      <w:lvlText w:val="%7."/>
      <w:lvlJc w:val="left"/>
      <w:pPr>
        <w:ind w:left="5470" w:hanging="360"/>
      </w:pPr>
    </w:lvl>
    <w:lvl w:ilvl="7">
      <w:start w:val="1"/>
      <w:numFmt w:val="lowerLetter"/>
      <w:lvlText w:val="%8."/>
      <w:lvlJc w:val="left"/>
      <w:pPr>
        <w:ind w:left="6190" w:hanging="360"/>
      </w:pPr>
    </w:lvl>
    <w:lvl w:ilvl="8">
      <w:start w:val="1"/>
      <w:numFmt w:val="lowerRoman"/>
      <w:lvlText w:val="%9."/>
      <w:lvlJc w:val="right"/>
      <w:pPr>
        <w:ind w:left="6910" w:hanging="180"/>
      </w:pPr>
    </w:lvl>
  </w:abstractNum>
  <w:abstractNum w:abstractNumId="81" w15:restartNumberingAfterBreak="0">
    <w:nsid w:val="798947A8"/>
    <w:multiLevelType w:val="multilevel"/>
    <w:tmpl w:val="2974AD3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786"/>
        </w:tabs>
        <w:ind w:left="786" w:hanging="360"/>
      </w:pPr>
      <w:rPr>
        <w:rFonts w:hint="default"/>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2" w15:restartNumberingAfterBreak="0">
    <w:nsid w:val="79B861C2"/>
    <w:multiLevelType w:val="multilevel"/>
    <w:tmpl w:val="625A8244"/>
    <w:lvl w:ilvl="0">
      <w:start w:val="1"/>
      <w:numFmt w:val="decimal"/>
      <w:lvlText w:val="%1."/>
      <w:lvlJc w:val="left"/>
      <w:pPr>
        <w:ind w:left="567" w:hanging="283"/>
      </w:pPr>
      <w:rPr>
        <w:rFonts w:ascii="Verdana" w:eastAsia="Times New Roman" w:hAnsi="Verdana" w:cs="Times New Roman"/>
        <w:b w:val="0"/>
        <w:bCs w:val="0"/>
        <w:i w:val="0"/>
        <w:iCs w:val="0"/>
        <w:sz w:val="18"/>
        <w:szCs w:val="20"/>
      </w:rPr>
    </w:lvl>
    <w:lvl w:ilvl="1">
      <w:start w:val="1"/>
      <w:numFmt w:val="decimal"/>
      <w:lvlText w:val="%2)"/>
      <w:lvlJc w:val="left"/>
      <w:pPr>
        <w:ind w:left="786" w:hanging="360"/>
      </w:pPr>
      <w:rPr>
        <w:rFonts w:ascii="Arial" w:hAnsi="Arial" w:cs="Arial" w:hint="default"/>
        <w:sz w:val="20"/>
        <w:szCs w:val="20"/>
      </w:rPr>
    </w:lvl>
    <w:lvl w:ilvl="2">
      <w:start w:val="1"/>
      <w:numFmt w:val="decimal"/>
      <w:lvlText w:val="%3)"/>
      <w:lvlJc w:val="left"/>
      <w:pPr>
        <w:ind w:left="464" w:hanging="360"/>
      </w:pPr>
      <w:rPr>
        <w:sz w:val="18"/>
        <w:szCs w:val="22"/>
      </w:rPr>
    </w:lvl>
    <w:lvl w:ilvl="3">
      <w:start w:val="1"/>
      <w:numFmt w:val="decimal"/>
      <w:lvlText w:val="%4."/>
      <w:lvlJc w:val="left"/>
      <w:pPr>
        <w:ind w:left="1184" w:hanging="360"/>
      </w:pPr>
      <w:rPr>
        <w:sz w:val="18"/>
        <w:szCs w:val="20"/>
      </w:rPr>
    </w:lvl>
    <w:lvl w:ilvl="4">
      <w:start w:val="1"/>
      <w:numFmt w:val="decimal"/>
      <w:lvlText w:val="%5."/>
      <w:lvlJc w:val="left"/>
      <w:pPr>
        <w:ind w:left="1904" w:hanging="360"/>
      </w:pPr>
      <w:rPr>
        <w:rFonts w:ascii="Verdana" w:hAnsi="Verdana" w:cs="Times New Roman"/>
        <w:sz w:val="20"/>
        <w:szCs w:val="20"/>
      </w:rPr>
    </w:lvl>
    <w:lvl w:ilvl="5">
      <w:start w:val="1"/>
      <w:numFmt w:val="decimal"/>
      <w:lvlText w:val="%6."/>
      <w:lvlJc w:val="left"/>
      <w:pPr>
        <w:ind w:left="2624" w:hanging="360"/>
      </w:pPr>
      <w:rPr>
        <w:rFonts w:ascii="Verdana" w:hAnsi="Verdana" w:cs="Times New Roman"/>
        <w:sz w:val="20"/>
        <w:szCs w:val="20"/>
      </w:rPr>
    </w:lvl>
    <w:lvl w:ilvl="6">
      <w:start w:val="1"/>
      <w:numFmt w:val="decimal"/>
      <w:lvlText w:val="%7."/>
      <w:lvlJc w:val="left"/>
      <w:pPr>
        <w:ind w:left="3344" w:hanging="360"/>
      </w:pPr>
      <w:rPr>
        <w:rFonts w:ascii="Verdana" w:hAnsi="Verdana" w:cs="Times New Roman"/>
        <w:sz w:val="20"/>
        <w:szCs w:val="20"/>
      </w:rPr>
    </w:lvl>
    <w:lvl w:ilvl="7">
      <w:start w:val="1"/>
      <w:numFmt w:val="decimal"/>
      <w:lvlText w:val="%8."/>
      <w:lvlJc w:val="left"/>
      <w:pPr>
        <w:ind w:left="4064" w:hanging="360"/>
      </w:pPr>
      <w:rPr>
        <w:rFonts w:ascii="Verdana" w:hAnsi="Verdana" w:cs="Times New Roman"/>
        <w:sz w:val="20"/>
        <w:szCs w:val="20"/>
      </w:rPr>
    </w:lvl>
    <w:lvl w:ilvl="8">
      <w:start w:val="1"/>
      <w:numFmt w:val="decimal"/>
      <w:lvlText w:val="%9."/>
      <w:lvlJc w:val="left"/>
      <w:pPr>
        <w:ind w:left="4784" w:hanging="360"/>
      </w:pPr>
      <w:rPr>
        <w:rFonts w:ascii="Verdana" w:hAnsi="Verdana" w:cs="Times New Roman"/>
        <w:sz w:val="20"/>
        <w:szCs w:val="20"/>
      </w:rPr>
    </w:lvl>
  </w:abstractNum>
  <w:num w:numId="1" w16cid:durableId="962922680">
    <w:abstractNumId w:val="0"/>
  </w:num>
  <w:num w:numId="2" w16cid:durableId="363408906">
    <w:abstractNumId w:val="1"/>
  </w:num>
  <w:num w:numId="3" w16cid:durableId="1518348244">
    <w:abstractNumId w:val="40"/>
  </w:num>
  <w:num w:numId="4" w16cid:durableId="793718902">
    <w:abstractNumId w:val="45"/>
  </w:num>
  <w:num w:numId="5" w16cid:durableId="1243563597">
    <w:abstractNumId w:val="71"/>
  </w:num>
  <w:num w:numId="6" w16cid:durableId="1890065775">
    <w:abstractNumId w:val="81"/>
  </w:num>
  <w:num w:numId="7" w16cid:durableId="328607273">
    <w:abstractNumId w:val="74"/>
  </w:num>
  <w:num w:numId="8" w16cid:durableId="1846432780">
    <w:abstractNumId w:val="65"/>
  </w:num>
  <w:num w:numId="9" w16cid:durableId="1152407239">
    <w:abstractNumId w:val="63"/>
  </w:num>
  <w:num w:numId="10" w16cid:durableId="1314991667">
    <w:abstractNumId w:val="78"/>
    <w:lvlOverride w:ilvl="0">
      <w:lvl w:ilvl="0">
        <w:start w:val="1"/>
        <w:numFmt w:val="decimal"/>
        <w:lvlText w:val="%1."/>
        <w:lvlJc w:val="left"/>
        <w:rPr>
          <w:rFonts w:ascii="Arial" w:eastAsia="Times New Roman" w:hAnsi="Arial" w:cs="Arial" w:hint="default"/>
          <w:w w:val="99"/>
          <w:sz w:val="20"/>
          <w:szCs w:val="20"/>
        </w:rPr>
      </w:lvl>
    </w:lvlOverride>
  </w:num>
  <w:num w:numId="11" w16cid:durableId="537354078">
    <w:abstractNumId w:val="69"/>
    <w:lvlOverride w:ilvl="0">
      <w:lvl w:ilvl="0">
        <w:start w:val="1"/>
        <w:numFmt w:val="decimal"/>
        <w:lvlText w:val="%1."/>
        <w:lvlJc w:val="left"/>
        <w:rPr>
          <w:rFonts w:ascii="Arial" w:hAnsi="Arial" w:cs="Arial" w:hint="default"/>
          <w:b w:val="0"/>
          <w:w w:val="99"/>
          <w:sz w:val="20"/>
          <w:szCs w:val="20"/>
        </w:rPr>
      </w:lvl>
    </w:lvlOverride>
  </w:num>
  <w:num w:numId="12" w16cid:durableId="774328038">
    <w:abstractNumId w:val="54"/>
  </w:num>
  <w:num w:numId="13" w16cid:durableId="1400784174">
    <w:abstractNumId w:val="80"/>
  </w:num>
  <w:num w:numId="14" w16cid:durableId="2050760120">
    <w:abstractNumId w:val="70"/>
  </w:num>
  <w:num w:numId="15" w16cid:durableId="406732140">
    <w:abstractNumId w:val="58"/>
  </w:num>
  <w:num w:numId="16" w16cid:durableId="809051994">
    <w:abstractNumId w:val="56"/>
  </w:num>
  <w:num w:numId="17" w16cid:durableId="1794441505">
    <w:abstractNumId w:val="55"/>
  </w:num>
  <w:num w:numId="18" w16cid:durableId="1625848658">
    <w:abstractNumId w:val="64"/>
  </w:num>
  <w:num w:numId="19" w16cid:durableId="2139756911">
    <w:abstractNumId w:val="75"/>
  </w:num>
  <w:num w:numId="20" w16cid:durableId="686711861">
    <w:abstractNumId w:val="62"/>
  </w:num>
  <w:num w:numId="21" w16cid:durableId="69619541">
    <w:abstractNumId w:val="82"/>
  </w:num>
  <w:num w:numId="22" w16cid:durableId="702244213">
    <w:abstractNumId w:val="72"/>
  </w:num>
  <w:num w:numId="23" w16cid:durableId="1847282487">
    <w:abstractNumId w:val="53"/>
  </w:num>
  <w:num w:numId="24" w16cid:durableId="1636253073">
    <w:abstractNumId w:val="57"/>
  </w:num>
  <w:num w:numId="25" w16cid:durableId="822352114">
    <w:abstractNumId w:val="61"/>
  </w:num>
  <w:num w:numId="26" w16cid:durableId="1899434586">
    <w:abstractNumId w:val="73"/>
  </w:num>
  <w:num w:numId="27" w16cid:durableId="216822496">
    <w:abstractNumId w:val="67"/>
  </w:num>
  <w:num w:numId="28" w16cid:durableId="1930961610">
    <w:abstractNumId w:val="52"/>
  </w:num>
  <w:num w:numId="29" w16cid:durableId="510219129">
    <w:abstractNumId w:val="77"/>
  </w:num>
  <w:num w:numId="30" w16cid:durableId="1802729782">
    <w:abstractNumId w:val="59"/>
    <w:lvlOverride w:ilvl="0">
      <w:startOverride w:val="1"/>
    </w:lvlOverride>
  </w:num>
  <w:num w:numId="31" w16cid:durableId="1944025175">
    <w:abstractNumId w:val="76"/>
  </w:num>
  <w:num w:numId="32" w16cid:durableId="1848472365">
    <w:abstractNumId w:val="66"/>
  </w:num>
  <w:num w:numId="33" w16cid:durableId="1281261170">
    <w:abstractNumId w:val="60"/>
  </w:num>
  <w:num w:numId="34" w16cid:durableId="497114630">
    <w:abstractNumId w:val="68"/>
  </w:num>
  <w:num w:numId="35" w16cid:durableId="794369278">
    <w:abstractNumId w:val="69"/>
  </w:num>
  <w:num w:numId="36" w16cid:durableId="65614616">
    <w:abstractNumId w:val="78"/>
  </w:num>
  <w:num w:numId="37" w16cid:durableId="1322851154">
    <w:abstractNumId w:val="7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A8A"/>
    <w:rsid w:val="00000E02"/>
    <w:rsid w:val="00005068"/>
    <w:rsid w:val="00006A58"/>
    <w:rsid w:val="00006FDF"/>
    <w:rsid w:val="00014642"/>
    <w:rsid w:val="00015FE8"/>
    <w:rsid w:val="00017071"/>
    <w:rsid w:val="00020D34"/>
    <w:rsid w:val="00023CBE"/>
    <w:rsid w:val="0002482D"/>
    <w:rsid w:val="00024AED"/>
    <w:rsid w:val="000313A4"/>
    <w:rsid w:val="000368DC"/>
    <w:rsid w:val="00036DF7"/>
    <w:rsid w:val="000449A9"/>
    <w:rsid w:val="000465CB"/>
    <w:rsid w:val="00050ED3"/>
    <w:rsid w:val="0005281E"/>
    <w:rsid w:val="0006001E"/>
    <w:rsid w:val="000701C8"/>
    <w:rsid w:val="00070DAF"/>
    <w:rsid w:val="00071F75"/>
    <w:rsid w:val="0007538F"/>
    <w:rsid w:val="000753C8"/>
    <w:rsid w:val="000837E3"/>
    <w:rsid w:val="00090B2D"/>
    <w:rsid w:val="00090F8E"/>
    <w:rsid w:val="0009611A"/>
    <w:rsid w:val="000A60F6"/>
    <w:rsid w:val="000D2717"/>
    <w:rsid w:val="000E7004"/>
    <w:rsid w:val="000F18B1"/>
    <w:rsid w:val="000F75FF"/>
    <w:rsid w:val="00101DC3"/>
    <w:rsid w:val="0010755E"/>
    <w:rsid w:val="001076B2"/>
    <w:rsid w:val="00110C6E"/>
    <w:rsid w:val="00115D9D"/>
    <w:rsid w:val="0012077F"/>
    <w:rsid w:val="001220E1"/>
    <w:rsid w:val="00123B15"/>
    <w:rsid w:val="00124A2E"/>
    <w:rsid w:val="001251AC"/>
    <w:rsid w:val="00130AC5"/>
    <w:rsid w:val="00133DAF"/>
    <w:rsid w:val="00141AE3"/>
    <w:rsid w:val="0014633B"/>
    <w:rsid w:val="00156147"/>
    <w:rsid w:val="00163D03"/>
    <w:rsid w:val="00166D13"/>
    <w:rsid w:val="001724AB"/>
    <w:rsid w:val="00175171"/>
    <w:rsid w:val="001761A0"/>
    <w:rsid w:val="00182453"/>
    <w:rsid w:val="001952A7"/>
    <w:rsid w:val="001A20A9"/>
    <w:rsid w:val="001A611D"/>
    <w:rsid w:val="001C05DA"/>
    <w:rsid w:val="001C4086"/>
    <w:rsid w:val="001D2A2B"/>
    <w:rsid w:val="001D7C66"/>
    <w:rsid w:val="001F2F24"/>
    <w:rsid w:val="0020011C"/>
    <w:rsid w:val="00200AC1"/>
    <w:rsid w:val="00205BF3"/>
    <w:rsid w:val="00205C45"/>
    <w:rsid w:val="00207F32"/>
    <w:rsid w:val="00211551"/>
    <w:rsid w:val="00213FA1"/>
    <w:rsid w:val="00217B76"/>
    <w:rsid w:val="0023118B"/>
    <w:rsid w:val="00234159"/>
    <w:rsid w:val="00237123"/>
    <w:rsid w:val="0024075F"/>
    <w:rsid w:val="00247814"/>
    <w:rsid w:val="002540B7"/>
    <w:rsid w:val="002620D6"/>
    <w:rsid w:val="00267750"/>
    <w:rsid w:val="00277EF6"/>
    <w:rsid w:val="00280901"/>
    <w:rsid w:val="00280BFB"/>
    <w:rsid w:val="00280FFF"/>
    <w:rsid w:val="002903DE"/>
    <w:rsid w:val="002978C5"/>
    <w:rsid w:val="00297AED"/>
    <w:rsid w:val="002A20EC"/>
    <w:rsid w:val="002B18AB"/>
    <w:rsid w:val="002B18AC"/>
    <w:rsid w:val="002C17F1"/>
    <w:rsid w:val="002C56C7"/>
    <w:rsid w:val="002D0C86"/>
    <w:rsid w:val="002D0DA0"/>
    <w:rsid w:val="002D2725"/>
    <w:rsid w:val="002D2D9C"/>
    <w:rsid w:val="002E3A38"/>
    <w:rsid w:val="002F1030"/>
    <w:rsid w:val="002F201A"/>
    <w:rsid w:val="002F2D6D"/>
    <w:rsid w:val="002F30D5"/>
    <w:rsid w:val="002F5B60"/>
    <w:rsid w:val="002F7AF5"/>
    <w:rsid w:val="00302A37"/>
    <w:rsid w:val="00302B3B"/>
    <w:rsid w:val="00310044"/>
    <w:rsid w:val="00317461"/>
    <w:rsid w:val="00317E53"/>
    <w:rsid w:val="00331E02"/>
    <w:rsid w:val="0033624E"/>
    <w:rsid w:val="00336EC4"/>
    <w:rsid w:val="003378C5"/>
    <w:rsid w:val="00341A67"/>
    <w:rsid w:val="0034211A"/>
    <w:rsid w:val="00346396"/>
    <w:rsid w:val="00347A8A"/>
    <w:rsid w:val="00351A9B"/>
    <w:rsid w:val="00364878"/>
    <w:rsid w:val="003659DA"/>
    <w:rsid w:val="00365A21"/>
    <w:rsid w:val="00366434"/>
    <w:rsid w:val="0037133E"/>
    <w:rsid w:val="0037515A"/>
    <w:rsid w:val="0038024C"/>
    <w:rsid w:val="003843F3"/>
    <w:rsid w:val="003861CE"/>
    <w:rsid w:val="00387600"/>
    <w:rsid w:val="003944D5"/>
    <w:rsid w:val="0039509B"/>
    <w:rsid w:val="003951D3"/>
    <w:rsid w:val="00396A1B"/>
    <w:rsid w:val="00397FC8"/>
    <w:rsid w:val="003A1AAC"/>
    <w:rsid w:val="003C0F70"/>
    <w:rsid w:val="003E0BBE"/>
    <w:rsid w:val="003F17CF"/>
    <w:rsid w:val="00400E6D"/>
    <w:rsid w:val="0040412E"/>
    <w:rsid w:val="004067A6"/>
    <w:rsid w:val="00410F1E"/>
    <w:rsid w:val="0041127F"/>
    <w:rsid w:val="00412BE8"/>
    <w:rsid w:val="00422BC1"/>
    <w:rsid w:val="00424D12"/>
    <w:rsid w:val="00425FAA"/>
    <w:rsid w:val="00427924"/>
    <w:rsid w:val="0043031B"/>
    <w:rsid w:val="00430B50"/>
    <w:rsid w:val="00430E91"/>
    <w:rsid w:val="0043163D"/>
    <w:rsid w:val="00436BAE"/>
    <w:rsid w:val="00437500"/>
    <w:rsid w:val="00456A82"/>
    <w:rsid w:val="00460BA1"/>
    <w:rsid w:val="00463697"/>
    <w:rsid w:val="00474336"/>
    <w:rsid w:val="00480823"/>
    <w:rsid w:val="00481045"/>
    <w:rsid w:val="00485D8D"/>
    <w:rsid w:val="00487E8F"/>
    <w:rsid w:val="00493D66"/>
    <w:rsid w:val="004A19F4"/>
    <w:rsid w:val="004A7D66"/>
    <w:rsid w:val="004B7B81"/>
    <w:rsid w:val="004D6B3A"/>
    <w:rsid w:val="004D7125"/>
    <w:rsid w:val="004E0B0C"/>
    <w:rsid w:val="004E440E"/>
    <w:rsid w:val="004E7BA8"/>
    <w:rsid w:val="004F00BB"/>
    <w:rsid w:val="00500C2C"/>
    <w:rsid w:val="005035A2"/>
    <w:rsid w:val="0050395B"/>
    <w:rsid w:val="00507F03"/>
    <w:rsid w:val="00510DD4"/>
    <w:rsid w:val="0051348C"/>
    <w:rsid w:val="00514089"/>
    <w:rsid w:val="00516800"/>
    <w:rsid w:val="00523CA2"/>
    <w:rsid w:val="005242A2"/>
    <w:rsid w:val="0052565A"/>
    <w:rsid w:val="005351B1"/>
    <w:rsid w:val="00541880"/>
    <w:rsid w:val="0054296C"/>
    <w:rsid w:val="00551570"/>
    <w:rsid w:val="005666D1"/>
    <w:rsid w:val="005859AC"/>
    <w:rsid w:val="005860CC"/>
    <w:rsid w:val="00593E7A"/>
    <w:rsid w:val="00595A5A"/>
    <w:rsid w:val="005A207B"/>
    <w:rsid w:val="005A20EC"/>
    <w:rsid w:val="005B7896"/>
    <w:rsid w:val="005C0519"/>
    <w:rsid w:val="005C1E41"/>
    <w:rsid w:val="005C3E95"/>
    <w:rsid w:val="005D101C"/>
    <w:rsid w:val="005D396B"/>
    <w:rsid w:val="005D4B0B"/>
    <w:rsid w:val="005D5880"/>
    <w:rsid w:val="005D5F63"/>
    <w:rsid w:val="005E0B81"/>
    <w:rsid w:val="005F4A34"/>
    <w:rsid w:val="006002C0"/>
    <w:rsid w:val="00601EC5"/>
    <w:rsid w:val="006037E7"/>
    <w:rsid w:val="0060633C"/>
    <w:rsid w:val="00611ECC"/>
    <w:rsid w:val="006152CD"/>
    <w:rsid w:val="00622C2E"/>
    <w:rsid w:val="00626320"/>
    <w:rsid w:val="006275C0"/>
    <w:rsid w:val="0062763F"/>
    <w:rsid w:val="0063011B"/>
    <w:rsid w:val="00643483"/>
    <w:rsid w:val="00647555"/>
    <w:rsid w:val="00654185"/>
    <w:rsid w:val="006615FE"/>
    <w:rsid w:val="0066569D"/>
    <w:rsid w:val="00667786"/>
    <w:rsid w:val="006701BE"/>
    <w:rsid w:val="00673A41"/>
    <w:rsid w:val="00677400"/>
    <w:rsid w:val="00680ADD"/>
    <w:rsid w:val="0068454E"/>
    <w:rsid w:val="00692954"/>
    <w:rsid w:val="006937E4"/>
    <w:rsid w:val="006A1BEB"/>
    <w:rsid w:val="006A3D1B"/>
    <w:rsid w:val="006A5333"/>
    <w:rsid w:val="006B292E"/>
    <w:rsid w:val="006B41A9"/>
    <w:rsid w:val="006C2A0E"/>
    <w:rsid w:val="006C3456"/>
    <w:rsid w:val="006C421E"/>
    <w:rsid w:val="006D14A7"/>
    <w:rsid w:val="006E1924"/>
    <w:rsid w:val="006E237D"/>
    <w:rsid w:val="006E6C67"/>
    <w:rsid w:val="006F2D32"/>
    <w:rsid w:val="00702110"/>
    <w:rsid w:val="007038FF"/>
    <w:rsid w:val="00706203"/>
    <w:rsid w:val="007129C3"/>
    <w:rsid w:val="00717A93"/>
    <w:rsid w:val="00722088"/>
    <w:rsid w:val="0072336E"/>
    <w:rsid w:val="00723E11"/>
    <w:rsid w:val="007315FC"/>
    <w:rsid w:val="00740491"/>
    <w:rsid w:val="00744C48"/>
    <w:rsid w:val="007610B0"/>
    <w:rsid w:val="00761725"/>
    <w:rsid w:val="007636FB"/>
    <w:rsid w:val="0077088B"/>
    <w:rsid w:val="00776EC8"/>
    <w:rsid w:val="007929CF"/>
    <w:rsid w:val="00794219"/>
    <w:rsid w:val="007978EC"/>
    <w:rsid w:val="007A311C"/>
    <w:rsid w:val="007B6167"/>
    <w:rsid w:val="007C0F9C"/>
    <w:rsid w:val="007D0EB5"/>
    <w:rsid w:val="007D3566"/>
    <w:rsid w:val="007D51EA"/>
    <w:rsid w:val="007E3094"/>
    <w:rsid w:val="007E389F"/>
    <w:rsid w:val="007F48CE"/>
    <w:rsid w:val="00805CE4"/>
    <w:rsid w:val="00806E1D"/>
    <w:rsid w:val="008140FD"/>
    <w:rsid w:val="00821601"/>
    <w:rsid w:val="00823569"/>
    <w:rsid w:val="008256DD"/>
    <w:rsid w:val="00825926"/>
    <w:rsid w:val="008343B8"/>
    <w:rsid w:val="00834A22"/>
    <w:rsid w:val="00843388"/>
    <w:rsid w:val="00843FC4"/>
    <w:rsid w:val="0084771D"/>
    <w:rsid w:val="008559CD"/>
    <w:rsid w:val="00855A4A"/>
    <w:rsid w:val="0086231F"/>
    <w:rsid w:val="008729E3"/>
    <w:rsid w:val="00872D84"/>
    <w:rsid w:val="00875000"/>
    <w:rsid w:val="00876259"/>
    <w:rsid w:val="008769FC"/>
    <w:rsid w:val="00877EDF"/>
    <w:rsid w:val="00881866"/>
    <w:rsid w:val="0088413A"/>
    <w:rsid w:val="00884535"/>
    <w:rsid w:val="00886E38"/>
    <w:rsid w:val="008A1BF0"/>
    <w:rsid w:val="008A6DE2"/>
    <w:rsid w:val="008B0483"/>
    <w:rsid w:val="008B27CB"/>
    <w:rsid w:val="008D1611"/>
    <w:rsid w:val="008D54E8"/>
    <w:rsid w:val="008D780C"/>
    <w:rsid w:val="008E4686"/>
    <w:rsid w:val="008F0168"/>
    <w:rsid w:val="008F072E"/>
    <w:rsid w:val="008F0DE3"/>
    <w:rsid w:val="008F529D"/>
    <w:rsid w:val="00900B0C"/>
    <w:rsid w:val="00915BEF"/>
    <w:rsid w:val="00917F82"/>
    <w:rsid w:val="009217D0"/>
    <w:rsid w:val="009237CD"/>
    <w:rsid w:val="009262C2"/>
    <w:rsid w:val="009314AF"/>
    <w:rsid w:val="00931909"/>
    <w:rsid w:val="00932B86"/>
    <w:rsid w:val="0093447A"/>
    <w:rsid w:val="00941488"/>
    <w:rsid w:val="009476E8"/>
    <w:rsid w:val="00952AC1"/>
    <w:rsid w:val="0096105C"/>
    <w:rsid w:val="0096109B"/>
    <w:rsid w:val="0096448A"/>
    <w:rsid w:val="00972F57"/>
    <w:rsid w:val="00974460"/>
    <w:rsid w:val="00974D60"/>
    <w:rsid w:val="00982F37"/>
    <w:rsid w:val="00984C88"/>
    <w:rsid w:val="00990C8E"/>
    <w:rsid w:val="00994EE9"/>
    <w:rsid w:val="009A184B"/>
    <w:rsid w:val="009A2660"/>
    <w:rsid w:val="009A2770"/>
    <w:rsid w:val="009A4615"/>
    <w:rsid w:val="009B05B5"/>
    <w:rsid w:val="009B2304"/>
    <w:rsid w:val="009B51F7"/>
    <w:rsid w:val="009B7653"/>
    <w:rsid w:val="009C4CDC"/>
    <w:rsid w:val="009E0CCB"/>
    <w:rsid w:val="009E1879"/>
    <w:rsid w:val="009E7401"/>
    <w:rsid w:val="009F2FD8"/>
    <w:rsid w:val="009F4490"/>
    <w:rsid w:val="009F652F"/>
    <w:rsid w:val="009F75FF"/>
    <w:rsid w:val="009F7855"/>
    <w:rsid w:val="00A0704F"/>
    <w:rsid w:val="00A129D7"/>
    <w:rsid w:val="00A13B3F"/>
    <w:rsid w:val="00A170E0"/>
    <w:rsid w:val="00A20923"/>
    <w:rsid w:val="00A21FE9"/>
    <w:rsid w:val="00A22C10"/>
    <w:rsid w:val="00A25551"/>
    <w:rsid w:val="00A40222"/>
    <w:rsid w:val="00A4389F"/>
    <w:rsid w:val="00A52232"/>
    <w:rsid w:val="00A5443B"/>
    <w:rsid w:val="00A5505D"/>
    <w:rsid w:val="00A56562"/>
    <w:rsid w:val="00A60312"/>
    <w:rsid w:val="00A61E80"/>
    <w:rsid w:val="00A626E7"/>
    <w:rsid w:val="00A64DE8"/>
    <w:rsid w:val="00A76E08"/>
    <w:rsid w:val="00A904B8"/>
    <w:rsid w:val="00A96AD7"/>
    <w:rsid w:val="00A97DA5"/>
    <w:rsid w:val="00AA4C7B"/>
    <w:rsid w:val="00AB29AB"/>
    <w:rsid w:val="00AB312A"/>
    <w:rsid w:val="00AB6D84"/>
    <w:rsid w:val="00AC27A2"/>
    <w:rsid w:val="00AC5EC7"/>
    <w:rsid w:val="00AC61C7"/>
    <w:rsid w:val="00AC6659"/>
    <w:rsid w:val="00AD251E"/>
    <w:rsid w:val="00AD5ABD"/>
    <w:rsid w:val="00B003FB"/>
    <w:rsid w:val="00B01FF6"/>
    <w:rsid w:val="00B045D1"/>
    <w:rsid w:val="00B063EA"/>
    <w:rsid w:val="00B06DE8"/>
    <w:rsid w:val="00B12ECF"/>
    <w:rsid w:val="00B2143D"/>
    <w:rsid w:val="00B30350"/>
    <w:rsid w:val="00B340E8"/>
    <w:rsid w:val="00B4537C"/>
    <w:rsid w:val="00B51E70"/>
    <w:rsid w:val="00B543D2"/>
    <w:rsid w:val="00B62656"/>
    <w:rsid w:val="00B6512F"/>
    <w:rsid w:val="00B906E0"/>
    <w:rsid w:val="00B926E7"/>
    <w:rsid w:val="00B95BA2"/>
    <w:rsid w:val="00BB122C"/>
    <w:rsid w:val="00BB3BFF"/>
    <w:rsid w:val="00BB7444"/>
    <w:rsid w:val="00BC0F05"/>
    <w:rsid w:val="00BC2995"/>
    <w:rsid w:val="00BC6D73"/>
    <w:rsid w:val="00BD3EB2"/>
    <w:rsid w:val="00BE1FC3"/>
    <w:rsid w:val="00BF0748"/>
    <w:rsid w:val="00BF14B8"/>
    <w:rsid w:val="00BF50FC"/>
    <w:rsid w:val="00BF79DC"/>
    <w:rsid w:val="00C0186B"/>
    <w:rsid w:val="00C01FF4"/>
    <w:rsid w:val="00C0356D"/>
    <w:rsid w:val="00C03623"/>
    <w:rsid w:val="00C0484C"/>
    <w:rsid w:val="00C14538"/>
    <w:rsid w:val="00C147CF"/>
    <w:rsid w:val="00C14BDE"/>
    <w:rsid w:val="00C15798"/>
    <w:rsid w:val="00C1653B"/>
    <w:rsid w:val="00C168C6"/>
    <w:rsid w:val="00C20EE0"/>
    <w:rsid w:val="00C22B46"/>
    <w:rsid w:val="00C2341A"/>
    <w:rsid w:val="00C34A66"/>
    <w:rsid w:val="00C43467"/>
    <w:rsid w:val="00C463BE"/>
    <w:rsid w:val="00C47AB5"/>
    <w:rsid w:val="00C51A7C"/>
    <w:rsid w:val="00C5252F"/>
    <w:rsid w:val="00C573EA"/>
    <w:rsid w:val="00C575C9"/>
    <w:rsid w:val="00C6218A"/>
    <w:rsid w:val="00C62261"/>
    <w:rsid w:val="00C67738"/>
    <w:rsid w:val="00C70023"/>
    <w:rsid w:val="00C717D2"/>
    <w:rsid w:val="00C73E9D"/>
    <w:rsid w:val="00C82EB8"/>
    <w:rsid w:val="00C85D01"/>
    <w:rsid w:val="00C8654B"/>
    <w:rsid w:val="00C909DA"/>
    <w:rsid w:val="00C916F5"/>
    <w:rsid w:val="00C96DD0"/>
    <w:rsid w:val="00CA0DA2"/>
    <w:rsid w:val="00CA28D3"/>
    <w:rsid w:val="00CA346C"/>
    <w:rsid w:val="00CA5205"/>
    <w:rsid w:val="00CC151A"/>
    <w:rsid w:val="00CE5C96"/>
    <w:rsid w:val="00CE61ED"/>
    <w:rsid w:val="00CE75C3"/>
    <w:rsid w:val="00CF0A4B"/>
    <w:rsid w:val="00CF3741"/>
    <w:rsid w:val="00D14F7D"/>
    <w:rsid w:val="00D17830"/>
    <w:rsid w:val="00D20204"/>
    <w:rsid w:val="00D22AE5"/>
    <w:rsid w:val="00D30319"/>
    <w:rsid w:val="00D340A4"/>
    <w:rsid w:val="00D425D5"/>
    <w:rsid w:val="00D4452D"/>
    <w:rsid w:val="00D4694F"/>
    <w:rsid w:val="00D54345"/>
    <w:rsid w:val="00D559CC"/>
    <w:rsid w:val="00D708FA"/>
    <w:rsid w:val="00D83CE0"/>
    <w:rsid w:val="00D856B3"/>
    <w:rsid w:val="00D92FEF"/>
    <w:rsid w:val="00DA085B"/>
    <w:rsid w:val="00DA0D5D"/>
    <w:rsid w:val="00DA18E6"/>
    <w:rsid w:val="00DB02F6"/>
    <w:rsid w:val="00DC5973"/>
    <w:rsid w:val="00DE1270"/>
    <w:rsid w:val="00DF2025"/>
    <w:rsid w:val="00DF599E"/>
    <w:rsid w:val="00E026E6"/>
    <w:rsid w:val="00E05B37"/>
    <w:rsid w:val="00E05E9E"/>
    <w:rsid w:val="00E1190B"/>
    <w:rsid w:val="00E12AA1"/>
    <w:rsid w:val="00E12C77"/>
    <w:rsid w:val="00E14720"/>
    <w:rsid w:val="00E156AB"/>
    <w:rsid w:val="00E2016F"/>
    <w:rsid w:val="00E20DE8"/>
    <w:rsid w:val="00E21ED2"/>
    <w:rsid w:val="00E425EC"/>
    <w:rsid w:val="00E437E3"/>
    <w:rsid w:val="00E43CBC"/>
    <w:rsid w:val="00E4613C"/>
    <w:rsid w:val="00E52A62"/>
    <w:rsid w:val="00E567CF"/>
    <w:rsid w:val="00E61F9F"/>
    <w:rsid w:val="00E657AB"/>
    <w:rsid w:val="00E67D00"/>
    <w:rsid w:val="00E7056E"/>
    <w:rsid w:val="00E819E2"/>
    <w:rsid w:val="00E87BC9"/>
    <w:rsid w:val="00E90119"/>
    <w:rsid w:val="00E9126A"/>
    <w:rsid w:val="00E9748E"/>
    <w:rsid w:val="00E975FE"/>
    <w:rsid w:val="00EA01BA"/>
    <w:rsid w:val="00EA0679"/>
    <w:rsid w:val="00EA10D2"/>
    <w:rsid w:val="00EA1D9F"/>
    <w:rsid w:val="00EA4ADA"/>
    <w:rsid w:val="00EB17E7"/>
    <w:rsid w:val="00ED052C"/>
    <w:rsid w:val="00ED29D3"/>
    <w:rsid w:val="00EE47E7"/>
    <w:rsid w:val="00EE7D38"/>
    <w:rsid w:val="00EF601E"/>
    <w:rsid w:val="00F00652"/>
    <w:rsid w:val="00F05045"/>
    <w:rsid w:val="00F15110"/>
    <w:rsid w:val="00F2195F"/>
    <w:rsid w:val="00F22EA7"/>
    <w:rsid w:val="00F31AF3"/>
    <w:rsid w:val="00F33F5B"/>
    <w:rsid w:val="00F366EC"/>
    <w:rsid w:val="00F37B71"/>
    <w:rsid w:val="00F526A6"/>
    <w:rsid w:val="00F5393C"/>
    <w:rsid w:val="00F55678"/>
    <w:rsid w:val="00F5616B"/>
    <w:rsid w:val="00F6087F"/>
    <w:rsid w:val="00F619F9"/>
    <w:rsid w:val="00F6200F"/>
    <w:rsid w:val="00F63CDE"/>
    <w:rsid w:val="00F63FB7"/>
    <w:rsid w:val="00F652F6"/>
    <w:rsid w:val="00F65355"/>
    <w:rsid w:val="00F67293"/>
    <w:rsid w:val="00F70A5B"/>
    <w:rsid w:val="00F72010"/>
    <w:rsid w:val="00F91C70"/>
    <w:rsid w:val="00F9276C"/>
    <w:rsid w:val="00FA2972"/>
    <w:rsid w:val="00FA70A9"/>
    <w:rsid w:val="00FB2AF5"/>
    <w:rsid w:val="00FC029B"/>
    <w:rsid w:val="00FC128A"/>
    <w:rsid w:val="00FC6AD5"/>
    <w:rsid w:val="00FD570D"/>
    <w:rsid w:val="00FD7919"/>
    <w:rsid w:val="00FE24BE"/>
    <w:rsid w:val="00FE38EE"/>
    <w:rsid w:val="00FE4492"/>
    <w:rsid w:val="00FE66AB"/>
    <w:rsid w:val="00FE6BC4"/>
    <w:rsid w:val="00FF0671"/>
    <w:rsid w:val="00FF1528"/>
    <w:rsid w:val="00FF1AF3"/>
    <w:rsid w:val="00FF54BF"/>
    <w:rsid w:val="00FF6A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3E1C228"/>
  <w15:chartTrackingRefBased/>
  <w15:docId w15:val="{8E4FA7F8-9F53-40E7-815D-77A65D673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rPr>
      <w:rFonts w:eastAsia="Lucida Sans Unicode" w:cs="Mangal"/>
      <w:kern w:val="1"/>
      <w:sz w:val="24"/>
      <w:szCs w:val="24"/>
      <w:lang w:eastAsia="hi-IN" w:bidi="hi-IN"/>
    </w:rPr>
  </w:style>
  <w:style w:type="paragraph" w:styleId="Nagwek1">
    <w:name w:val="heading 1"/>
    <w:basedOn w:val="Normalny"/>
    <w:next w:val="Normalny"/>
    <w:qFormat/>
    <w:pPr>
      <w:keepNext/>
      <w:numPr>
        <w:numId w:val="1"/>
      </w:numPr>
      <w:jc w:val="center"/>
      <w:outlineLvl w:val="0"/>
    </w:pPr>
    <w:rPr>
      <w:b/>
      <w:bCs/>
      <w:sz w:val="32"/>
      <w:szCs w:val="32"/>
    </w:rPr>
  </w:style>
  <w:style w:type="paragraph" w:styleId="Nagwek2">
    <w:name w:val="heading 2"/>
    <w:basedOn w:val="Normalny"/>
    <w:next w:val="Tekstpodstawowy"/>
    <w:qFormat/>
    <w:pPr>
      <w:keepNext/>
      <w:numPr>
        <w:ilvl w:val="1"/>
        <w:numId w:val="1"/>
      </w:numPr>
      <w:spacing w:after="120"/>
      <w:outlineLvl w:val="1"/>
    </w:pPr>
    <w:rPr>
      <w:b/>
      <w:sz w:val="20"/>
      <w:szCs w:val="20"/>
    </w:rPr>
  </w:style>
  <w:style w:type="paragraph" w:styleId="Nagwek4">
    <w:name w:val="heading 4"/>
    <w:basedOn w:val="Normalny"/>
    <w:next w:val="Normalny"/>
    <w:qFormat/>
    <w:pPr>
      <w:keepNext/>
      <w:numPr>
        <w:ilvl w:val="3"/>
        <w:numId w:val="1"/>
      </w:numPr>
      <w:spacing w:before="240" w:after="60"/>
      <w:outlineLvl w:val="3"/>
    </w:pPr>
    <w:rPr>
      <w:b/>
      <w:bCs/>
      <w:sz w:val="28"/>
      <w:szCs w:val="28"/>
    </w:rPr>
  </w:style>
  <w:style w:type="paragraph" w:styleId="Nagwek6">
    <w:name w:val="heading 6"/>
    <w:basedOn w:val="Normalny"/>
    <w:next w:val="Normalny"/>
    <w:qFormat/>
    <w:pPr>
      <w:keepNext/>
      <w:keepLines/>
      <w:numPr>
        <w:ilvl w:val="5"/>
        <w:numId w:val="1"/>
      </w:numPr>
      <w:spacing w:before="200"/>
      <w:outlineLvl w:val="5"/>
    </w:pPr>
    <w:rPr>
      <w:rFonts w:ascii="Cambria" w:hAnsi="Cambria" w:cs="Cambria"/>
      <w:i/>
      <w:iCs/>
      <w:color w:val="243F60"/>
    </w:rPr>
  </w:style>
  <w:style w:type="paragraph" w:styleId="Nagwek9">
    <w:name w:val="heading 9"/>
    <w:basedOn w:val="Normalny"/>
    <w:next w:val="Tekstpodstawowy"/>
    <w:qFormat/>
    <w:pPr>
      <w:keepNext/>
      <w:numPr>
        <w:ilvl w:val="8"/>
        <w:numId w:val="1"/>
      </w:numPr>
      <w:jc w:val="right"/>
      <w:outlineLvl w:val="8"/>
    </w:pPr>
    <w:rPr>
      <w:bC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hAnsi="Arial" w:cs="Times New Roman"/>
      <w:sz w:val="20"/>
      <w:szCs w:val="20"/>
    </w:rPr>
  </w:style>
  <w:style w:type="character" w:customStyle="1" w:styleId="WW8Num2z1">
    <w:name w:val="WW8Num2z1"/>
    <w:rPr>
      <w:rFonts w:cs="Times New Roman"/>
      <w:b w:val="0"/>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Arial Unicode MS" w:hAnsi="Times New Roman" w:cs="Times New Roman"/>
      <w:color w:val="000000"/>
      <w:sz w:val="22"/>
      <w:szCs w:val="22"/>
      <w:shd w:val="clear" w:color="auto" w:fill="FFFFFF"/>
    </w:rPr>
  </w:style>
  <w:style w:type="character" w:customStyle="1" w:styleId="WW8Num3z1">
    <w:name w:val="WW8Num3z1"/>
    <w:rPr>
      <w:rFonts w:cs="Times New Roman"/>
      <w:color w:val="000000"/>
    </w:rPr>
  </w:style>
  <w:style w:type="character" w:customStyle="1" w:styleId="WW8Num3z2">
    <w:name w:val="WW8Num3z2"/>
    <w:rPr>
      <w:rFonts w:cs="Times New Roman"/>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eastAsia="Verdana" w:hAnsi="Times New Roman" w:cs="Times New Roman"/>
      <w:b w:val="0"/>
      <w:bCs w:val="0"/>
      <w:color w:val="000000"/>
      <w:sz w:val="22"/>
      <w:szCs w:val="22"/>
      <w:shd w:val="clear" w:color="auto" w:fill="FFFFFF"/>
      <w:lang w:val="pl-PL"/>
    </w:rPr>
  </w:style>
  <w:style w:type="character" w:customStyle="1" w:styleId="WW8Num5z0">
    <w:name w:val="WW8Num5z0"/>
    <w:rPr>
      <w:rFonts w:ascii="Times New Roman" w:hAnsi="Times New Roman" w:cs="Times New Roman"/>
      <w:sz w:val="22"/>
      <w:szCs w:val="22"/>
    </w:rPr>
  </w:style>
  <w:style w:type="character" w:customStyle="1" w:styleId="WW8Num5z1">
    <w:name w:val="WW8Num5z1"/>
    <w:rPr>
      <w:rFonts w:cs="Times New Roman"/>
      <w:b w:val="0"/>
      <w:sz w:val="22"/>
      <w:szCs w:val="22"/>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sz w:val="22"/>
      <w:szCs w:val="22"/>
    </w:rPr>
  </w:style>
  <w:style w:type="character" w:customStyle="1" w:styleId="WW8Num6z1">
    <w:name w:val="WW8Num6z1"/>
    <w:rPr>
      <w:rFonts w:cs="Times New Roman"/>
      <w:color w:val="000000"/>
    </w:rPr>
  </w:style>
  <w:style w:type="character" w:customStyle="1" w:styleId="WW8Num6z2">
    <w:name w:val="WW8Num6z2"/>
    <w:rPr>
      <w:rFonts w:cs="Times New Roman"/>
    </w:rPr>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Arial" w:hAnsi="Times New Roman" w:cs="Times New Roman"/>
      <w:color w:val="000000"/>
      <w:sz w:val="22"/>
      <w:szCs w:val="22"/>
    </w:rPr>
  </w:style>
  <w:style w:type="character" w:customStyle="1" w:styleId="WW8Num7z1">
    <w:name w:val="WW8Num7z1"/>
    <w:rPr>
      <w:rFonts w:cs="Times New Roman"/>
      <w:b w:val="0"/>
      <w:u w:val="none"/>
    </w:rPr>
  </w:style>
  <w:style w:type="character" w:customStyle="1" w:styleId="WW8Num7z2">
    <w:name w:val="WW8Num7z2"/>
    <w:rPr>
      <w:rFonts w:ascii="Times New Roman" w:eastAsia="Arial" w:hAnsi="Times New Roman" w:cs="Arial"/>
      <w:color w:val="000000"/>
      <w:sz w:val="22"/>
      <w:szCs w:val="22"/>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w:hAnsi="Arial" w:cs="Times New Roman"/>
      <w:sz w:val="20"/>
      <w:szCs w:val="20"/>
    </w:rPr>
  </w:style>
  <w:style w:type="character" w:customStyle="1" w:styleId="WW8Num8z1">
    <w:name w:val="WW8Num8z1"/>
  </w:style>
  <w:style w:type="character" w:customStyle="1" w:styleId="WW8Num8z2">
    <w:name w:val="WW8Num8z2"/>
    <w:rPr>
      <w:rFonts w:cs="Arial"/>
    </w:rPr>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9z1">
    <w:name w:val="WW8Num9z1"/>
    <w:rPr>
      <w:rFonts w:cs="Times New Roman"/>
      <w:b w:val="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cs="Times New Roman"/>
    </w:rPr>
  </w:style>
  <w:style w:type="character" w:customStyle="1" w:styleId="WW8Num10z1">
    <w:name w:val="WW8Num10z1"/>
    <w:rPr>
      <w:rFonts w:cs="Times New Roman"/>
      <w:b w:val="0"/>
      <w:bCs w:val="0"/>
      <w:color w:val="000000"/>
      <w:sz w:val="22"/>
      <w:szCs w:val="22"/>
    </w:rPr>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cs="Times New Roman"/>
      <w:b w:val="0"/>
      <w:bCs w:val="0"/>
      <w:color w:val="000000"/>
      <w:sz w:val="22"/>
      <w:szCs w:val="22"/>
    </w:rPr>
  </w:style>
  <w:style w:type="character" w:customStyle="1" w:styleId="WW8Num11z1">
    <w:name w:val="WW8Num11z1"/>
    <w:rPr>
      <w:rFonts w:cs="Times New Roman"/>
      <w:b w:val="0"/>
      <w:sz w:val="22"/>
      <w:szCs w:val="22"/>
      <w:u w:val="none"/>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hAnsi="Times New Roman" w:cs="Times New Roman"/>
      <w:sz w:val="22"/>
      <w:szCs w:val="22"/>
    </w:rPr>
  </w:style>
  <w:style w:type="character" w:customStyle="1" w:styleId="WW8Num12z2">
    <w:name w:val="WW8Num12z2"/>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imes New Roman" w:eastAsia="Tahoma" w:hAnsi="Times New Roman" w:cs="Times New Roman"/>
      <w:b w:val="0"/>
      <w:bCs w:val="0"/>
      <w:color w:val="000000"/>
      <w:sz w:val="22"/>
      <w:szCs w:val="22"/>
    </w:rPr>
  </w:style>
  <w:style w:type="character" w:customStyle="1" w:styleId="WW8Num13z1">
    <w:name w:val="WW8Num13z1"/>
    <w:rPr>
      <w:rFonts w:cs="Times New Roman"/>
      <w:color w:val="000000"/>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hAnsi="Times New Roman" w:cs="Times New Roman"/>
      <w:sz w:val="22"/>
      <w:szCs w:val="22"/>
    </w:rPr>
  </w:style>
  <w:style w:type="character" w:customStyle="1" w:styleId="WW8Num14z1">
    <w:name w:val="WW8Num14z1"/>
    <w:rPr>
      <w:rFonts w:cs="Times New Roman"/>
      <w:b w:val="0"/>
      <w:u w:val="none"/>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hAnsi="Times New Roman" w:cs="Times New Roman"/>
      <w:sz w:val="22"/>
      <w:szCs w:val="22"/>
    </w:rPr>
  </w:style>
  <w:style w:type="character" w:customStyle="1" w:styleId="WW8Num15z1">
    <w:name w:val="WW8Num15z1"/>
  </w:style>
  <w:style w:type="character" w:customStyle="1" w:styleId="WW8Num15z2">
    <w:name w:val="WW8Num15z2"/>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sz w:val="22"/>
      <w:szCs w:val="22"/>
    </w:rPr>
  </w:style>
  <w:style w:type="character" w:customStyle="1" w:styleId="WW8Num16z1">
    <w:name w:val="WW8Num16z1"/>
  </w:style>
  <w:style w:type="character" w:customStyle="1" w:styleId="WW8Num16z2">
    <w:name w:val="WW8Num16z2"/>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cs="Times New Roman"/>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cs="Times New Roman"/>
      <w:i w:val="0"/>
      <w:iCs w:val="0"/>
    </w:rPr>
  </w:style>
  <w:style w:type="character" w:customStyle="1" w:styleId="WW8Num18z1">
    <w:name w:val="WW8Num18z1"/>
    <w:rPr>
      <w:rFonts w:cs="Times New Roman"/>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hAnsi="Times New Roman" w:cs="Times New Roman"/>
      <w:sz w:val="22"/>
      <w:szCs w:val="22"/>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Verdana" w:hAnsi="Times New Roman" w:cs="Times New Roman"/>
      <w:b w:val="0"/>
      <w:bCs w:val="0"/>
      <w:strike w:val="0"/>
      <w:dstrike w:val="0"/>
      <w:color w:val="000000"/>
      <w:sz w:val="22"/>
      <w:szCs w:val="22"/>
    </w:rPr>
  </w:style>
  <w:style w:type="character" w:customStyle="1" w:styleId="WW8Num20z1">
    <w:name w:val="WW8Num20z1"/>
    <w:rPr>
      <w:rFonts w:cs="Times New Roman"/>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sz w:val="22"/>
      <w:szCs w:val="22"/>
    </w:rPr>
  </w:style>
  <w:style w:type="character" w:customStyle="1" w:styleId="WW8Num21z1">
    <w:name w:val="WW8Num21z1"/>
  </w:style>
  <w:style w:type="character" w:customStyle="1" w:styleId="WW8Num21z2">
    <w:name w:val="WW8Num21z2"/>
    <w:rPr>
      <w:rFonts w:cs="Times New Roman"/>
    </w:rPr>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Times New Roman" w:hAnsi="Times New Roman" w:cs="Times New Roman"/>
      <w:strike w:val="0"/>
      <w:dstrike w:val="0"/>
      <w:sz w:val="22"/>
      <w:szCs w:val="22"/>
      <w:lang w:val="pl-PL"/>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eastAsia="Times New Roman" w:hAnsi="Times New Roman" w:cs="Times New Roman"/>
      <w:sz w:val="22"/>
      <w:szCs w:val="22"/>
      <w:lang w:val="pl-PL"/>
    </w:rPr>
  </w:style>
  <w:style w:type="character" w:customStyle="1" w:styleId="WW8Num23z1">
    <w:name w:val="WW8Num23z1"/>
    <w:rPr>
      <w:rFonts w:cs="Times New Roman"/>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Times New Roman" w:eastAsia="TimesNewRomanPSMT" w:hAnsi="Times New Roman" w:cs="Times New Roman"/>
      <w:sz w:val="22"/>
      <w:szCs w:val="22"/>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Times New Roman" w:hAnsi="Times New Roman" w:cs="Times New Roman"/>
      <w:b w:val="0"/>
      <w:bCs w:val="0"/>
      <w:sz w:val="22"/>
      <w:szCs w:val="22"/>
    </w:rPr>
  </w:style>
  <w:style w:type="character" w:customStyle="1" w:styleId="WW8Num25z1">
    <w:name w:val="WW8Num25z1"/>
    <w:rPr>
      <w:rFonts w:cs="Times New Roman"/>
    </w:rPr>
  </w:style>
  <w:style w:type="character" w:customStyle="1" w:styleId="WW8Num25z2">
    <w:name w:val="WW8Num25z2"/>
  </w:style>
  <w:style w:type="character" w:customStyle="1" w:styleId="WW8Num25z3">
    <w:name w:val="WW8Num25z3"/>
    <w:rPr>
      <w:rFonts w:ascii="Arial" w:hAnsi="Arial" w:cs="Times New Roman"/>
      <w:sz w:val="20"/>
      <w:szCs w:val="20"/>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New Roman" w:eastAsia="Times New Roman" w:hAnsi="Times New Roman" w:cs="Times New Roman"/>
      <w:b w:val="0"/>
      <w:bCs w:val="0"/>
      <w:color w:val="000000"/>
      <w:sz w:val="22"/>
      <w:szCs w:val="22"/>
    </w:rPr>
  </w:style>
  <w:style w:type="character" w:customStyle="1" w:styleId="WW8Num26z1">
    <w:name w:val="WW8Num26z1"/>
    <w:rPr>
      <w:rFonts w:cs="Times New Roman"/>
    </w:rPr>
  </w:style>
  <w:style w:type="character" w:customStyle="1" w:styleId="WW8Num26z2">
    <w:name w:val="WW8Num26z2"/>
  </w:style>
  <w:style w:type="character" w:customStyle="1" w:styleId="WW8Num26z3">
    <w:name w:val="WW8Num26z3"/>
    <w:rPr>
      <w:rFonts w:ascii="Arial" w:hAnsi="Arial" w:cs="Times New Roman"/>
      <w:sz w:val="20"/>
      <w:szCs w:val="20"/>
    </w:rPr>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eastAsia="Tahoma" w:hAnsi="Times New Roman" w:cs="Times New Roman"/>
      <w:b w:val="0"/>
      <w:bCs w:val="0"/>
      <w:color w:val="000000"/>
      <w:sz w:val="22"/>
      <w:szCs w:val="22"/>
    </w:rPr>
  </w:style>
  <w:style w:type="character" w:customStyle="1" w:styleId="WW8Num27z1">
    <w:name w:val="WW8Num27z1"/>
    <w:rPr>
      <w:rFonts w:ascii="Times New Roman" w:hAnsi="Times New Roman" w:cs="Times New Roman"/>
      <w:b w:val="0"/>
      <w:bCs w:val="0"/>
      <w:i w:val="0"/>
      <w:iCs w:val="0"/>
      <w:sz w:val="22"/>
      <w:szCs w:val="22"/>
    </w:rPr>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color w:val="000000"/>
      <w:sz w:val="22"/>
      <w:szCs w:val="22"/>
    </w:rPr>
  </w:style>
  <w:style w:type="character" w:customStyle="1" w:styleId="WW8Num29z0">
    <w:name w:val="WW8Num29z0"/>
    <w:rPr>
      <w:rFonts w:ascii="Times New Roman" w:hAnsi="Times New Roman" w:cs="Times New Roman"/>
      <w:sz w:val="22"/>
      <w:szCs w:val="22"/>
    </w:rPr>
  </w:style>
  <w:style w:type="character" w:customStyle="1" w:styleId="WW8Num29z1">
    <w:name w:val="WW8Num29z1"/>
    <w:rPr>
      <w:rFonts w:cs="Times New Roman"/>
      <w:color w:val="000000"/>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Times New Roman" w:hAnsi="Times New Roman" w:cs="Times New Roman"/>
    </w:rPr>
  </w:style>
  <w:style w:type="character" w:customStyle="1" w:styleId="WW8Num30z1">
    <w:name w:val="WW8Num30z1"/>
    <w:rPr>
      <w:rFonts w:cs="Times New Roman"/>
    </w:rPr>
  </w:style>
  <w:style w:type="character" w:customStyle="1" w:styleId="WW8Num30z2">
    <w:name w:val="WW8Num30z2"/>
  </w:style>
  <w:style w:type="character" w:customStyle="1" w:styleId="WW8Num30z3">
    <w:name w:val="WW8Num30z3"/>
    <w:rPr>
      <w:rFonts w:ascii="Arial" w:hAnsi="Arial" w:cs="Times New Roman"/>
      <w:sz w:val="20"/>
      <w:szCs w:val="20"/>
    </w:rPr>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Times New Roman" w:eastAsia="Tahoma" w:hAnsi="Times New Roman" w:cs="Times New Roman"/>
      <w:b w:val="0"/>
      <w:bCs w:val="0"/>
      <w:strike w:val="0"/>
      <w:dstrike w:val="0"/>
      <w:color w:val="000000"/>
      <w:sz w:val="22"/>
      <w:szCs w:val="22"/>
    </w:rPr>
  </w:style>
  <w:style w:type="character" w:customStyle="1" w:styleId="WW8Num31z1">
    <w:name w:val="WW8Num31z1"/>
    <w:rPr>
      <w:rFonts w:cs="Times New Roman"/>
    </w:rPr>
  </w:style>
  <w:style w:type="character" w:customStyle="1" w:styleId="WW8Num31z2">
    <w:name w:val="WW8Num31z2"/>
  </w:style>
  <w:style w:type="character" w:customStyle="1" w:styleId="WW8Num31z3">
    <w:name w:val="WW8Num31z3"/>
    <w:rPr>
      <w:rFonts w:ascii="Arial" w:hAnsi="Arial" w:cs="Times New Roman"/>
      <w:sz w:val="20"/>
      <w:szCs w:val="20"/>
    </w:rPr>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Times New Roman" w:eastAsia="Tahoma" w:hAnsi="Times New Roman" w:cs="Times New Roman"/>
      <w:b w:val="0"/>
      <w:bCs w:val="0"/>
      <w:color w:val="000000"/>
      <w:sz w:val="22"/>
      <w:szCs w:val="22"/>
    </w:rPr>
  </w:style>
  <w:style w:type="character" w:customStyle="1" w:styleId="WW8Num32z1">
    <w:name w:val="WW8Num32z1"/>
    <w:rPr>
      <w:rFonts w:cs="Times New Roman"/>
      <w:b w:val="0"/>
    </w:rPr>
  </w:style>
  <w:style w:type="character" w:customStyle="1" w:styleId="WW8Num32z2">
    <w:name w:val="WW8Num32z2"/>
  </w:style>
  <w:style w:type="character" w:customStyle="1" w:styleId="WW8Num32z3">
    <w:name w:val="WW8Num32z3"/>
    <w:rPr>
      <w:rFonts w:ascii="Arial" w:hAnsi="Arial" w:cs="Times New Roman"/>
      <w:sz w:val="20"/>
      <w:szCs w:val="20"/>
    </w:rPr>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Times New Roman" w:eastAsia="ArialMT" w:hAnsi="Times New Roman" w:cs="Times New Roman"/>
      <w:b w:val="0"/>
      <w:bCs w:val="0"/>
      <w:i/>
      <w:color w:val="000000"/>
      <w:sz w:val="22"/>
      <w:szCs w:val="22"/>
    </w:rPr>
  </w:style>
  <w:style w:type="character" w:customStyle="1" w:styleId="WW8Num33z1">
    <w:name w:val="WW8Num33z1"/>
    <w:rPr>
      <w:rFonts w:cs="Times New Roman"/>
    </w:rPr>
  </w:style>
  <w:style w:type="character" w:customStyle="1" w:styleId="WW8Num33z2">
    <w:name w:val="WW8Num33z2"/>
  </w:style>
  <w:style w:type="character" w:customStyle="1" w:styleId="WW8Num33z3">
    <w:name w:val="WW8Num33z3"/>
    <w:rPr>
      <w:rFonts w:ascii="Arial" w:hAnsi="Arial" w:cs="Times New Roman"/>
      <w:sz w:val="20"/>
      <w:szCs w:val="20"/>
    </w:rPr>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eastAsia="ArialMT" w:hAnsi="Times New Roman" w:cs="Times New Roman"/>
      <w:bCs/>
      <w:color w:val="000000"/>
      <w:sz w:val="20"/>
      <w:szCs w:val="2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hAnsi="Times New Roman" w:cs="Times New Roman"/>
      <w:i w:val="0"/>
      <w:iCs w:val="0"/>
      <w:color w:val="000000"/>
      <w:sz w:val="22"/>
      <w:szCs w:val="22"/>
    </w:rPr>
  </w:style>
  <w:style w:type="character" w:customStyle="1" w:styleId="WW8Num35z1">
    <w:name w:val="WW8Num35z1"/>
    <w:rPr>
      <w:rFonts w:cs="Times New Roman"/>
      <w:b w:val="0"/>
    </w:rPr>
  </w:style>
  <w:style w:type="character" w:customStyle="1" w:styleId="WW8Num35z2">
    <w:name w:val="WW8Num35z2"/>
  </w:style>
  <w:style w:type="character" w:customStyle="1" w:styleId="WW8Num35z3">
    <w:name w:val="WW8Num35z3"/>
    <w:rPr>
      <w:rFonts w:ascii="Arial" w:hAnsi="Arial" w:cs="Times New Roman"/>
      <w:sz w:val="20"/>
      <w:szCs w:val="20"/>
    </w:rPr>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hAnsi="Times New Roman" w:cs="Times New Roman"/>
      <w:i w:val="0"/>
      <w:iCs w:val="0"/>
      <w:sz w:val="22"/>
      <w:szCs w:val="22"/>
    </w:rPr>
  </w:style>
  <w:style w:type="character" w:customStyle="1" w:styleId="WW8Num36z1">
    <w:name w:val="WW8Num36z1"/>
    <w:rPr>
      <w:rFonts w:ascii="Times New Roman" w:hAnsi="Times New Roman" w:cs="Times New Roman"/>
      <w:b/>
      <w:i/>
      <w:sz w:val="28"/>
    </w:rPr>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Times New Roman" w:eastAsia="Times New Roman" w:hAnsi="Times New Roman" w:cs="Times New Roman"/>
      <w:sz w:val="22"/>
      <w:szCs w:val="22"/>
      <w:lang w:val="pl-PL"/>
    </w:rPr>
  </w:style>
  <w:style w:type="character" w:customStyle="1" w:styleId="WW8Num37z1">
    <w:name w:val="WW8Num37z1"/>
    <w:rPr>
      <w:b w:val="0"/>
    </w:rPr>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Times New Roman" w:hAnsi="Times New Roman" w:cs="Times New Roman"/>
      <w:sz w:val="22"/>
      <w:szCs w:val="22"/>
      <w:lang w:val="pl-PL"/>
    </w:rPr>
  </w:style>
  <w:style w:type="character" w:customStyle="1" w:styleId="WW8Num38z1">
    <w:name w:val="WW8Num38z1"/>
    <w:rPr>
      <w:rFonts w:cs="Times New Roman"/>
      <w:color w:val="000000"/>
    </w:rPr>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Times New Roman" w:hAnsi="Times New Roman" w:cs="Times New Roman"/>
      <w:sz w:val="22"/>
      <w:szCs w:val="22"/>
    </w:rPr>
  </w:style>
  <w:style w:type="character" w:customStyle="1" w:styleId="WW8Num39z1">
    <w:name w:val="WW8Num39z1"/>
    <w:rPr>
      <w:rFonts w:cs="Times New Roman"/>
      <w:b w:val="0"/>
      <w:u w:val="none"/>
    </w:rPr>
  </w:style>
  <w:style w:type="character" w:customStyle="1" w:styleId="WW8Num39z2">
    <w:name w:val="WW8Num39z2"/>
    <w:rPr>
      <w:rFonts w:cs="Arial"/>
    </w:rPr>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Times New Roman" w:hAnsi="Times New Roman" w:cs="Times New Roman"/>
      <w:sz w:val="20"/>
      <w:szCs w:val="20"/>
      <w:lang w:val="pl-PL"/>
    </w:rPr>
  </w:style>
  <w:style w:type="character" w:customStyle="1" w:styleId="WW8Num40z1">
    <w:name w:val="WW8Num40z1"/>
    <w:rPr>
      <w:rFonts w:ascii="Wingdings" w:hAnsi="Wingdings" w:cs="OpenSymbol"/>
    </w:rPr>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cs="Times New Roman"/>
    </w:rPr>
  </w:style>
  <w:style w:type="character" w:customStyle="1" w:styleId="WW8Num41z1">
    <w:name w:val="WW8Num41z1"/>
    <w:rPr>
      <w:b/>
      <w:i/>
    </w:rPr>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cs="Times New Roman"/>
    </w:rPr>
  </w:style>
  <w:style w:type="character" w:customStyle="1" w:styleId="WW8Num42z1">
    <w:name w:val="WW8Num42z1"/>
    <w:rPr>
      <w:rFonts w:cs="Times New Roman"/>
      <w:b w:val="0"/>
    </w:rPr>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Arial" w:hAnsi="Arial" w:cs="Times New Roman"/>
      <w:sz w:val="20"/>
      <w:szCs w:val="20"/>
    </w:rPr>
  </w:style>
  <w:style w:type="character" w:customStyle="1" w:styleId="WW8Num43z1">
    <w:name w:val="WW8Num43z1"/>
    <w:rPr>
      <w:rFonts w:cs="Times New Roman"/>
      <w:b w:val="0"/>
    </w:rPr>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Arial" w:hAnsi="Arial" w:cs="Times New Roman"/>
      <w:sz w:val="20"/>
      <w:szCs w:val="20"/>
    </w:rPr>
  </w:style>
  <w:style w:type="character" w:customStyle="1" w:styleId="WW8Num44z1">
    <w:name w:val="WW8Num44z1"/>
    <w:rPr>
      <w:rFonts w:cs="Times New Roman"/>
      <w:b w:val="0"/>
    </w:rPr>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cs="Times New Roman"/>
    </w:rPr>
  </w:style>
  <w:style w:type="character" w:customStyle="1" w:styleId="WW8Num45z1">
    <w:name w:val="WW8Num45z1"/>
    <w:rPr>
      <w:rFonts w:cs="Times New Roman"/>
      <w:color w:val="000000"/>
    </w:rPr>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cs="Times New Roman"/>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ascii="Arial" w:hAnsi="Arial" w:cs="Arial"/>
      <w:sz w:val="20"/>
      <w:szCs w:val="20"/>
    </w:rPr>
  </w:style>
  <w:style w:type="character" w:customStyle="1" w:styleId="WW8Num47z1">
    <w:name w:val="WW8Num47z1"/>
    <w:rPr>
      <w:rFonts w:cs="Times New Roman"/>
      <w:b w:val="0"/>
    </w:rPr>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Arial" w:hAnsi="Arial" w:cs="Times New Roman"/>
      <w:sz w:val="20"/>
      <w:szCs w:val="20"/>
    </w:rPr>
  </w:style>
  <w:style w:type="character" w:customStyle="1" w:styleId="WW8Num48z1">
    <w:name w:val="WW8Num48z1"/>
    <w:rPr>
      <w:rFonts w:cs="Times New Roman"/>
      <w:color w:val="000000"/>
    </w:rPr>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cs="Times New Roman"/>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cs="Times New Roman"/>
    </w:rPr>
  </w:style>
  <w:style w:type="character" w:customStyle="1" w:styleId="WW8Num50z1">
    <w:name w:val="WW8Num50z1"/>
    <w:rPr>
      <w:rFonts w:cs="Times New Roman"/>
      <w:color w:val="000000"/>
    </w:rPr>
  </w:style>
  <w:style w:type="character" w:customStyle="1" w:styleId="WW8Num50z2">
    <w:name w:val="WW8Num50z2"/>
    <w:rPr>
      <w:rFonts w:cs="Times New Roman"/>
    </w:rPr>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cs="Times New Roman"/>
    </w:rPr>
  </w:style>
  <w:style w:type="character" w:customStyle="1" w:styleId="WW8Num51z1">
    <w:name w:val="WW8Num51z1"/>
    <w:rPr>
      <w:rFonts w:cs="Times New Roman"/>
      <w:b w:val="0"/>
      <w:u w:val="none"/>
    </w:rPr>
  </w:style>
  <w:style w:type="character" w:customStyle="1" w:styleId="WW8Num51z2">
    <w:name w:val="WW8Num51z2"/>
    <w:rPr>
      <w:rFonts w:cs="Times New Roman"/>
    </w:rPr>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cs="Times New Roman"/>
    </w:rPr>
  </w:style>
  <w:style w:type="character" w:customStyle="1" w:styleId="WW8Num52z1">
    <w:name w:val="WW8Num52z1"/>
    <w:rPr>
      <w:rFonts w:cs="Times New Roman"/>
      <w:b w:val="0"/>
      <w:u w:val="none"/>
    </w:rPr>
  </w:style>
  <w:style w:type="character" w:customStyle="1" w:styleId="WW8Num52z2">
    <w:name w:val="WW8Num52z2"/>
    <w:rPr>
      <w:rFonts w:cs="Times New Roman"/>
    </w:rPr>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cs="Times New Roman"/>
    </w:rPr>
  </w:style>
  <w:style w:type="character" w:customStyle="1" w:styleId="WW8Num53z1">
    <w:name w:val="WW8Num53z1"/>
  </w:style>
  <w:style w:type="character" w:customStyle="1" w:styleId="WW8Num53z2">
    <w:name w:val="WW8Num53z2"/>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cs="Times New Roman"/>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cs="Times New Roman"/>
      <w:b w:val="0"/>
      <w:color w:val="000000"/>
    </w:rPr>
  </w:style>
  <w:style w:type="character" w:customStyle="1" w:styleId="WW8Num55z1">
    <w:name w:val="WW8Num55z1"/>
    <w:rPr>
      <w:rFonts w:cs="Times New Roman"/>
      <w:b w:val="0"/>
      <w:u w:val="none"/>
    </w:rPr>
  </w:style>
  <w:style w:type="character" w:customStyle="1" w:styleId="WW8Num55z2">
    <w:name w:val="WW8Num55z2"/>
    <w:rPr>
      <w:rFonts w:cs="Times New Roman"/>
    </w:rPr>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cs="Times New Roman"/>
    </w:rPr>
  </w:style>
  <w:style w:type="character" w:customStyle="1" w:styleId="WW8Num56z1">
    <w:name w:val="WW8Num56z1"/>
    <w:rPr>
      <w:rFonts w:cs="Times New Roman"/>
      <w:b w:val="0"/>
      <w:u w:val="none"/>
    </w:rPr>
  </w:style>
  <w:style w:type="character" w:customStyle="1" w:styleId="WW8Num56z2">
    <w:name w:val="WW8Num56z2"/>
    <w:rPr>
      <w:rFonts w:cs="Times New Roman"/>
    </w:rPr>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cs="Times New Roman"/>
    </w:rPr>
  </w:style>
  <w:style w:type="character" w:customStyle="1" w:styleId="WW8Num57z1">
    <w:name w:val="WW8Num57z1"/>
    <w:rPr>
      <w:rFonts w:cs="Times New Roman"/>
      <w:b w:val="0"/>
      <w:u w:val="none"/>
    </w:rPr>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ascii="Arial" w:hAnsi="Arial" w:cs="Times New Roman"/>
      <w:sz w:val="22"/>
      <w:szCs w:val="22"/>
    </w:rPr>
  </w:style>
  <w:style w:type="character" w:customStyle="1" w:styleId="WW8Num58z2">
    <w:name w:val="WW8Num58z2"/>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0">
    <w:name w:val="WW8Num59z0"/>
    <w:rPr>
      <w:rFonts w:ascii="Arial" w:hAnsi="Arial" w:cs="Times New Roman"/>
      <w:sz w:val="20"/>
      <w:szCs w:val="20"/>
    </w:rPr>
  </w:style>
  <w:style w:type="character" w:customStyle="1" w:styleId="WW8Num59z1">
    <w:name w:val="WW8Num59z1"/>
    <w:rPr>
      <w:rFonts w:cs="Times New Roman"/>
      <w:color w:val="000000"/>
    </w:rPr>
  </w:style>
  <w:style w:type="character" w:customStyle="1" w:styleId="WW8Num59z2">
    <w:name w:val="WW8Num59z2"/>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cs="Times New Roman"/>
    </w:rPr>
  </w:style>
  <w:style w:type="character" w:customStyle="1" w:styleId="WW8Num60z1">
    <w:name w:val="WW8Num60z1"/>
    <w:rPr>
      <w:rFonts w:cs="Times New Roman"/>
      <w:color w:val="000000"/>
    </w:rPr>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cs="Times New Roman"/>
    </w:rPr>
  </w:style>
  <w:style w:type="character" w:customStyle="1" w:styleId="WW8Num61z1">
    <w:name w:val="WW8Num61z1"/>
    <w:rPr>
      <w:rFonts w:cs="Times New Roman"/>
      <w:b w:val="0"/>
      <w:u w:val="none"/>
    </w:rPr>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cs="Times New Roman"/>
    </w:rPr>
  </w:style>
  <w:style w:type="character" w:customStyle="1" w:styleId="WW8Num62z1">
    <w:name w:val="WW8Num62z1"/>
    <w:rPr>
      <w:rFonts w:ascii="Times New Roman" w:eastAsia="Verdana" w:hAnsi="Times New Roman" w:cs="Times New Roman"/>
      <w:b w:val="0"/>
      <w:bCs w:val="0"/>
      <w:strike w:val="0"/>
      <w:dstrike w:val="0"/>
      <w:color w:val="000000"/>
      <w:sz w:val="22"/>
      <w:szCs w:val="22"/>
    </w:rPr>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cs="Times New Roman"/>
    </w:rPr>
  </w:style>
  <w:style w:type="character" w:customStyle="1" w:styleId="WW8Num63z1">
    <w:name w:val="WW8Num63z1"/>
    <w:rPr>
      <w:rFonts w:cs="Times New Roman"/>
    </w:rPr>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4z1">
    <w:name w:val="WW8Num4z1"/>
    <w:rPr>
      <w:rFonts w:cs="Times New Roman"/>
      <w:b w:val="0"/>
      <w:u w:val="none"/>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10z3">
    <w:name w:val="WW8Num10z3"/>
  </w:style>
  <w:style w:type="character" w:customStyle="1" w:styleId="WW8Num15z3">
    <w:name w:val="WW8Num15z3"/>
  </w:style>
  <w:style w:type="character" w:customStyle="1" w:styleId="WW8Num16z3">
    <w:name w:val="WW8Num16z3"/>
  </w:style>
  <w:style w:type="character" w:customStyle="1" w:styleId="WW8Num28z2">
    <w:name w:val="WW8Num28z2"/>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12z1">
    <w:name w:val="WW8Num12z1"/>
    <w:rPr>
      <w:rFonts w:cs="Times New Roman"/>
      <w:b w:val="0"/>
    </w:rPr>
  </w:style>
  <w:style w:type="character" w:customStyle="1" w:styleId="WW8Num12z3">
    <w:name w:val="WW8Num12z3"/>
  </w:style>
  <w:style w:type="character" w:customStyle="1" w:styleId="WW8Num28z1">
    <w:name w:val="WW8Num28z1"/>
    <w:rPr>
      <w:rFonts w:cs="Arial"/>
    </w:rPr>
  </w:style>
  <w:style w:type="character" w:customStyle="1" w:styleId="WW8Num28z3">
    <w:name w:val="WW8Num28z3"/>
  </w:style>
  <w:style w:type="character" w:customStyle="1" w:styleId="Domylnaczcionkaakapitu3">
    <w:name w:val="Domyślna czcionka akapitu3"/>
  </w:style>
  <w:style w:type="character" w:customStyle="1" w:styleId="Domylnaczcionkaakapitu2">
    <w:name w:val="Domyślna czcionka akapitu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Domylnaczcionkaakapitu1">
    <w:name w:val="Domyślna czcionka akapitu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58z1">
    <w:name w:val="WW8Num58z1"/>
    <w:rPr>
      <w:rFonts w:cs="Times New Roman"/>
      <w:b w:val="0"/>
      <w:u w:val="none"/>
    </w:rPr>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8Num66z0">
    <w:name w:val="WW8Num66z0"/>
    <w:rPr>
      <w:rFonts w:ascii="Arial" w:hAnsi="Arial" w:cs="Times New Roman"/>
      <w:sz w:val="20"/>
      <w:szCs w:val="20"/>
    </w:rPr>
  </w:style>
  <w:style w:type="character" w:customStyle="1" w:styleId="WW-Absatz-Standardschriftart111111111111111111">
    <w:name w:val="WW-Absatz-Standardschriftart111111111111111111"/>
  </w:style>
  <w:style w:type="character" w:customStyle="1" w:styleId="WW8Num64z0">
    <w:name w:val="WW8Num64z0"/>
    <w:rPr>
      <w:rFonts w:cs="Times New Roman"/>
    </w:rPr>
  </w:style>
  <w:style w:type="character" w:customStyle="1" w:styleId="WW8Num65z0">
    <w:name w:val="WW8Num65z0"/>
    <w:rPr>
      <w:rFonts w:cs="Times New Roman"/>
    </w:rPr>
  </w:style>
  <w:style w:type="character" w:customStyle="1" w:styleId="WW8Num67z1">
    <w:name w:val="WW8Num67z1"/>
    <w:rPr>
      <w:rFonts w:cs="Times New Roman"/>
      <w:b w:val="0"/>
      <w:u w:val="none"/>
    </w:rPr>
  </w:style>
  <w:style w:type="character" w:customStyle="1" w:styleId="WW8Num67z2">
    <w:name w:val="WW8Num67z2"/>
    <w:rPr>
      <w:rFonts w:cs="Times New Roman"/>
    </w:rPr>
  </w:style>
  <w:style w:type="character" w:customStyle="1" w:styleId="WW8Num68z0">
    <w:name w:val="WW8Num68z0"/>
    <w:rPr>
      <w:rFonts w:cs="Times New Roman"/>
    </w:rPr>
  </w:style>
  <w:style w:type="character" w:customStyle="1" w:styleId="WW8Num70z0">
    <w:name w:val="WW8Num70z0"/>
    <w:rPr>
      <w:rFonts w:cs="Times New Roman"/>
    </w:rPr>
  </w:style>
  <w:style w:type="character" w:customStyle="1" w:styleId="WW8Num71z0">
    <w:name w:val="WW8Num71z0"/>
    <w:rPr>
      <w:rFonts w:cs="Times New Roman"/>
    </w:rPr>
  </w:style>
  <w:style w:type="character" w:customStyle="1" w:styleId="WW8Num72z0">
    <w:name w:val="WW8Num72z0"/>
    <w:rPr>
      <w:rFonts w:cs="Times New Roman"/>
    </w:rPr>
  </w:style>
  <w:style w:type="character" w:customStyle="1" w:styleId="WW8Num73z1">
    <w:name w:val="WW8Num73z1"/>
    <w:rPr>
      <w:rFonts w:cs="Times New Roman"/>
      <w:color w:val="000000"/>
    </w:rPr>
  </w:style>
  <w:style w:type="character" w:customStyle="1" w:styleId="WW8Num74z0">
    <w:name w:val="WW8Num74z0"/>
    <w:rPr>
      <w:rFonts w:cs="Times New Roman"/>
    </w:rPr>
  </w:style>
  <w:style w:type="character" w:customStyle="1" w:styleId="WW8Num75z0">
    <w:name w:val="WW8Num75z0"/>
    <w:rPr>
      <w:rFonts w:cs="Times New Roman"/>
    </w:rPr>
  </w:style>
  <w:style w:type="character" w:customStyle="1" w:styleId="WW8Num76z0">
    <w:name w:val="WW8Num76z0"/>
    <w:rPr>
      <w:rFonts w:cs="Times New Roman"/>
    </w:rPr>
  </w:style>
  <w:style w:type="character" w:customStyle="1" w:styleId="WW8Num77z0">
    <w:name w:val="WW8Num77z0"/>
    <w:rPr>
      <w:rFonts w:ascii="Symbol" w:hAnsi="Symbol" w:cs="OpenSymbol"/>
    </w:rPr>
  </w:style>
  <w:style w:type="character" w:customStyle="1" w:styleId="WW8Num80z0">
    <w:name w:val="WW8Num80z0"/>
    <w:rPr>
      <w:rFonts w:ascii="Arial" w:hAnsi="Arial" w:cs="Times New Roman"/>
      <w:sz w:val="20"/>
      <w:szCs w:val="20"/>
    </w:rPr>
  </w:style>
  <w:style w:type="character" w:customStyle="1" w:styleId="WW8Num81z1">
    <w:name w:val="WW8Num81z1"/>
    <w:rPr>
      <w:rFonts w:cs="Times New Roman"/>
    </w:rPr>
  </w:style>
  <w:style w:type="character" w:customStyle="1" w:styleId="WW-Absatz-Standardschriftart1111111111111111111">
    <w:name w:val="WW-Absatz-Standardschriftart1111111111111111111"/>
  </w:style>
  <w:style w:type="character" w:customStyle="1" w:styleId="WW8Num67z0">
    <w:name w:val="WW8Num67z0"/>
    <w:rPr>
      <w:rFonts w:cs="Times New Roman"/>
    </w:rPr>
  </w:style>
  <w:style w:type="character" w:customStyle="1" w:styleId="WW8Num68z1">
    <w:name w:val="WW8Num68z1"/>
    <w:rPr>
      <w:rFonts w:cs="Times New Roman"/>
      <w:b w:val="0"/>
      <w:u w:val="none"/>
    </w:rPr>
  </w:style>
  <w:style w:type="character" w:customStyle="1" w:styleId="WW8Num68z2">
    <w:name w:val="WW8Num68z2"/>
    <w:rPr>
      <w:rFonts w:cs="Times New Roman"/>
    </w:rPr>
  </w:style>
  <w:style w:type="character" w:customStyle="1" w:styleId="WW8Num69z0">
    <w:name w:val="WW8Num69z0"/>
    <w:rPr>
      <w:rFonts w:cs="Times New Roman"/>
    </w:rPr>
  </w:style>
  <w:style w:type="character" w:customStyle="1" w:styleId="WW8Num73z0">
    <w:name w:val="WW8Num73z0"/>
    <w:rPr>
      <w:rFonts w:cs="Times New Roman"/>
    </w:rPr>
  </w:style>
  <w:style w:type="character" w:customStyle="1" w:styleId="WW8Num74z1">
    <w:name w:val="WW8Num74z1"/>
    <w:rPr>
      <w:rFonts w:cs="Times New Roman"/>
    </w:rPr>
  </w:style>
  <w:style w:type="character" w:customStyle="1" w:styleId="WW8Num78z0">
    <w:name w:val="WW8Num78z0"/>
    <w:rPr>
      <w:rFonts w:cs="Times New Roman"/>
    </w:rPr>
  </w:style>
  <w:style w:type="character" w:customStyle="1" w:styleId="WW8Num81z0">
    <w:name w:val="WW8Num81z0"/>
    <w:rPr>
      <w:rFonts w:ascii="Arial" w:hAnsi="Arial" w:cs="Times New Roman"/>
      <w:sz w:val="20"/>
      <w:szCs w:val="20"/>
    </w:rPr>
  </w:style>
  <w:style w:type="character" w:customStyle="1" w:styleId="WW8Num82z1">
    <w:name w:val="WW8Num82z1"/>
    <w:rPr>
      <w:rFonts w:cs="Times New Roman"/>
    </w:rPr>
  </w:style>
  <w:style w:type="character" w:customStyle="1" w:styleId="WW-Absatz-Standardschriftart11111111111111111111">
    <w:name w:val="WW-Absatz-Standardschriftart11111111111111111111"/>
  </w:style>
  <w:style w:type="character" w:customStyle="1" w:styleId="WW8Num64z1">
    <w:name w:val="WW8Num64z1"/>
    <w:rPr>
      <w:rFonts w:cs="Times New Roman"/>
      <w:color w:val="000000"/>
    </w:rPr>
  </w:style>
  <w:style w:type="character" w:customStyle="1" w:styleId="WW8Num71z1">
    <w:name w:val="WW8Num71z1"/>
    <w:rPr>
      <w:rFonts w:cs="Times New Roman"/>
      <w:b w:val="0"/>
      <w:u w:val="none"/>
    </w:rPr>
  </w:style>
  <w:style w:type="character" w:customStyle="1" w:styleId="WW8Num71z2">
    <w:name w:val="WW8Num71z2"/>
    <w:rPr>
      <w:rFonts w:cs="Times New Roman"/>
    </w:rPr>
  </w:style>
  <w:style w:type="character" w:customStyle="1" w:styleId="WW8Num77z1">
    <w:name w:val="WW8Num77z1"/>
    <w:rPr>
      <w:rFonts w:cs="Times New Roman"/>
    </w:rPr>
  </w:style>
  <w:style w:type="character" w:customStyle="1" w:styleId="WW8Num79z0">
    <w:name w:val="WW8Num79z0"/>
    <w:rPr>
      <w:rFonts w:cs="Times New Roman"/>
    </w:rPr>
  </w:style>
  <w:style w:type="character" w:customStyle="1" w:styleId="WW-Absatz-Standardschriftart111111111111111111111">
    <w:name w:val="WW-Absatz-Standardschriftart111111111111111111111"/>
  </w:style>
  <w:style w:type="character" w:customStyle="1" w:styleId="Domylnaczcionkaakapitu4">
    <w:name w:val="Domyślna czcionka akapitu4"/>
  </w:style>
  <w:style w:type="character" w:styleId="Hipercze">
    <w:name w:val="Hyperlink"/>
    <w:rPr>
      <w:rFonts w:cs="Times New Roman"/>
      <w:color w:val="0000FF"/>
      <w:u w:val="single"/>
    </w:rPr>
  </w:style>
  <w:style w:type="character" w:customStyle="1" w:styleId="moz-txt-underscore">
    <w:name w:val="moz-txt-underscore"/>
    <w:rPr>
      <w:rFonts w:cs="Times New Roman"/>
    </w:rPr>
  </w:style>
  <w:style w:type="character" w:customStyle="1" w:styleId="moz-txt-tag">
    <w:name w:val="moz-txt-tag"/>
    <w:rPr>
      <w:rFonts w:cs="Times New Roman"/>
    </w:rPr>
  </w:style>
  <w:style w:type="character" w:customStyle="1" w:styleId="Symbolewypunktowania">
    <w:name w:val="Symbole wypunktowania"/>
    <w:rPr>
      <w:rFonts w:ascii="OpenSymbol" w:eastAsia="OpenSymbol" w:hAnsi="OpenSymbol" w:cs="OpenSymbol"/>
    </w:rPr>
  </w:style>
  <w:style w:type="character" w:customStyle="1" w:styleId="Znakinumeracji">
    <w:name w:val="Znaki numeracji"/>
    <w:rPr>
      <w:rFonts w:ascii="Times New Roman" w:hAnsi="Times New Roman" w:cs="Arial"/>
      <w:sz w:val="22"/>
      <w:szCs w:val="22"/>
    </w:rPr>
  </w:style>
  <w:style w:type="character" w:customStyle="1" w:styleId="Znakiprzypiswdolnych">
    <w:name w:val="Znaki przypisów dolnych"/>
    <w:rPr>
      <w:vertAlign w:val="superscript"/>
    </w:rPr>
  </w:style>
  <w:style w:type="character" w:customStyle="1" w:styleId="akapitustep1">
    <w:name w:val="akapitustep1"/>
    <w:basedOn w:val="Domylnaczcionkaakapitu1"/>
  </w:style>
  <w:style w:type="character" w:customStyle="1" w:styleId="Odwoanieprzypisudolnego1">
    <w:name w:val="Odwołanie przypisu dolnego1"/>
    <w:rPr>
      <w:vertAlign w:val="superscript"/>
    </w:rPr>
  </w:style>
  <w:style w:type="character" w:customStyle="1" w:styleId="Znakiprzypiswkocowych">
    <w:name w:val="Znaki przypisów końcowych"/>
    <w:rPr>
      <w:vertAlign w:val="superscript"/>
    </w:rPr>
  </w:style>
  <w:style w:type="character" w:customStyle="1" w:styleId="WW-Znakiprzypiswkocowych">
    <w:name w:val="WW-Znaki przypisów końcowych"/>
  </w:style>
  <w:style w:type="character" w:customStyle="1" w:styleId="Odwoanieprzypisukocowego1">
    <w:name w:val="Odwołanie przypisu końcowego1"/>
    <w:rPr>
      <w:vertAlign w:val="superscript"/>
    </w:rPr>
  </w:style>
  <w:style w:type="character" w:customStyle="1" w:styleId="ListLabel1">
    <w:name w:val="ListLabel 1"/>
    <w:rPr>
      <w:rFonts w:ascii="Arial" w:hAnsi="Arial" w:cs="Arial"/>
      <w:b w:val="0"/>
      <w:bCs w:val="0"/>
      <w:sz w:val="20"/>
      <w:szCs w:val="20"/>
    </w:rPr>
  </w:style>
  <w:style w:type="character" w:customStyle="1" w:styleId="WW8Num59z3">
    <w:name w:val="WW8Num59z3"/>
  </w:style>
  <w:style w:type="character" w:customStyle="1" w:styleId="WW8Num58z3">
    <w:name w:val="WW8Num58z3"/>
  </w:style>
  <w:style w:type="character" w:styleId="Uwydatnienie">
    <w:name w:val="Emphasis"/>
    <w:qFormat/>
    <w:rPr>
      <w:i/>
      <w:iCs/>
    </w:rPr>
  </w:style>
  <w:style w:type="character" w:customStyle="1" w:styleId="TekstprzypisukocowegoZnak">
    <w:name w:val="Tekst przypisu końcowego Znak"/>
    <w:rPr>
      <w:rFonts w:eastAsia="Lucida Sans Unicode" w:cs="Mangal"/>
      <w:kern w:val="1"/>
      <w:szCs w:val="18"/>
      <w:lang w:eastAsia="hi-IN" w:bidi="hi-IN"/>
    </w:rPr>
  </w:style>
  <w:style w:type="character" w:customStyle="1" w:styleId="Odwoanieprzypisukocowego2">
    <w:name w:val="Odwołanie przypisu końcowego2"/>
    <w:rPr>
      <w:vertAlign w:val="superscript"/>
    </w:rPr>
  </w:style>
  <w:style w:type="character" w:styleId="Odwoanieprzypisudolnego">
    <w:name w:val="footnote reference"/>
    <w:rPr>
      <w:vertAlign w:val="superscript"/>
    </w:rPr>
  </w:style>
  <w:style w:type="character" w:styleId="Odwoanieprzypisukocowego">
    <w:name w:val="endnote reference"/>
    <w:rPr>
      <w:vertAlign w:val="superscript"/>
    </w:rPr>
  </w:style>
  <w:style w:type="paragraph" w:customStyle="1" w:styleId="Nagwek40">
    <w:name w:val="Nagłówek4"/>
    <w:basedOn w:val="Normalny"/>
    <w:next w:val="Tekstpodstawowy"/>
    <w:pPr>
      <w:keepNext/>
      <w:spacing w:before="240" w:after="120"/>
    </w:pPr>
    <w:rPr>
      <w:rFonts w:ascii="Arial" w:eastAsia="Microsoft YaHei" w:hAnsi="Arial"/>
      <w:sz w:val="28"/>
      <w:szCs w:val="28"/>
    </w:rPr>
  </w:style>
  <w:style w:type="paragraph" w:styleId="Tekstpodstawowy">
    <w:name w:val="Body Text"/>
    <w:basedOn w:val="Normalny"/>
    <w:pPr>
      <w:spacing w:after="120"/>
    </w:pPr>
  </w:style>
  <w:style w:type="paragraph" w:styleId="Lista">
    <w:name w:val="List"/>
    <w:basedOn w:val="Tekstpodstawowy"/>
  </w:style>
  <w:style w:type="paragraph" w:customStyle="1" w:styleId="Podpis4">
    <w:name w:val="Podpis4"/>
    <w:basedOn w:val="Normalny"/>
    <w:pPr>
      <w:suppressLineNumbers/>
      <w:spacing w:before="120" w:after="120"/>
    </w:pPr>
    <w:rPr>
      <w:i/>
      <w:iCs/>
    </w:rPr>
  </w:style>
  <w:style w:type="paragraph" w:customStyle="1" w:styleId="Indeks">
    <w:name w:val="Indeks"/>
    <w:basedOn w:val="Normalny"/>
    <w:pPr>
      <w:suppressLineNumbers/>
    </w:pPr>
  </w:style>
  <w:style w:type="paragraph" w:customStyle="1" w:styleId="Nagwek3">
    <w:name w:val="Nagłówek3"/>
    <w:basedOn w:val="Normalny"/>
    <w:next w:val="Tekstpodstawowy"/>
    <w:pPr>
      <w:keepNext/>
      <w:spacing w:before="240" w:after="120"/>
    </w:pPr>
    <w:rPr>
      <w:rFonts w:ascii="Arial" w:eastAsia="Microsoft YaHei" w:hAnsi="Arial"/>
      <w:sz w:val="28"/>
      <w:szCs w:val="28"/>
    </w:rPr>
  </w:style>
  <w:style w:type="paragraph" w:customStyle="1" w:styleId="Podpis3">
    <w:name w:val="Podpis3"/>
    <w:basedOn w:val="Normalny"/>
    <w:pPr>
      <w:suppressLineNumbers/>
      <w:spacing w:before="120" w:after="120"/>
    </w:pPr>
    <w:rPr>
      <w:i/>
      <w:iCs/>
    </w:rPr>
  </w:style>
  <w:style w:type="paragraph" w:customStyle="1" w:styleId="Nagwek20">
    <w:name w:val="Nagłówek2"/>
    <w:basedOn w:val="Normalny"/>
    <w:next w:val="Tekstpodstawowy"/>
    <w:pPr>
      <w:keepNext/>
      <w:spacing w:before="240" w:after="120"/>
    </w:pPr>
    <w:rPr>
      <w:rFonts w:ascii="Arial" w:hAnsi="Arial"/>
      <w:sz w:val="28"/>
      <w:szCs w:val="28"/>
    </w:rPr>
  </w:style>
  <w:style w:type="paragraph" w:customStyle="1" w:styleId="Podpis2">
    <w:name w:val="Podpis2"/>
    <w:basedOn w:val="Normalny"/>
    <w:pPr>
      <w:suppressLineNumbers/>
      <w:spacing w:before="120" w:after="120"/>
    </w:pPr>
    <w:rPr>
      <w:i/>
      <w:iCs/>
    </w:rPr>
  </w:style>
  <w:style w:type="paragraph" w:customStyle="1" w:styleId="Nagwek10">
    <w:name w:val="Nagłówek1"/>
    <w:basedOn w:val="Normalny"/>
    <w:next w:val="Tekstpodstawowy"/>
    <w:pPr>
      <w:keepNext/>
      <w:spacing w:before="240" w:after="120"/>
    </w:pPr>
    <w:rPr>
      <w:rFonts w:ascii="Arial" w:hAnsi="Arial"/>
      <w:sz w:val="28"/>
      <w:szCs w:val="28"/>
    </w:rPr>
  </w:style>
  <w:style w:type="paragraph" w:customStyle="1" w:styleId="Podpis1">
    <w:name w:val="Podpis1"/>
    <w:basedOn w:val="Normalny"/>
    <w:pPr>
      <w:suppressLineNumbers/>
      <w:spacing w:before="120" w:after="120"/>
    </w:pPr>
    <w:rPr>
      <w:i/>
      <w:iCs/>
    </w:rPr>
  </w:style>
  <w:style w:type="paragraph" w:styleId="Stopka">
    <w:name w:val="footer"/>
    <w:basedOn w:val="Normalny"/>
    <w:link w:val="StopkaZnak"/>
    <w:pPr>
      <w:tabs>
        <w:tab w:val="center" w:pos="4536"/>
        <w:tab w:val="right" w:pos="9072"/>
      </w:tabs>
    </w:pPr>
  </w:style>
  <w:style w:type="paragraph" w:customStyle="1" w:styleId="Normalny2">
    <w:name w:val="Normalny2"/>
    <w:basedOn w:val="Normalny"/>
    <w:pPr>
      <w:autoSpaceDE w:val="0"/>
    </w:pPr>
  </w:style>
  <w:style w:type="paragraph" w:customStyle="1" w:styleId="Nagwekspisutreci1">
    <w:name w:val="Nagłówek spisu treści1"/>
    <w:basedOn w:val="Nagwek1"/>
    <w:next w:val="Normalny"/>
    <w:pPr>
      <w:keepLines/>
      <w:numPr>
        <w:numId w:val="0"/>
      </w:numPr>
      <w:spacing w:before="480" w:line="276" w:lineRule="auto"/>
      <w:jc w:val="left"/>
    </w:pPr>
    <w:rPr>
      <w:rFonts w:ascii="Cambria" w:hAnsi="Cambria" w:cs="Cambria"/>
      <w:color w:val="365F91"/>
      <w:sz w:val="28"/>
      <w:szCs w:val="28"/>
    </w:rPr>
  </w:style>
  <w:style w:type="paragraph" w:styleId="Spistreci1">
    <w:name w:val="toc 1"/>
    <w:basedOn w:val="Normalny"/>
    <w:next w:val="Normalny"/>
    <w:pPr>
      <w:spacing w:before="120" w:after="120" w:line="276" w:lineRule="auto"/>
    </w:pPr>
    <w:rPr>
      <w:rFonts w:ascii="Garamond" w:hAnsi="Garamond" w:cs="Arial"/>
      <w:b/>
      <w:caps/>
      <w:sz w:val="20"/>
      <w:szCs w:val="20"/>
    </w:rPr>
  </w:style>
  <w:style w:type="paragraph" w:customStyle="1" w:styleId="Akapitzlist1">
    <w:name w:val="Akapit z listą1"/>
    <w:basedOn w:val="Normalny"/>
    <w:pPr>
      <w:spacing w:after="200" w:line="276" w:lineRule="auto"/>
      <w:ind w:left="720"/>
    </w:pPr>
    <w:rPr>
      <w:rFonts w:ascii="Calibri" w:hAnsi="Calibri" w:cs="Calibri"/>
      <w:sz w:val="22"/>
      <w:szCs w:val="22"/>
    </w:rPr>
  </w:style>
  <w:style w:type="paragraph" w:customStyle="1" w:styleId="Default">
    <w:name w:val="Default"/>
    <w:qFormat/>
    <w:pPr>
      <w:suppressAutoHyphens/>
      <w:autoSpaceDE w:val="0"/>
    </w:pPr>
    <w:rPr>
      <w:rFonts w:ascii="Tahoma" w:eastAsia="Arial" w:hAnsi="Tahoma" w:cs="Tahoma"/>
      <w:color w:val="000000"/>
      <w:kern w:val="1"/>
      <w:sz w:val="24"/>
      <w:szCs w:val="24"/>
      <w:lang w:eastAsia="ar-SA"/>
    </w:rPr>
  </w:style>
  <w:style w:type="paragraph" w:customStyle="1" w:styleId="Tekstpodstawowy21">
    <w:name w:val="Tekst podstawowy 21"/>
    <w:basedOn w:val="Normalny"/>
    <w:pPr>
      <w:spacing w:after="120" w:line="480" w:lineRule="auto"/>
    </w:pPr>
  </w:style>
  <w:style w:type="paragraph" w:styleId="Akapitzlist">
    <w:name w:val="List Paragraph"/>
    <w:aliases w:val="nr3,normalny tekst,Akapit z list¹,L1,Numerowanie,2 heading,A_wyliczenie,K-P_odwolanie,Akapit z listą5,maz_wyliczenie,opis dzialania,CW_Lista,mm,naglowek,BulletC,Wyliczanie,Obiekt,Akapit z listą31,Bullets,Akapit z listą BS"/>
    <w:basedOn w:val="Normalny"/>
    <w:link w:val="AkapitzlistZnak"/>
    <w:uiPriority w:val="34"/>
    <w:qFormat/>
    <w:pPr>
      <w:spacing w:after="200" w:line="276" w:lineRule="auto"/>
      <w:ind w:left="720"/>
    </w:pPr>
    <w:rPr>
      <w:rFonts w:ascii="Calibri" w:eastAsia="Calibri" w:hAnsi="Calibri" w:cs="Calibri"/>
      <w:sz w:val="22"/>
      <w:szCs w:val="22"/>
    </w:rPr>
  </w:style>
  <w:style w:type="paragraph" w:styleId="Nagwek">
    <w:name w:val="header"/>
    <w:basedOn w:val="Normalny"/>
    <w:link w:val="NagwekZnak"/>
    <w:pPr>
      <w:suppressLineNumbers/>
      <w:tabs>
        <w:tab w:val="center" w:pos="4536"/>
        <w:tab w:val="right" w:pos="9072"/>
      </w:tabs>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paragraph" w:customStyle="1" w:styleId="pkt">
    <w:name w:val="pkt"/>
    <w:basedOn w:val="Normalny"/>
    <w:link w:val="pktZnak"/>
    <w:qFormat/>
    <w:pPr>
      <w:autoSpaceDE w:val="0"/>
      <w:spacing w:before="60" w:after="60" w:line="360" w:lineRule="auto"/>
      <w:ind w:left="851" w:hanging="295"/>
      <w:jc w:val="both"/>
    </w:pPr>
    <w:rPr>
      <w:rFonts w:ascii="Univers-PL" w:hAnsi="Univers-PL" w:cs="Univers-PL"/>
      <w:sz w:val="19"/>
      <w:szCs w:val="19"/>
    </w:rPr>
  </w:style>
  <w:style w:type="paragraph" w:customStyle="1" w:styleId="WW-Tekstpodstawowy2">
    <w:name w:val="WW-Tekst podstawowy 2"/>
    <w:basedOn w:val="Normalny"/>
    <w:pPr>
      <w:autoSpaceDE w:val="0"/>
      <w:ind w:right="-530"/>
    </w:pPr>
    <w:rPr>
      <w:rFonts w:ascii="Arial" w:eastAsia="Arial Unicode MS" w:hAnsi="Arial" w:cs="Arial"/>
      <w:color w:val="000000"/>
      <w:sz w:val="22"/>
      <w:szCs w:val="22"/>
    </w:rPr>
  </w:style>
  <w:style w:type="paragraph" w:customStyle="1" w:styleId="Tekstpodstawowy22">
    <w:name w:val="Tekst podstawowy 22"/>
    <w:basedOn w:val="Normalny"/>
    <w:rPr>
      <w:b/>
      <w:bCs/>
      <w:sz w:val="26"/>
    </w:rPr>
  </w:style>
  <w:style w:type="paragraph" w:customStyle="1" w:styleId="Stopka1">
    <w:name w:val="Stopka1"/>
    <w:pPr>
      <w:widowControl w:val="0"/>
      <w:suppressAutoHyphens/>
    </w:pPr>
    <w:rPr>
      <w:rFonts w:ascii="TimesNewRomanPS" w:eastAsia="Arial" w:hAnsi="TimesNewRomanPS" w:cs="TimesNewRomanPS"/>
      <w:color w:val="000000"/>
      <w:kern w:val="1"/>
      <w:sz w:val="24"/>
      <w:lang w:eastAsia="ar-SA"/>
    </w:rPr>
  </w:style>
  <w:style w:type="paragraph" w:styleId="Tekstprzypisudolnego">
    <w:name w:val="footnote text"/>
    <w:basedOn w:val="Normalny"/>
    <w:pPr>
      <w:suppressLineNumbers/>
      <w:ind w:left="283" w:hanging="283"/>
    </w:pPr>
    <w:rPr>
      <w:sz w:val="20"/>
      <w:szCs w:val="20"/>
    </w:rPr>
  </w:style>
  <w:style w:type="paragraph" w:styleId="Podtytu">
    <w:name w:val="Subtitle"/>
    <w:basedOn w:val="Nagwek10"/>
    <w:next w:val="Tekstpodstawowy"/>
    <w:qFormat/>
    <w:pPr>
      <w:widowControl/>
      <w:jc w:val="center"/>
    </w:pPr>
    <w:rPr>
      <w:rFonts w:cs="Tahoma"/>
      <w:i/>
      <w:iCs/>
      <w:lang w:eastAsia="ar-SA" w:bidi="ar-SA"/>
    </w:rPr>
  </w:style>
  <w:style w:type="paragraph" w:styleId="Tytu">
    <w:name w:val="Title"/>
    <w:basedOn w:val="Normalny"/>
    <w:next w:val="Podtytu"/>
    <w:qFormat/>
    <w:pPr>
      <w:widowControl/>
      <w:jc w:val="center"/>
    </w:pPr>
    <w:rPr>
      <w:rFonts w:ascii="Arial" w:eastAsia="Times New Roman" w:hAnsi="Arial" w:cs="Times New Roman"/>
      <w:b/>
      <w:szCs w:val="20"/>
      <w:lang w:eastAsia="ar-SA" w:bidi="ar-SA"/>
    </w:rPr>
  </w:style>
  <w:style w:type="paragraph" w:styleId="Tekstpodstawowywcity">
    <w:name w:val="Body Text Indent"/>
    <w:basedOn w:val="Normalny"/>
    <w:pPr>
      <w:snapToGrid w:val="0"/>
      <w:spacing w:line="360" w:lineRule="auto"/>
      <w:ind w:firstLine="567"/>
    </w:pPr>
  </w:style>
  <w:style w:type="paragraph" w:customStyle="1" w:styleId="Lista21">
    <w:name w:val="Lista 21"/>
    <w:basedOn w:val="Normalny"/>
    <w:pPr>
      <w:ind w:left="566" w:hanging="283"/>
    </w:pPr>
  </w:style>
  <w:style w:type="paragraph" w:customStyle="1" w:styleId="Standard">
    <w:name w:val="Standard"/>
    <w:pPr>
      <w:widowControl w:val="0"/>
      <w:suppressAutoHyphens/>
      <w:autoSpaceDE w:val="0"/>
    </w:pPr>
    <w:rPr>
      <w:kern w:val="1"/>
      <w:sz w:val="24"/>
      <w:szCs w:val="24"/>
      <w:lang w:eastAsia="ar-SA"/>
    </w:rPr>
  </w:style>
  <w:style w:type="paragraph" w:customStyle="1" w:styleId="Nagwek71">
    <w:name w:val="Nagłówek 71"/>
    <w:basedOn w:val="Normalny"/>
    <w:next w:val="Normalny"/>
    <w:pPr>
      <w:numPr>
        <w:numId w:val="2"/>
      </w:numPr>
      <w:spacing w:before="240" w:after="60"/>
    </w:pPr>
    <w:rPr>
      <w:rFonts w:ascii="Calibri" w:eastAsia="Calibri" w:hAnsi="Calibri" w:cs="Calibri"/>
    </w:rPr>
  </w:style>
  <w:style w:type="paragraph" w:customStyle="1" w:styleId="Domylnie">
    <w:name w:val="Domyœlnie"/>
    <w:pPr>
      <w:widowControl w:val="0"/>
      <w:suppressAutoHyphens/>
    </w:pPr>
    <w:rPr>
      <w:rFonts w:eastAsia="SimSun"/>
      <w:kern w:val="1"/>
      <w:sz w:val="24"/>
      <w:szCs w:val="24"/>
      <w:lang w:eastAsia="ar-SA"/>
    </w:rPr>
  </w:style>
  <w:style w:type="paragraph" w:customStyle="1" w:styleId="NormalnyWeb1">
    <w:name w:val="Normalny (Web)1"/>
    <w:basedOn w:val="Normalny"/>
    <w:pPr>
      <w:spacing w:before="100" w:after="119"/>
    </w:pPr>
  </w:style>
  <w:style w:type="paragraph" w:styleId="Tekstprzypisukocowego">
    <w:name w:val="endnote text"/>
    <w:basedOn w:val="Normalny"/>
    <w:rPr>
      <w:sz w:val="20"/>
      <w:szCs w:val="18"/>
    </w:rPr>
  </w:style>
  <w:style w:type="paragraph" w:customStyle="1" w:styleId="Akapitzlist10">
    <w:name w:val="Akapit z listą1"/>
    <w:basedOn w:val="Normalny"/>
    <w:rsid w:val="00247814"/>
    <w:pPr>
      <w:spacing w:after="200" w:line="276" w:lineRule="auto"/>
      <w:ind w:left="720"/>
    </w:pPr>
    <w:rPr>
      <w:rFonts w:ascii="Calibri" w:hAnsi="Calibri" w:cs="Calibri"/>
      <w:sz w:val="22"/>
      <w:szCs w:val="22"/>
    </w:rPr>
  </w:style>
  <w:style w:type="character" w:customStyle="1" w:styleId="StopkaZnak">
    <w:name w:val="Stopka Znak"/>
    <w:link w:val="Stopka"/>
    <w:rsid w:val="00F6087F"/>
    <w:rPr>
      <w:rFonts w:eastAsia="Lucida Sans Unicode" w:cs="Mangal"/>
      <w:kern w:val="1"/>
      <w:sz w:val="24"/>
      <w:szCs w:val="24"/>
      <w:lang w:eastAsia="hi-IN" w:bidi="hi-IN"/>
    </w:rPr>
  </w:style>
  <w:style w:type="paragraph" w:styleId="Tekstdymka">
    <w:name w:val="Balloon Text"/>
    <w:basedOn w:val="Normalny"/>
    <w:link w:val="TekstdymkaZnak"/>
    <w:uiPriority w:val="99"/>
    <w:semiHidden/>
    <w:unhideWhenUsed/>
    <w:rsid w:val="00CA28D3"/>
    <w:rPr>
      <w:rFonts w:ascii="Segoe UI" w:hAnsi="Segoe UI"/>
      <w:sz w:val="18"/>
      <w:szCs w:val="16"/>
    </w:rPr>
  </w:style>
  <w:style w:type="character" w:customStyle="1" w:styleId="TekstdymkaZnak">
    <w:name w:val="Tekst dymka Znak"/>
    <w:link w:val="Tekstdymka"/>
    <w:uiPriority w:val="99"/>
    <w:semiHidden/>
    <w:rsid w:val="00CA28D3"/>
    <w:rPr>
      <w:rFonts w:ascii="Segoe UI" w:eastAsia="Lucida Sans Unicode" w:hAnsi="Segoe UI" w:cs="Mangal"/>
      <w:kern w:val="1"/>
      <w:sz w:val="18"/>
      <w:szCs w:val="16"/>
      <w:lang w:eastAsia="hi-IN" w:bidi="hi-IN"/>
    </w:rPr>
  </w:style>
  <w:style w:type="character" w:customStyle="1" w:styleId="FontStyle14">
    <w:name w:val="Font Style14"/>
    <w:uiPriority w:val="99"/>
    <w:rsid w:val="00F366EC"/>
    <w:rPr>
      <w:rFonts w:ascii="Times New Roman" w:hAnsi="Times New Roman" w:cs="Times New Roman"/>
      <w:color w:val="000000"/>
      <w:sz w:val="20"/>
      <w:szCs w:val="20"/>
    </w:rPr>
  </w:style>
  <w:style w:type="character" w:customStyle="1" w:styleId="Bodytext2CorbelSpacing0pt">
    <w:name w:val="Body text (2) + Corbel;Spacing 0 pt"/>
    <w:rsid w:val="00FE38EE"/>
    <w:rPr>
      <w:rFonts w:ascii="Corbel" w:eastAsia="Corbel" w:hAnsi="Corbel" w:cs="Corbel"/>
      <w:color w:val="000000"/>
      <w:spacing w:val="-10"/>
      <w:w w:val="100"/>
      <w:position w:val="0"/>
      <w:sz w:val="21"/>
      <w:szCs w:val="21"/>
      <w:shd w:val="clear" w:color="auto" w:fill="FFFFFF"/>
      <w:vertAlign w:val="baseline"/>
      <w:lang w:val="pl-PL" w:bidi="pl-PL"/>
    </w:rPr>
  </w:style>
  <w:style w:type="character" w:customStyle="1" w:styleId="AkapitzlistZnak">
    <w:name w:val="Akapit z listą Znak"/>
    <w:aliases w:val="nr3 Znak,normalny tekst Znak,Akapit z list¹ Znak,L1 Znak,Numerowanie Znak,2 heading Znak,A_wyliczenie Znak,K-P_odwolanie Znak,Akapit z listą5 Znak,maz_wyliczenie Znak,opis dzialania Znak,CW_Lista Znak,mm Znak,naglowek Znak"/>
    <w:link w:val="Akapitzlist"/>
    <w:qFormat/>
    <w:locked/>
    <w:rsid w:val="008B27CB"/>
    <w:rPr>
      <w:rFonts w:ascii="Calibri" w:eastAsia="Calibri" w:hAnsi="Calibri" w:cs="Calibri"/>
      <w:kern w:val="1"/>
      <w:sz w:val="22"/>
      <w:szCs w:val="22"/>
      <w:lang w:eastAsia="hi-IN" w:bidi="hi-IN"/>
    </w:rPr>
  </w:style>
  <w:style w:type="paragraph" w:styleId="Listapunktowana3">
    <w:name w:val="List Bullet 3"/>
    <w:basedOn w:val="Normalny"/>
    <w:uiPriority w:val="99"/>
    <w:semiHidden/>
    <w:unhideWhenUsed/>
    <w:rsid w:val="00E975FE"/>
    <w:pPr>
      <w:widowControl/>
      <w:numPr>
        <w:numId w:val="9"/>
      </w:numPr>
      <w:contextualSpacing/>
    </w:pPr>
    <w:rPr>
      <w:rFonts w:ascii="Arial" w:eastAsia="Times New Roman" w:hAnsi="Arial" w:cs="Times New Roman"/>
      <w:kern w:val="0"/>
      <w:lang w:eastAsia="pl-PL" w:bidi="ar-SA"/>
    </w:rPr>
  </w:style>
  <w:style w:type="character" w:customStyle="1" w:styleId="NagwekZnak">
    <w:name w:val="Nagłówek Znak"/>
    <w:link w:val="Nagwek"/>
    <w:locked/>
    <w:rsid w:val="005D5F63"/>
    <w:rPr>
      <w:rFonts w:eastAsia="Lucida Sans Unicode" w:cs="Mangal"/>
      <w:kern w:val="1"/>
      <w:sz w:val="24"/>
      <w:szCs w:val="24"/>
      <w:lang w:eastAsia="hi-IN" w:bidi="hi-IN"/>
    </w:rPr>
  </w:style>
  <w:style w:type="paragraph" w:customStyle="1" w:styleId="rozdzia">
    <w:name w:val="rozdział"/>
    <w:basedOn w:val="Standard"/>
    <w:rsid w:val="00F15110"/>
    <w:pPr>
      <w:widowControl/>
      <w:tabs>
        <w:tab w:val="left" w:pos="0"/>
      </w:tabs>
      <w:autoSpaceDE/>
      <w:autoSpaceDN w:val="0"/>
      <w:jc w:val="both"/>
      <w:textAlignment w:val="baseline"/>
    </w:pPr>
    <w:rPr>
      <w:rFonts w:ascii="Tahoma" w:hAnsi="Tahoma" w:cs="Tahoma"/>
      <w:b/>
      <w:spacing w:val="8"/>
      <w:kern w:val="3"/>
      <w:sz w:val="20"/>
      <w:szCs w:val="20"/>
    </w:rPr>
  </w:style>
  <w:style w:type="numbering" w:customStyle="1" w:styleId="WWNum261">
    <w:name w:val="WWNum261"/>
    <w:basedOn w:val="Bezlisty"/>
    <w:rsid w:val="00F15110"/>
    <w:pPr>
      <w:numPr>
        <w:numId w:val="35"/>
      </w:numPr>
    </w:pPr>
  </w:style>
  <w:style w:type="numbering" w:customStyle="1" w:styleId="WWNum21">
    <w:name w:val="WWNum21"/>
    <w:basedOn w:val="Bezlisty"/>
    <w:rsid w:val="00F15110"/>
    <w:pPr>
      <w:numPr>
        <w:numId w:val="36"/>
      </w:numPr>
    </w:pPr>
  </w:style>
  <w:style w:type="numbering" w:customStyle="1" w:styleId="WWNum28">
    <w:name w:val="WWNum28"/>
    <w:basedOn w:val="Bezlisty"/>
    <w:rsid w:val="00F15110"/>
    <w:pPr>
      <w:numPr>
        <w:numId w:val="34"/>
      </w:numPr>
    </w:pPr>
  </w:style>
  <w:style w:type="paragraph" w:customStyle="1" w:styleId="Textbody">
    <w:name w:val="Text body"/>
    <w:basedOn w:val="Normalny"/>
    <w:rsid w:val="00875000"/>
    <w:pPr>
      <w:widowControl/>
      <w:jc w:val="both"/>
      <w:textAlignment w:val="baseline"/>
    </w:pPr>
    <w:rPr>
      <w:rFonts w:ascii="Arial" w:eastAsia="Times New Roman" w:hAnsi="Arial" w:cs="Arial"/>
      <w:sz w:val="20"/>
      <w:lang w:eastAsia="zh-CN" w:bidi="ar-SA"/>
    </w:rPr>
  </w:style>
  <w:style w:type="numbering" w:customStyle="1" w:styleId="WWNum172">
    <w:name w:val="WWNum172"/>
    <w:basedOn w:val="Bezlisty"/>
    <w:rsid w:val="00E1190B"/>
    <w:pPr>
      <w:numPr>
        <w:numId w:val="37"/>
      </w:numPr>
    </w:pPr>
  </w:style>
  <w:style w:type="numbering" w:customStyle="1" w:styleId="WWNum183">
    <w:name w:val="WWNum183"/>
    <w:basedOn w:val="Bezlisty"/>
    <w:rsid w:val="00E1190B"/>
    <w:pPr>
      <w:numPr>
        <w:numId w:val="33"/>
      </w:numPr>
    </w:pPr>
  </w:style>
  <w:style w:type="character" w:customStyle="1" w:styleId="pktZnak">
    <w:name w:val="pkt Znak"/>
    <w:link w:val="pkt"/>
    <w:qFormat/>
    <w:rsid w:val="00B4537C"/>
    <w:rPr>
      <w:rFonts w:ascii="Univers-PL" w:eastAsia="Lucida Sans Unicode" w:hAnsi="Univers-PL" w:cs="Univers-PL"/>
      <w:kern w:val="1"/>
      <w:sz w:val="19"/>
      <w:szCs w:val="19"/>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7373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64784-A3DD-47B5-98FB-63DFBC6DC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16</Pages>
  <Words>9631</Words>
  <Characters>57788</Characters>
  <Application>Microsoft Office Word</Application>
  <DocSecurity>0</DocSecurity>
  <Lines>481</Lines>
  <Paragraphs>134</Paragraphs>
  <ScaleCrop>false</ScaleCrop>
  <HeadingPairs>
    <vt:vector size="2" baseType="variant">
      <vt:variant>
        <vt:lpstr>Tytuł</vt:lpstr>
      </vt:variant>
      <vt:variant>
        <vt:i4>1</vt:i4>
      </vt:variant>
    </vt:vector>
  </HeadingPairs>
  <TitlesOfParts>
    <vt:vector size="1" baseType="lpstr">
      <vt:lpstr>Nr sprawy: ZP</vt:lpstr>
    </vt:vector>
  </TitlesOfParts>
  <Company/>
  <LinksUpToDate>false</LinksUpToDate>
  <CharactersWithSpaces>67285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sprawy: ZP</dc:title>
  <dc:subject/>
  <dc:creator>Renata</dc:creator>
  <cp:keywords/>
  <cp:lastModifiedBy>UM Czarne</cp:lastModifiedBy>
  <cp:revision>57</cp:revision>
  <cp:lastPrinted>2024-03-26T14:34:00Z</cp:lastPrinted>
  <dcterms:created xsi:type="dcterms:W3CDTF">2025-09-04T14:03:00Z</dcterms:created>
  <dcterms:modified xsi:type="dcterms:W3CDTF">2026-08-13T10:07:00Z</dcterms:modified>
</cp:coreProperties>
</file>